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2DFA2" w14:textId="125A64C3" w:rsidR="00513ECD" w:rsidRPr="004506FF" w:rsidRDefault="004506FF" w:rsidP="004506FF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sz w:val="22"/>
          <w:szCs w:val="22"/>
        </w:rPr>
        <w:t>Zahid Lancaster</w:t>
      </w:r>
    </w:p>
    <w:p w14:paraId="525F5BAF" w14:textId="77777777" w:rsidR="004506FF" w:rsidRDefault="004506FF" w:rsidP="004506FF">
      <w:pPr>
        <w:ind w:right="4024"/>
        <w:rPr>
          <w:rFonts w:asciiTheme="minorHAnsi" w:hAnsiTheme="minorHAnsi" w:cstheme="minorHAnsi"/>
          <w:spacing w:val="1"/>
          <w:w w:val="99"/>
          <w:sz w:val="22"/>
          <w:szCs w:val="22"/>
        </w:rPr>
      </w:pPr>
      <w:r w:rsidRPr="004506FF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4506FF">
        <w:rPr>
          <w:rFonts w:asciiTheme="minorHAnsi" w:hAnsiTheme="minorHAnsi" w:cstheme="minorHAnsi"/>
          <w:sz w:val="22"/>
          <w:szCs w:val="22"/>
        </w:rPr>
        <w:t>9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06FF">
        <w:rPr>
          <w:rFonts w:asciiTheme="minorHAnsi" w:hAnsiTheme="minorHAnsi" w:cstheme="minorHAnsi"/>
          <w:sz w:val="22"/>
          <w:szCs w:val="22"/>
        </w:rPr>
        <w:t>in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Streets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4506FF">
        <w:rPr>
          <w:rFonts w:asciiTheme="minorHAnsi" w:hAnsiTheme="minorHAnsi" w:cstheme="minorHAnsi"/>
          <w:w w:val="99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NY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99999 </w:t>
      </w:r>
    </w:p>
    <w:p w14:paraId="349A02F3" w14:textId="48968B00" w:rsidR="00513ECD" w:rsidRPr="004506FF" w:rsidRDefault="004506FF" w:rsidP="004506FF">
      <w:pPr>
        <w:ind w:right="4024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spacing w:val="1"/>
          <w:sz w:val="22"/>
          <w:szCs w:val="22"/>
        </w:rPr>
        <w:t>(9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4506FF">
        <w:rPr>
          <w:rFonts w:asciiTheme="minorHAnsi" w:hAnsiTheme="minorHAnsi" w:cstheme="minorHAnsi"/>
          <w:sz w:val="22"/>
          <w:szCs w:val="22"/>
        </w:rPr>
        <w:t>)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w w:val="99"/>
          <w:sz w:val="22"/>
          <w:szCs w:val="22"/>
        </w:rPr>
        <w:t>9</w:t>
      </w:r>
      <w:r w:rsidRPr="004506FF">
        <w:rPr>
          <w:rFonts w:asciiTheme="minorHAnsi" w:hAnsiTheme="minorHAnsi" w:cstheme="minorHAnsi"/>
          <w:spacing w:val="1"/>
          <w:w w:val="99"/>
          <w:sz w:val="22"/>
          <w:szCs w:val="22"/>
        </w:rPr>
        <w:t>9</w:t>
      </w:r>
      <w:r w:rsidRPr="004506FF">
        <w:rPr>
          <w:rFonts w:asciiTheme="minorHAnsi" w:hAnsiTheme="minorHAnsi" w:cstheme="minorHAnsi"/>
          <w:spacing w:val="2"/>
          <w:w w:val="99"/>
          <w:sz w:val="22"/>
          <w:szCs w:val="22"/>
        </w:rPr>
        <w:t>9</w:t>
      </w:r>
      <w:r w:rsidRPr="004506FF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4506FF">
        <w:rPr>
          <w:rFonts w:asciiTheme="minorHAnsi" w:hAnsiTheme="minorHAnsi" w:cstheme="minorHAnsi"/>
          <w:spacing w:val="1"/>
          <w:w w:val="99"/>
          <w:sz w:val="22"/>
          <w:szCs w:val="22"/>
        </w:rPr>
        <w:t>99</w:t>
      </w:r>
      <w:r w:rsidRPr="004506FF">
        <w:rPr>
          <w:rFonts w:asciiTheme="minorHAnsi" w:hAnsiTheme="minorHAnsi" w:cstheme="minorHAnsi"/>
          <w:spacing w:val="-1"/>
          <w:w w:val="99"/>
          <w:sz w:val="22"/>
          <w:szCs w:val="22"/>
        </w:rPr>
        <w:t>9</w:t>
      </w:r>
      <w:r w:rsidRPr="004506FF">
        <w:rPr>
          <w:rFonts w:asciiTheme="minorHAnsi" w:hAnsiTheme="minorHAnsi" w:cstheme="minorHAnsi"/>
          <w:w w:val="99"/>
          <w:sz w:val="22"/>
          <w:szCs w:val="22"/>
        </w:rPr>
        <w:t>9</w:t>
      </w:r>
      <w:hyperlink r:id="rId5" w:history="1">
        <w:r w:rsidRPr="004506FF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 xml:space="preserve"> zahid@gmail.com</w:t>
        </w:r>
      </w:hyperlink>
    </w:p>
    <w:p w14:paraId="136FE77E" w14:textId="77777777" w:rsidR="00513ECD" w:rsidRPr="004506FF" w:rsidRDefault="00513ECD" w:rsidP="004506F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B04D72" w14:textId="23D54A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SK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C9804F4" w14:textId="71E55C3B" w:rsidR="00513ECD" w:rsidRPr="004506FF" w:rsidRDefault="004506FF" w:rsidP="004506FF">
      <w:pPr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ll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itt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z w:val="22"/>
          <w:szCs w:val="22"/>
        </w:rPr>
        <w:t>al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icati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z w:val="22"/>
          <w:szCs w:val="22"/>
        </w:rPr>
        <w:t>il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5F02C5C0" w14:textId="77777777" w:rsidR="00513ECD" w:rsidRPr="004506FF" w:rsidRDefault="004506FF" w:rsidP="004506FF">
      <w:pPr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506F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Sel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ta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ter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z w:val="22"/>
          <w:szCs w:val="22"/>
        </w:rPr>
        <w:t>th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>e 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ili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tl</w:t>
      </w:r>
      <w:r w:rsidRPr="004506FF">
        <w:rPr>
          <w:rFonts w:asciiTheme="minorHAnsi" w:hAnsiTheme="minorHAnsi" w:cstheme="minorHAnsi"/>
          <w:sz w:val="22"/>
          <w:szCs w:val="22"/>
        </w:rPr>
        <w:t>y.</w:t>
      </w:r>
    </w:p>
    <w:p w14:paraId="08695109" w14:textId="77777777" w:rsidR="00513ECD" w:rsidRPr="004506FF" w:rsidRDefault="004506FF" w:rsidP="004506FF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506F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506FF">
        <w:rPr>
          <w:rFonts w:asciiTheme="minorHAnsi" w:hAnsiTheme="minorHAnsi" w:cstheme="minorHAnsi"/>
          <w:sz w:val="22"/>
          <w:szCs w:val="22"/>
        </w:rPr>
        <w:t>icie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in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Mic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tl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4B568A87" w14:textId="77777777" w:rsidR="00513ECD" w:rsidRPr="004506FF" w:rsidRDefault="00513ECD" w:rsidP="004506F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2B9CE58" w14:textId="2F4D3CDD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RK</w:t>
      </w:r>
      <w:r w:rsidRPr="004506FF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X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4506FF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R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NCE</w:t>
      </w:r>
    </w:p>
    <w:p w14:paraId="0D2E01C1" w14:textId="07007B20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z w:val="22"/>
          <w:szCs w:val="22"/>
        </w:rPr>
        <w:t>A</w:t>
      </w:r>
      <w:r w:rsidRPr="004506FF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506FF">
        <w:rPr>
          <w:rFonts w:asciiTheme="minorHAnsi" w:hAnsiTheme="minorHAnsi" w:cstheme="minorHAnsi"/>
          <w:b/>
          <w:sz w:val="22"/>
          <w:szCs w:val="22"/>
        </w:rPr>
        <w:t>C</w:t>
      </w:r>
      <w:r w:rsidRPr="004506F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b/>
          <w:sz w:val="22"/>
          <w:szCs w:val="22"/>
        </w:rPr>
        <w:t>nc.</w:t>
      </w:r>
      <w:r w:rsidRPr="004506F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NY</w:t>
      </w:r>
      <w:r w:rsidRPr="004506F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4506FF">
        <w:rPr>
          <w:rFonts w:asciiTheme="minorHAnsi" w:hAnsiTheme="minorHAnsi" w:cstheme="minorHAnsi"/>
          <w:b/>
          <w:sz w:val="22"/>
          <w:szCs w:val="22"/>
        </w:rPr>
        <w:t>9</w:t>
      </w:r>
    </w:p>
    <w:p w14:paraId="3905FF4A" w14:textId="777777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i/>
          <w:sz w:val="22"/>
          <w:szCs w:val="22"/>
        </w:rPr>
        <w:t>l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i/>
          <w:sz w:val="22"/>
          <w:szCs w:val="22"/>
        </w:rPr>
        <w:t>m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i/>
          <w:sz w:val="22"/>
          <w:szCs w:val="22"/>
        </w:rPr>
        <w:t>i</w:t>
      </w: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i/>
          <w:sz w:val="22"/>
          <w:szCs w:val="22"/>
        </w:rPr>
        <w:t>t</w:t>
      </w:r>
    </w:p>
    <w:p w14:paraId="361F79DF" w14:textId="77777777" w:rsidR="00513ECD" w:rsidRPr="004506FF" w:rsidRDefault="004506FF" w:rsidP="004506FF">
      <w:pPr>
        <w:tabs>
          <w:tab w:val="left" w:pos="820"/>
        </w:tabs>
        <w:spacing w:before="1"/>
        <w:ind w:left="820" w:right="69" w:hanging="3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506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506FF">
        <w:rPr>
          <w:rFonts w:asciiTheme="minorHAnsi" w:hAnsiTheme="minorHAnsi" w:cstheme="minorHAnsi"/>
          <w:sz w:val="22"/>
          <w:szCs w:val="22"/>
        </w:rPr>
        <w:t>ti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er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4506FF">
        <w:rPr>
          <w:rFonts w:asciiTheme="minorHAnsi" w:hAnsiTheme="minorHAnsi" w:cstheme="minorHAnsi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506FF">
        <w:rPr>
          <w:rFonts w:asciiTheme="minorHAnsi" w:hAnsiTheme="minorHAnsi" w:cstheme="minorHAnsi"/>
          <w:sz w:val="22"/>
          <w:szCs w:val="22"/>
        </w:rPr>
        <w:t>es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e,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 xml:space="preserve">a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ai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as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yo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506FF">
        <w:rPr>
          <w:rFonts w:asciiTheme="minorHAnsi" w:hAnsiTheme="minorHAnsi" w:cstheme="minorHAnsi"/>
          <w:sz w:val="22"/>
          <w:szCs w:val="22"/>
        </w:rPr>
        <w:t>ill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 xml:space="preserve">e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lac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le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til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z w:val="22"/>
          <w:szCs w:val="22"/>
        </w:rPr>
        <w:t>z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70933E7E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Facilitated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ti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to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izati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it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t.</w:t>
      </w:r>
    </w:p>
    <w:p w14:paraId="5BD169D9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De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506FF">
        <w:rPr>
          <w:rFonts w:asciiTheme="minorHAnsi" w:hAnsiTheme="minorHAnsi" w:cstheme="minorHAnsi"/>
          <w:sz w:val="22"/>
          <w:szCs w:val="22"/>
        </w:rPr>
        <w:t>el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4506FF">
        <w:rPr>
          <w:rFonts w:asciiTheme="minorHAnsi" w:hAnsiTheme="minorHAnsi" w:cstheme="minorHAnsi"/>
          <w:sz w:val="22"/>
          <w:szCs w:val="22"/>
        </w:rPr>
        <w:t>ed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 xml:space="preserve">a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0BD69043" w14:textId="77777777" w:rsidR="00513ECD" w:rsidRPr="004506FF" w:rsidRDefault="00513ECD" w:rsidP="004506F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169196E" w14:textId="5D2F067E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z w:val="22"/>
          <w:szCs w:val="22"/>
        </w:rPr>
        <w:t>X</w:t>
      </w:r>
      <w:r w:rsidRPr="004506FF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4506FF">
        <w:rPr>
          <w:rFonts w:asciiTheme="minorHAnsi" w:hAnsiTheme="minorHAnsi" w:cstheme="minorHAnsi"/>
          <w:b/>
          <w:sz w:val="22"/>
          <w:szCs w:val="22"/>
        </w:rPr>
        <w:t>Z</w:t>
      </w:r>
      <w:r w:rsidRPr="004506F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z w:val="22"/>
          <w:szCs w:val="22"/>
        </w:rPr>
        <w:t>C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b/>
          <w:sz w:val="22"/>
          <w:szCs w:val="22"/>
        </w:rPr>
        <w:t>rp.</w:t>
      </w:r>
      <w:r w:rsidRPr="004506FF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 xml:space="preserve">NY                                                                                                                             </w:t>
      </w:r>
      <w:r w:rsidRPr="004506F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5"/>
          <w:sz w:val="22"/>
          <w:szCs w:val="22"/>
        </w:rPr>
        <w:tab/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200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-2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4506FF">
        <w:rPr>
          <w:rFonts w:asciiTheme="minorHAnsi" w:hAnsiTheme="minorHAnsi" w:cstheme="minorHAnsi"/>
          <w:b/>
          <w:sz w:val="22"/>
          <w:szCs w:val="22"/>
        </w:rPr>
        <w:t>8</w:t>
      </w:r>
    </w:p>
    <w:p w14:paraId="7801688D" w14:textId="777777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i/>
          <w:sz w:val="22"/>
          <w:szCs w:val="22"/>
        </w:rPr>
        <w:t>l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i/>
          <w:sz w:val="22"/>
          <w:szCs w:val="22"/>
        </w:rPr>
        <w:t>m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i/>
          <w:sz w:val="22"/>
          <w:szCs w:val="22"/>
        </w:rPr>
        <w:t>i</w:t>
      </w: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i/>
          <w:sz w:val="22"/>
          <w:szCs w:val="22"/>
        </w:rPr>
        <w:t>t</w:t>
      </w:r>
    </w:p>
    <w:p w14:paraId="6914D006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z w:val="22"/>
          <w:szCs w:val="22"/>
        </w:rPr>
        <w:t>an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as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5E7D581C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4506FF">
        <w:rPr>
          <w:rFonts w:asciiTheme="minorHAnsi" w:hAnsiTheme="minorHAnsi" w:cstheme="minorHAnsi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ticl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as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4506FF">
        <w:rPr>
          <w:rFonts w:asciiTheme="minorHAnsi" w:hAnsiTheme="minorHAnsi" w:cstheme="minorHAnsi"/>
          <w:sz w:val="22"/>
          <w:szCs w:val="22"/>
        </w:rPr>
        <w:t>th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ai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4506FF">
        <w:rPr>
          <w:rFonts w:asciiTheme="minorHAnsi" w:hAnsiTheme="minorHAnsi" w:cstheme="minorHAnsi"/>
          <w:sz w:val="22"/>
          <w:szCs w:val="22"/>
        </w:rPr>
        <w:t>ter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 xml:space="preserve">a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ie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4506FF">
        <w:rPr>
          <w:rFonts w:asciiTheme="minorHAnsi" w:hAnsiTheme="minorHAnsi" w:cstheme="minorHAnsi"/>
          <w:sz w:val="22"/>
          <w:szCs w:val="22"/>
        </w:rPr>
        <w:t>ics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z w:val="22"/>
          <w:szCs w:val="22"/>
        </w:rPr>
        <w:t>th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1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09AA1386" w14:textId="77777777" w:rsidR="00513ECD" w:rsidRPr="004506FF" w:rsidRDefault="004506FF" w:rsidP="004506FF">
      <w:pPr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Wro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ies</w:t>
      </w:r>
      <w:r w:rsidRPr="004506FF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hu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t,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ical</w:t>
      </w:r>
      <w:r w:rsidRPr="004506F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es.</w:t>
      </w:r>
    </w:p>
    <w:p w14:paraId="5CBBBDFD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Hel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ed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esi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it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proo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tire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ek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4506FF">
        <w:rPr>
          <w:rFonts w:asciiTheme="minorHAnsi" w:hAnsiTheme="minorHAnsi" w:cstheme="minorHAnsi"/>
          <w:sz w:val="22"/>
          <w:szCs w:val="22"/>
        </w:rPr>
        <w:t>er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id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it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iting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t.</w:t>
      </w:r>
    </w:p>
    <w:p w14:paraId="29748999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it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z w:val="22"/>
          <w:szCs w:val="22"/>
        </w:rPr>
        <w:t>ial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76CF81A1" w14:textId="77777777" w:rsidR="00513ECD" w:rsidRPr="004506FF" w:rsidRDefault="00513ECD" w:rsidP="004506F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1ACEF88" w14:textId="672A4F3F" w:rsidR="00513ECD" w:rsidRPr="004506FF" w:rsidRDefault="004506FF" w:rsidP="004506FF">
      <w:pPr>
        <w:ind w:left="132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b/>
          <w:sz w:val="22"/>
          <w:szCs w:val="22"/>
        </w:rPr>
        <w:t>CD</w:t>
      </w:r>
      <w:r w:rsidRPr="004506F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506FF">
        <w:rPr>
          <w:rFonts w:asciiTheme="minorHAnsi" w:hAnsiTheme="minorHAnsi" w:cstheme="minorHAnsi"/>
          <w:b/>
          <w:sz w:val="22"/>
          <w:szCs w:val="22"/>
        </w:rPr>
        <w:t>nc.</w:t>
      </w:r>
      <w:r w:rsidRPr="004506F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NY</w:t>
      </w:r>
      <w:r w:rsidRPr="004506F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 w:rsidRPr="004506F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"/>
          <w:sz w:val="22"/>
          <w:szCs w:val="22"/>
        </w:rPr>
        <w:tab/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00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4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-2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4506FF">
        <w:rPr>
          <w:rFonts w:asciiTheme="minorHAnsi" w:hAnsiTheme="minorHAnsi" w:cstheme="minorHAnsi"/>
          <w:b/>
          <w:sz w:val="22"/>
          <w:szCs w:val="22"/>
        </w:rPr>
        <w:t>6</w:t>
      </w:r>
    </w:p>
    <w:p w14:paraId="326DF991" w14:textId="777777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i/>
          <w:sz w:val="22"/>
          <w:szCs w:val="22"/>
        </w:rPr>
        <w:t>l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i/>
          <w:sz w:val="22"/>
          <w:szCs w:val="22"/>
        </w:rPr>
        <w:t>m</w:t>
      </w:r>
      <w:r w:rsidRPr="004506FF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i/>
          <w:sz w:val="22"/>
          <w:szCs w:val="22"/>
        </w:rPr>
        <w:t>i</w:t>
      </w:r>
      <w:r w:rsidRPr="004506FF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i/>
          <w:sz w:val="22"/>
          <w:szCs w:val="22"/>
        </w:rPr>
        <w:t>t</w:t>
      </w:r>
    </w:p>
    <w:p w14:paraId="400BFC41" w14:textId="77777777" w:rsidR="00513ECD" w:rsidRPr="004506FF" w:rsidRDefault="004506FF" w:rsidP="004506FF">
      <w:pPr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w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4506F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um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506F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4506F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br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lt</w:t>
      </w:r>
      <w:r w:rsidRPr="004506FF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tai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iec</w:t>
      </w:r>
      <w:r w:rsidRPr="004506F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6D91584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esea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>ed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ticl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4506FF">
        <w:rPr>
          <w:rFonts w:asciiTheme="minorHAnsi" w:hAnsiTheme="minorHAnsi" w:cstheme="minorHAnsi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711B42DD" w14:textId="77777777" w:rsidR="00513ECD" w:rsidRPr="004506FF" w:rsidRDefault="004506FF" w:rsidP="004506FF">
      <w:pPr>
        <w:tabs>
          <w:tab w:val="left" w:pos="820"/>
        </w:tabs>
        <w:spacing w:before="1"/>
        <w:ind w:left="820" w:right="264" w:hanging="3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506FF">
        <w:rPr>
          <w:rFonts w:asciiTheme="minorHAnsi" w:eastAsia="Segoe MDL2 Assets" w:hAnsiTheme="minorHAnsi" w:cstheme="minorHAnsi"/>
          <w:sz w:val="22"/>
          <w:szCs w:val="22"/>
        </w:rPr>
        <w:tab/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ticl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ased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  <w:r w:rsidRPr="004506F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d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g t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3DE1174A" w14:textId="77777777" w:rsidR="00513ECD" w:rsidRPr="004506FF" w:rsidRDefault="004506FF" w:rsidP="004506FF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06F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tri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506FF">
        <w:rPr>
          <w:rFonts w:asciiTheme="minorHAnsi" w:hAnsiTheme="minorHAnsi" w:cstheme="minorHAnsi"/>
          <w:sz w:val="22"/>
          <w:szCs w:val="22"/>
        </w:rPr>
        <w:t>ted</w:t>
      </w:r>
      <w:r w:rsidRPr="004506F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506FF">
        <w:rPr>
          <w:rFonts w:asciiTheme="minorHAnsi" w:hAnsiTheme="minorHAnsi" w:cstheme="minorHAnsi"/>
          <w:sz w:val="22"/>
          <w:szCs w:val="22"/>
        </w:rPr>
        <w:t>ati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z w:val="22"/>
          <w:szCs w:val="22"/>
        </w:rPr>
        <w:t>n</w:t>
      </w:r>
      <w:r w:rsidRPr="004506F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to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c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506FF">
        <w:rPr>
          <w:rFonts w:asciiTheme="minorHAnsi" w:hAnsiTheme="minorHAnsi" w:cstheme="minorHAnsi"/>
          <w:sz w:val="22"/>
          <w:szCs w:val="22"/>
        </w:rPr>
        <w:t>er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506FF">
        <w:rPr>
          <w:rFonts w:asciiTheme="minorHAnsi" w:hAnsiTheme="minorHAnsi" w:cstheme="minorHAnsi"/>
          <w:sz w:val="22"/>
          <w:szCs w:val="22"/>
        </w:rPr>
        <w:t>ies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y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t</w:t>
      </w:r>
      <w:r w:rsidRPr="004506F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506FF">
        <w:rPr>
          <w:rFonts w:asciiTheme="minorHAnsi" w:hAnsiTheme="minorHAnsi" w:cstheme="minorHAnsi"/>
          <w:sz w:val="22"/>
          <w:szCs w:val="22"/>
        </w:rPr>
        <w:t>f</w:t>
      </w:r>
      <w:r w:rsidRPr="004506F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z w:val="22"/>
          <w:szCs w:val="22"/>
        </w:rPr>
        <w:t>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4506FF">
        <w:rPr>
          <w:rFonts w:asciiTheme="minorHAnsi" w:hAnsiTheme="minorHAnsi" w:cstheme="minorHAnsi"/>
          <w:sz w:val="22"/>
          <w:szCs w:val="22"/>
        </w:rPr>
        <w:t>te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</w:p>
    <w:p w14:paraId="7F474739" w14:textId="77777777" w:rsidR="00513ECD" w:rsidRPr="004506FF" w:rsidRDefault="00513ECD" w:rsidP="004506F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B3CC4D7" w14:textId="4124C08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DUC</w:t>
      </w:r>
      <w:r w:rsidRPr="004506FF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A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TI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4506FF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555831DD" w14:textId="777777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b/>
          <w:sz w:val="22"/>
          <w:szCs w:val="22"/>
        </w:rPr>
        <w:t>Penn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506FF">
        <w:rPr>
          <w:rFonts w:asciiTheme="minorHAnsi" w:hAnsiTheme="minorHAnsi" w:cstheme="minorHAnsi"/>
          <w:b/>
          <w:sz w:val="22"/>
          <w:szCs w:val="22"/>
        </w:rPr>
        <w:t>l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4506FF">
        <w:rPr>
          <w:rFonts w:asciiTheme="minorHAnsi" w:hAnsiTheme="minorHAnsi" w:cstheme="minorHAnsi"/>
          <w:b/>
          <w:sz w:val="22"/>
          <w:szCs w:val="22"/>
        </w:rPr>
        <w:t>nia</w:t>
      </w:r>
      <w:r w:rsidRPr="004506F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z w:val="22"/>
          <w:szCs w:val="22"/>
        </w:rPr>
        <w:t>St</w:t>
      </w:r>
      <w:r w:rsidRPr="004506F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506FF">
        <w:rPr>
          <w:rFonts w:asciiTheme="minorHAnsi" w:hAnsiTheme="minorHAnsi" w:cstheme="minorHAnsi"/>
          <w:b/>
          <w:sz w:val="22"/>
          <w:szCs w:val="22"/>
        </w:rPr>
        <w:t>e</w:t>
      </w:r>
      <w:r w:rsidRPr="004506F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z w:val="22"/>
          <w:szCs w:val="22"/>
        </w:rPr>
        <w:t>Uni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506FF">
        <w:rPr>
          <w:rFonts w:asciiTheme="minorHAnsi" w:hAnsiTheme="minorHAnsi" w:cstheme="minorHAnsi"/>
          <w:b/>
          <w:sz w:val="22"/>
          <w:szCs w:val="22"/>
        </w:rPr>
        <w:t>e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b/>
          <w:sz w:val="22"/>
          <w:szCs w:val="22"/>
        </w:rPr>
        <w:t>it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506FF">
        <w:rPr>
          <w:rFonts w:asciiTheme="minorHAnsi" w:hAnsiTheme="minorHAnsi" w:cstheme="minorHAnsi"/>
          <w:b/>
          <w:sz w:val="22"/>
          <w:szCs w:val="22"/>
        </w:rPr>
        <w:t>,</w:t>
      </w:r>
      <w:r w:rsidRPr="004506F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z w:val="22"/>
          <w:szCs w:val="22"/>
        </w:rPr>
        <w:t>Uni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506FF">
        <w:rPr>
          <w:rFonts w:asciiTheme="minorHAnsi" w:hAnsiTheme="minorHAnsi" w:cstheme="minorHAnsi"/>
          <w:b/>
          <w:sz w:val="22"/>
          <w:szCs w:val="22"/>
        </w:rPr>
        <w:t>e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506F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506FF">
        <w:rPr>
          <w:rFonts w:asciiTheme="minorHAnsi" w:hAnsiTheme="minorHAnsi" w:cstheme="minorHAnsi"/>
          <w:b/>
          <w:sz w:val="22"/>
          <w:szCs w:val="22"/>
        </w:rPr>
        <w:t>ity</w:t>
      </w:r>
      <w:r w:rsidRPr="004506F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b/>
          <w:sz w:val="22"/>
          <w:szCs w:val="22"/>
        </w:rPr>
        <w:t>P</w:t>
      </w:r>
      <w:r w:rsidRPr="004506F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506FF">
        <w:rPr>
          <w:rFonts w:asciiTheme="minorHAnsi" w:hAnsiTheme="minorHAnsi" w:cstheme="minorHAnsi"/>
          <w:b/>
          <w:sz w:val="22"/>
          <w:szCs w:val="22"/>
        </w:rPr>
        <w:t>rk</w:t>
      </w:r>
    </w:p>
    <w:p w14:paraId="337DC93F" w14:textId="77777777" w:rsidR="00513ECD" w:rsidRPr="004506FF" w:rsidRDefault="004506FF" w:rsidP="004506FF">
      <w:pPr>
        <w:ind w:left="100"/>
        <w:rPr>
          <w:rFonts w:asciiTheme="minorHAnsi" w:hAnsiTheme="minorHAnsi" w:cstheme="minorHAnsi"/>
          <w:sz w:val="22"/>
          <w:szCs w:val="22"/>
        </w:rPr>
      </w:pPr>
      <w:r w:rsidRPr="004506F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  <w:r w:rsidRPr="004506F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06FF">
        <w:rPr>
          <w:rFonts w:asciiTheme="minorHAnsi" w:hAnsiTheme="minorHAnsi" w:cstheme="minorHAnsi"/>
          <w:sz w:val="22"/>
          <w:szCs w:val="22"/>
        </w:rPr>
        <w:t>.</w:t>
      </w:r>
      <w:r w:rsidRPr="004506F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06FF">
        <w:rPr>
          <w:rFonts w:asciiTheme="minorHAnsi" w:hAnsiTheme="minorHAnsi" w:cstheme="minorHAnsi"/>
          <w:sz w:val="22"/>
          <w:szCs w:val="22"/>
        </w:rPr>
        <w:t>in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ica</w:t>
      </w:r>
      <w:r w:rsidRPr="004506F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506FF">
        <w:rPr>
          <w:rFonts w:asciiTheme="minorHAnsi" w:hAnsiTheme="minorHAnsi" w:cstheme="minorHAnsi"/>
          <w:sz w:val="22"/>
          <w:szCs w:val="22"/>
        </w:rPr>
        <w:t>i</w:t>
      </w:r>
      <w:r w:rsidRPr="004506F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506F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506FF">
        <w:rPr>
          <w:rFonts w:asciiTheme="minorHAnsi" w:hAnsiTheme="minorHAnsi" w:cstheme="minorHAnsi"/>
          <w:sz w:val="22"/>
          <w:szCs w:val="22"/>
        </w:rPr>
        <w:t>s</w:t>
      </w:r>
    </w:p>
    <w:sectPr w:rsidR="00513ECD" w:rsidRPr="004506FF">
      <w:type w:val="continuous"/>
      <w:pgSz w:w="12240" w:h="15840"/>
      <w:pgMar w:top="1200" w:right="8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D1A99"/>
    <w:multiLevelType w:val="multilevel"/>
    <w:tmpl w:val="471ED5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ECD"/>
    <w:rsid w:val="004506FF"/>
    <w:rsid w:val="0051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631E"/>
  <w15:docId w15:val="{3AEF7B77-6112-4417-B94B-C4064F08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506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zah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2021-07-02T09:44:00Z</dcterms:created>
  <dcterms:modified xsi:type="dcterms:W3CDTF">2021-07-02T09:48:00Z</dcterms:modified>
</cp:coreProperties>
</file>