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5B222" w14:textId="77777777" w:rsidR="002E7D18" w:rsidRPr="002E7D18" w:rsidRDefault="002E7D18" w:rsidP="002E7D18">
      <w:pPr>
        <w:spacing w:before="68"/>
        <w:ind w:left="616" w:right="39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E7D18">
        <w:rPr>
          <w:rFonts w:asciiTheme="minorHAnsi" w:hAnsiTheme="minorHAnsi" w:cstheme="minorHAnsi"/>
          <w:b/>
          <w:bCs/>
          <w:sz w:val="22"/>
          <w:szCs w:val="22"/>
        </w:rPr>
        <w:t>Edgar Mora</w:t>
      </w:r>
    </w:p>
    <w:p w14:paraId="3C26675D" w14:textId="215CF3B2" w:rsidR="005C3B49" w:rsidRPr="002E7D18" w:rsidRDefault="002E7D18" w:rsidP="002E7D18">
      <w:pPr>
        <w:spacing w:before="68"/>
        <w:ind w:left="616" w:right="39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99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tre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 xml:space="preserve">t       </w:t>
      </w:r>
      <w:r w:rsidRPr="002E7D1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2E7D1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2E7D18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n, NY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9999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 xml:space="preserve">9           </w:t>
      </w:r>
      <w:r w:rsidRPr="002E7D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999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999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999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 xml:space="preserve">9            </w:t>
      </w:r>
      <w:r w:rsidRPr="002E7D1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hyperlink r:id="rId5" w:history="1">
        <w:r w:rsidRPr="002E7D18">
          <w:rPr>
            <w:rStyle w:val="Hyperlink"/>
            <w:rFonts w:asciiTheme="minorHAnsi" w:eastAsia="Arial" w:hAnsiTheme="minorHAnsi" w:cstheme="minorHAnsi"/>
            <w:b/>
            <w:spacing w:val="1"/>
            <w:sz w:val="22"/>
            <w:szCs w:val="22"/>
          </w:rPr>
          <w:t>edgar@gmail.com</w:t>
        </w:r>
      </w:hyperlink>
    </w:p>
    <w:p w14:paraId="71EDBE89" w14:textId="77777777" w:rsidR="005C3B49" w:rsidRPr="002E7D18" w:rsidRDefault="005C3B49" w:rsidP="002E7D18">
      <w:pPr>
        <w:rPr>
          <w:rFonts w:asciiTheme="minorHAnsi" w:hAnsiTheme="minorHAnsi" w:cstheme="minorHAnsi"/>
          <w:sz w:val="22"/>
          <w:szCs w:val="22"/>
        </w:rPr>
      </w:pPr>
    </w:p>
    <w:p w14:paraId="48B39145" w14:textId="77777777" w:rsidR="005C3B49" w:rsidRPr="002E7D18" w:rsidRDefault="002E7D18" w:rsidP="002E7D1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E7D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ls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S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umm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E7D18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BD8D584" w14:textId="50AF70ED" w:rsidR="005C3B49" w:rsidRPr="002E7D18" w:rsidRDefault="002E7D18" w:rsidP="002E7D18">
      <w:pPr>
        <w:spacing w:before="8"/>
        <w:ind w:left="371" w:right="171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E7D18">
        <w:rPr>
          <w:rFonts w:asciiTheme="minorHAnsi" w:hAnsiTheme="minorHAnsi" w:cstheme="minorHAnsi"/>
          <w:b/>
          <w:sz w:val="22"/>
          <w:szCs w:val="22"/>
        </w:rPr>
        <w:t>a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b/>
          <w:sz w:val="22"/>
          <w:szCs w:val="22"/>
        </w:rPr>
        <w:t>ting</w:t>
      </w:r>
      <w:r w:rsidRPr="002E7D1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b/>
          <w:sz w:val="22"/>
          <w:szCs w:val="22"/>
        </w:rPr>
        <w:t>a</w:t>
      </w:r>
      <w:r w:rsidRPr="002E7D1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E7D18">
        <w:rPr>
          <w:rFonts w:asciiTheme="minorHAnsi" w:hAnsiTheme="minorHAnsi" w:cstheme="minorHAnsi"/>
          <w:b/>
          <w:sz w:val="22"/>
          <w:szCs w:val="22"/>
        </w:rPr>
        <w:t>d</w:t>
      </w:r>
      <w:r w:rsidRPr="002E7D1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b/>
          <w:sz w:val="22"/>
          <w:szCs w:val="22"/>
        </w:rPr>
        <w:t>T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2E7D18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2E7D18">
        <w:rPr>
          <w:rFonts w:asciiTheme="minorHAnsi" w:hAnsiTheme="minorHAnsi" w:cstheme="minorHAnsi"/>
          <w:b/>
          <w:sz w:val="22"/>
          <w:szCs w:val="22"/>
        </w:rPr>
        <w:t>ical W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b/>
          <w:sz w:val="22"/>
          <w:szCs w:val="22"/>
        </w:rPr>
        <w:t>it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2E7D18">
        <w:rPr>
          <w:rFonts w:asciiTheme="minorHAnsi" w:hAnsiTheme="minorHAnsi" w:cstheme="minorHAnsi"/>
          <w:sz w:val="22"/>
          <w:szCs w:val="22"/>
        </w:rPr>
        <w:t>-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E7D18">
        <w:rPr>
          <w:rFonts w:asciiTheme="minorHAnsi" w:hAnsiTheme="minorHAnsi" w:cstheme="minorHAnsi"/>
          <w:sz w:val="22"/>
          <w:szCs w:val="22"/>
        </w:rPr>
        <w:t>p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E7D18">
        <w:rPr>
          <w:rFonts w:asciiTheme="minorHAnsi" w:hAnsiTheme="minorHAnsi" w:cstheme="minorHAnsi"/>
          <w:sz w:val="22"/>
          <w:szCs w:val="22"/>
        </w:rPr>
        <w:t>ialist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 xml:space="preserve">in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>he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E7D18">
        <w:rPr>
          <w:rFonts w:asciiTheme="minorHAnsi" w:hAnsiTheme="minorHAnsi" w:cstheme="minorHAnsi"/>
          <w:sz w:val="22"/>
          <w:szCs w:val="22"/>
        </w:rPr>
        <w:t>le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r 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om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E7D18">
        <w:rPr>
          <w:rFonts w:asciiTheme="minorHAnsi" w:hAnsiTheme="minorHAnsi" w:cstheme="minorHAnsi"/>
          <w:sz w:val="22"/>
          <w:szCs w:val="22"/>
        </w:rPr>
        <w:t>unic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on of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sophist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E7D18">
        <w:rPr>
          <w:rFonts w:asciiTheme="minorHAnsi" w:hAnsiTheme="minorHAnsi" w:cstheme="minorHAnsi"/>
          <w:sz w:val="22"/>
          <w:szCs w:val="22"/>
        </w:rPr>
        <w:t xml:space="preserve">ted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on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E7D18">
        <w:rPr>
          <w:rFonts w:asciiTheme="minorHAnsi" w:hAnsiTheme="minorHAnsi" w:cstheme="minorHAnsi"/>
          <w:sz w:val="22"/>
          <w:szCs w:val="22"/>
        </w:rPr>
        <w:t xml:space="preserve">pts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>o both te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hnic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l and non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E7D18">
        <w:rPr>
          <w:rFonts w:asciiTheme="minorHAnsi" w:hAnsiTheme="minorHAnsi" w:cstheme="minorHAnsi"/>
          <w:sz w:val="22"/>
          <w:szCs w:val="22"/>
        </w:rPr>
        <w:t>te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hnic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l audi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E7D18">
        <w:rPr>
          <w:rFonts w:asciiTheme="minorHAnsi" w:hAnsiTheme="minorHAnsi" w:cstheme="minorHAnsi"/>
          <w:sz w:val="22"/>
          <w:szCs w:val="22"/>
        </w:rPr>
        <w:t>, using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 xml:space="preserve">both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E7D18">
        <w:rPr>
          <w:rFonts w:asciiTheme="minorHAnsi" w:hAnsiTheme="minorHAnsi" w:cstheme="minorHAnsi"/>
          <w:sz w:val="22"/>
          <w:szCs w:val="22"/>
        </w:rPr>
        <w:t xml:space="preserve">t and </w:t>
      </w:r>
      <w:r w:rsidRPr="002E7D1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phic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l cont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>:</w:t>
      </w:r>
    </w:p>
    <w:p w14:paraId="3883ED70" w14:textId="77777777" w:rsidR="005C3B49" w:rsidRPr="002E7D18" w:rsidRDefault="002E7D18" w:rsidP="002E7D18">
      <w:pPr>
        <w:ind w:left="1008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2E7D18">
        <w:rPr>
          <w:rFonts w:asciiTheme="minorHAnsi" w:eastAsia="Segoe MDL2 Assets" w:hAnsiTheme="minorHAnsi" w:cstheme="minorHAnsi"/>
          <w:spacing w:val="1"/>
          <w:w w:val="46"/>
          <w:position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 xml:space="preserve">pid </w:t>
      </w:r>
      <w:r w:rsidRPr="002E7D1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sp of t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hnic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2E7D1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matio</w:t>
      </w:r>
      <w:r w:rsidRPr="002E7D18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838BC47" w14:textId="77777777" w:rsidR="005C3B49" w:rsidRPr="002E7D18" w:rsidRDefault="002E7D18" w:rsidP="002E7D18">
      <w:pPr>
        <w:spacing w:before="5"/>
        <w:ind w:left="1008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E7D18">
        <w:rPr>
          <w:rFonts w:asciiTheme="minorHAnsi" w:eastAsia="Segoe MDL2 Assets" w:hAnsiTheme="minorHAnsi" w:cstheme="minorHAnsi"/>
          <w:spacing w:val="1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Qui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 xml:space="preserve">k 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on of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mat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ri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ls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i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E7D18">
        <w:rPr>
          <w:rFonts w:asciiTheme="minorHAnsi" w:hAnsiTheme="minorHAnsi" w:cstheme="minorHAnsi"/>
          <w:sz w:val="22"/>
          <w:szCs w:val="22"/>
        </w:rPr>
        <w:t>o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E7D18">
        <w:rPr>
          <w:rFonts w:asciiTheme="minorHAnsi" w:hAnsiTheme="minorHAnsi" w:cstheme="minorHAnsi"/>
          <w:sz w:val="22"/>
          <w:szCs w:val="22"/>
        </w:rPr>
        <w:t>d for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the 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si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ted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udienc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.</w:t>
      </w:r>
    </w:p>
    <w:p w14:paraId="739BBA6B" w14:textId="77777777" w:rsidR="005C3B49" w:rsidRPr="002E7D18" w:rsidRDefault="002E7D18" w:rsidP="002E7D18">
      <w:pPr>
        <w:spacing w:before="5"/>
        <w:ind w:left="1008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E7D18">
        <w:rPr>
          <w:rFonts w:asciiTheme="minorHAnsi" w:eastAsia="Segoe MDL2 Assets" w:hAnsiTheme="minorHAnsi" w:cstheme="minorHAnsi"/>
          <w:spacing w:val="1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Cr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on of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E7D18">
        <w:rPr>
          <w:rFonts w:asciiTheme="minorHAnsi" w:hAnsiTheme="minorHAnsi" w:cstheme="minorHAnsi"/>
          <w:sz w:val="22"/>
          <w:szCs w:val="22"/>
        </w:rPr>
        <w:t>on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 xml:space="preserve">ise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nd lo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E7D18">
        <w:rPr>
          <w:rFonts w:asciiTheme="minorHAnsi" w:hAnsiTheme="minorHAnsi" w:cstheme="minorHAnsi"/>
          <w:sz w:val="22"/>
          <w:szCs w:val="22"/>
        </w:rPr>
        <w:t>ic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E7D18">
        <w:rPr>
          <w:rFonts w:asciiTheme="minorHAnsi" w:hAnsiTheme="minorHAnsi" w:cstheme="minorHAnsi"/>
          <w:sz w:val="22"/>
          <w:szCs w:val="22"/>
        </w:rPr>
        <w:t>y</w:t>
      </w:r>
      <w:r w:rsidRPr="002E7D1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stru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tur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 xml:space="preserve">d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om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E7D18">
        <w:rPr>
          <w:rFonts w:asciiTheme="minorHAnsi" w:hAnsiTheme="minorHAnsi" w:cstheme="minorHAnsi"/>
          <w:sz w:val="22"/>
          <w:szCs w:val="22"/>
        </w:rPr>
        <w:t>unic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on</w:t>
      </w:r>
      <w:r w:rsidRPr="002E7D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E7D18">
        <w:rPr>
          <w:rFonts w:asciiTheme="minorHAnsi" w:hAnsiTheme="minorHAnsi" w:cstheme="minorHAnsi"/>
          <w:sz w:val="22"/>
          <w:szCs w:val="22"/>
        </w:rPr>
        <w:t>.</w:t>
      </w:r>
    </w:p>
    <w:p w14:paraId="384B97C7" w14:textId="77777777" w:rsidR="005C3B49" w:rsidRPr="002E7D18" w:rsidRDefault="002E7D18" w:rsidP="002E7D18">
      <w:pPr>
        <w:tabs>
          <w:tab w:val="left" w:pos="1360"/>
        </w:tabs>
        <w:spacing w:before="5"/>
        <w:ind w:left="1368" w:right="70" w:hanging="360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E7D18">
        <w:rPr>
          <w:rFonts w:asciiTheme="minorHAnsi" w:eastAsia="Segoe MDL2 Assets" w:hAnsiTheme="minorHAnsi" w:cstheme="minorHAnsi"/>
          <w:sz w:val="22"/>
          <w:szCs w:val="22"/>
        </w:rPr>
        <w:tab/>
      </w:r>
      <w:r w:rsidRPr="002E7D1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nte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t 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s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 xml:space="preserve">h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nd dist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on of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 xml:space="preserve">massive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moun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>s of in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E7D18">
        <w:rPr>
          <w:rFonts w:asciiTheme="minorHAnsi" w:hAnsiTheme="minorHAnsi" w:cstheme="minorHAnsi"/>
          <w:sz w:val="22"/>
          <w:szCs w:val="22"/>
        </w:rPr>
        <w:t>o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 xml:space="preserve">mation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nto cl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E7D18">
        <w:rPr>
          <w:rFonts w:asciiTheme="minorHAnsi" w:hAnsiTheme="minorHAnsi" w:cstheme="minorHAnsi"/>
          <w:sz w:val="22"/>
          <w:szCs w:val="22"/>
        </w:rPr>
        <w:t xml:space="preserve">r </w:t>
      </w:r>
      <w:r w:rsidRPr="002E7D1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phics,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h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rts,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nd te</w:t>
      </w:r>
      <w:r w:rsidRPr="002E7D1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E7D18">
        <w:rPr>
          <w:rFonts w:asciiTheme="minorHAnsi" w:hAnsiTheme="minorHAnsi" w:cstheme="minorHAnsi"/>
          <w:sz w:val="22"/>
          <w:szCs w:val="22"/>
        </w:rPr>
        <w:t>t</w:t>
      </w:r>
    </w:p>
    <w:p w14:paraId="470A7F57" w14:textId="77777777" w:rsidR="005C3B49" w:rsidRPr="002E7D18" w:rsidRDefault="005C3B49" w:rsidP="002E7D1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8C40278" w14:textId="77777777" w:rsidR="005C3B49" w:rsidRPr="002E7D18" w:rsidRDefault="002E7D18" w:rsidP="002E7D18">
      <w:pPr>
        <w:ind w:left="100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nc.</w:t>
      </w:r>
      <w:r w:rsidRPr="002E7D1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2E7D1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2E7D18">
        <w:rPr>
          <w:rFonts w:asciiTheme="minorHAnsi" w:eastAsia="Arial" w:hAnsiTheme="minorHAnsi" w:cstheme="minorHAnsi"/>
          <w:spacing w:val="1"/>
          <w:sz w:val="22"/>
          <w:szCs w:val="22"/>
        </w:rPr>
        <w:t>2010</w:t>
      </w:r>
      <w:r w:rsidRPr="002E7D18">
        <w:rPr>
          <w:rFonts w:asciiTheme="minorHAnsi" w:hAnsiTheme="minorHAnsi" w:cstheme="minorHAnsi"/>
          <w:sz w:val="22"/>
          <w:szCs w:val="22"/>
        </w:rPr>
        <w:t>)</w:t>
      </w:r>
    </w:p>
    <w:p w14:paraId="129FBBF1" w14:textId="77777777" w:rsidR="005C3B49" w:rsidRPr="002E7D18" w:rsidRDefault="002E7D18" w:rsidP="002E7D18">
      <w:pPr>
        <w:spacing w:before="11"/>
        <w:ind w:left="369"/>
        <w:rPr>
          <w:rFonts w:asciiTheme="minorHAnsi" w:eastAsia="Arial" w:hAnsiTheme="minorHAnsi" w:cstheme="minorHAnsi"/>
          <w:sz w:val="22"/>
          <w:szCs w:val="22"/>
        </w:rPr>
      </w:pPr>
      <w:r w:rsidRPr="002E7D18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 xml:space="preserve">tent 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rit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14F9DA41" w14:textId="77777777" w:rsidR="005C3B49" w:rsidRPr="002E7D18" w:rsidRDefault="002E7D18" w:rsidP="002E7D18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E7D1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s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h, w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>i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E7D18">
        <w:rPr>
          <w:rFonts w:asciiTheme="minorHAnsi" w:hAnsiTheme="minorHAnsi" w:cstheme="minorHAnsi"/>
          <w:sz w:val="22"/>
          <w:szCs w:val="22"/>
        </w:rPr>
        <w:t xml:space="preserve">nd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dit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blog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posts ab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E7D18">
        <w:rPr>
          <w:rFonts w:asciiTheme="minorHAnsi" w:hAnsiTheme="minorHAnsi" w:cstheme="minorHAnsi"/>
          <w:sz w:val="22"/>
          <w:szCs w:val="22"/>
        </w:rPr>
        <w:t>ut</w:t>
      </w:r>
      <w:r w:rsidRPr="002E7D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ompan</w:t>
      </w:r>
      <w:r w:rsidRPr="002E7D18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2E7D18">
        <w:rPr>
          <w:rFonts w:asciiTheme="minorHAnsi" w:hAnsiTheme="minorHAnsi" w:cstheme="minorHAnsi"/>
          <w:sz w:val="22"/>
          <w:szCs w:val="22"/>
        </w:rPr>
        <w:t>’s p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>odu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E7D18">
        <w:rPr>
          <w:rFonts w:asciiTheme="minorHAnsi" w:hAnsiTheme="minorHAnsi" w:cstheme="minorHAnsi"/>
          <w:sz w:val="22"/>
          <w:szCs w:val="22"/>
        </w:rPr>
        <w:t>.</w:t>
      </w:r>
    </w:p>
    <w:p w14:paraId="5036B0F3" w14:textId="77777777" w:rsidR="005C3B49" w:rsidRPr="002E7D18" w:rsidRDefault="005C3B49" w:rsidP="002E7D1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D2F431A" w14:textId="77777777" w:rsidR="005C3B49" w:rsidRPr="002E7D18" w:rsidRDefault="002E7D18" w:rsidP="002E7D1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E7D18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2E7D18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Z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Corp.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2E7D18">
        <w:rPr>
          <w:rFonts w:asciiTheme="minorHAnsi" w:eastAsia="Arial" w:hAnsiTheme="minorHAnsi" w:cstheme="minorHAnsi"/>
          <w:i/>
          <w:spacing w:val="-1"/>
          <w:sz w:val="22"/>
          <w:szCs w:val="22"/>
        </w:rPr>
        <w:t>(</w:t>
      </w:r>
      <w:r w:rsidRPr="002E7D18">
        <w:rPr>
          <w:rFonts w:asciiTheme="minorHAnsi" w:eastAsia="Arial" w:hAnsiTheme="minorHAnsi" w:cstheme="minorHAnsi"/>
          <w:spacing w:val="1"/>
          <w:sz w:val="22"/>
          <w:szCs w:val="22"/>
        </w:rPr>
        <w:t>2000</w:t>
      </w:r>
      <w:r w:rsidRPr="002E7D1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E7D18">
        <w:rPr>
          <w:rFonts w:asciiTheme="minorHAnsi" w:eastAsia="Arial" w:hAnsiTheme="minorHAnsi" w:cstheme="minorHAnsi"/>
          <w:spacing w:val="1"/>
          <w:sz w:val="22"/>
          <w:szCs w:val="22"/>
        </w:rPr>
        <w:t>2009</w:t>
      </w:r>
      <w:r w:rsidRPr="002E7D18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792E1AB4" w14:textId="77777777" w:rsidR="005C3B49" w:rsidRPr="002E7D18" w:rsidRDefault="002E7D18" w:rsidP="002E7D18">
      <w:pPr>
        <w:spacing w:before="9"/>
        <w:ind w:left="369"/>
        <w:rPr>
          <w:rFonts w:asciiTheme="minorHAnsi" w:eastAsia="Arial" w:hAnsiTheme="minorHAnsi" w:cstheme="minorHAnsi"/>
          <w:sz w:val="22"/>
          <w:szCs w:val="22"/>
        </w:rPr>
      </w:pP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rning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 xml:space="preserve">tent 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rit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78C3588F" w14:textId="77777777" w:rsidR="005C3B49" w:rsidRPr="002E7D18" w:rsidRDefault="002E7D18" w:rsidP="002E7D18">
      <w:pPr>
        <w:tabs>
          <w:tab w:val="left" w:pos="1360"/>
        </w:tabs>
        <w:spacing w:before="2"/>
        <w:ind w:left="1360" w:right="163" w:hanging="449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E7D18">
        <w:rPr>
          <w:rFonts w:asciiTheme="minorHAnsi" w:eastAsia="Segoe MDL2 Assets" w:hAnsiTheme="minorHAnsi" w:cstheme="minorHAnsi"/>
          <w:sz w:val="22"/>
          <w:szCs w:val="22"/>
        </w:rPr>
        <w:tab/>
      </w:r>
      <w:r w:rsidRPr="002E7D18">
        <w:rPr>
          <w:rFonts w:asciiTheme="minorHAnsi" w:hAnsiTheme="minorHAnsi" w:cstheme="minorHAnsi"/>
          <w:sz w:val="22"/>
          <w:szCs w:val="22"/>
        </w:rPr>
        <w:t>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si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E7D18">
        <w:rPr>
          <w:rFonts w:asciiTheme="minorHAnsi" w:hAnsiTheme="minorHAnsi" w:cstheme="minorHAnsi"/>
          <w:sz w:val="22"/>
          <w:szCs w:val="22"/>
        </w:rPr>
        <w:t xml:space="preserve">n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nd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te o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E7D18">
        <w:rPr>
          <w:rFonts w:asciiTheme="minorHAnsi" w:hAnsiTheme="minorHAnsi" w:cstheme="minorHAnsi"/>
          <w:sz w:val="22"/>
          <w:szCs w:val="22"/>
        </w:rPr>
        <w:t>-l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ne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tr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in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ng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ours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s for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w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E7D18">
        <w:rPr>
          <w:rFonts w:asciiTheme="minorHAnsi" w:hAnsiTheme="minorHAnsi" w:cstheme="minorHAnsi"/>
          <w:sz w:val="22"/>
          <w:szCs w:val="22"/>
        </w:rPr>
        <w:t>hir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 xml:space="preserve">s as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2E7D18">
        <w:rPr>
          <w:rFonts w:asciiTheme="minorHAnsi" w:hAnsiTheme="minorHAnsi" w:cstheme="minorHAnsi"/>
          <w:sz w:val="22"/>
          <w:szCs w:val="22"/>
        </w:rPr>
        <w:t>ll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s sk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E7D18">
        <w:rPr>
          <w:rFonts w:asciiTheme="minorHAnsi" w:hAnsiTheme="minorHAnsi" w:cstheme="minorHAnsi"/>
          <w:sz w:val="22"/>
          <w:szCs w:val="22"/>
        </w:rPr>
        <w:t>s de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2E7D18">
        <w:rPr>
          <w:rFonts w:asciiTheme="minorHAnsi" w:hAnsiTheme="minorHAnsi" w:cstheme="minorHAnsi"/>
          <w:sz w:val="22"/>
          <w:szCs w:val="22"/>
        </w:rPr>
        <w:t>lop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nt for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E7D1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E7D18">
        <w:rPr>
          <w:rFonts w:asciiTheme="minorHAnsi" w:hAnsiTheme="minorHAnsi" w:cstheme="minorHAnsi"/>
          <w:sz w:val="22"/>
          <w:szCs w:val="22"/>
        </w:rPr>
        <w:t>is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 xml:space="preserve">ing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mp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E7D18">
        <w:rPr>
          <w:rFonts w:asciiTheme="minorHAnsi" w:hAnsiTheme="minorHAnsi" w:cstheme="minorHAnsi"/>
          <w:sz w:val="22"/>
          <w:szCs w:val="22"/>
        </w:rPr>
        <w:t>o</w:t>
      </w:r>
      <w:r w:rsidRPr="002E7D1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E7D18">
        <w:rPr>
          <w:rFonts w:asciiTheme="minorHAnsi" w:hAnsiTheme="minorHAnsi" w:cstheme="minorHAnsi"/>
          <w:sz w:val="22"/>
          <w:szCs w:val="22"/>
        </w:rPr>
        <w:t>s.</w:t>
      </w:r>
    </w:p>
    <w:p w14:paraId="792958D0" w14:textId="77777777" w:rsidR="005C3B49" w:rsidRPr="002E7D18" w:rsidRDefault="002E7D18" w:rsidP="002E7D18">
      <w:pPr>
        <w:ind w:left="91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</w:t>
      </w:r>
      <w:r w:rsidRPr="002E7D18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Uti</w:t>
      </w:r>
      <w:r w:rsidRPr="002E7D1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E7D18">
        <w:rPr>
          <w:rFonts w:asciiTheme="minorHAnsi" w:hAnsiTheme="minorHAnsi" w:cstheme="minorHAnsi"/>
          <w:spacing w:val="2"/>
          <w:position w:val="-1"/>
          <w:sz w:val="22"/>
          <w:szCs w:val="22"/>
        </w:rPr>
        <w:t>z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e-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rning</w:t>
      </w:r>
      <w:r w:rsidRPr="002E7D1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too</w:t>
      </w:r>
      <w:r w:rsidRPr="002E7D1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s and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plat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 xml:space="preserve">ms </w:t>
      </w:r>
      <w:r w:rsidRPr="002E7D1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s A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ulat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, A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dia,</w:t>
      </w:r>
      <w:r w:rsidRPr="002E7D1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Mind fl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sh, a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2E7D18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rn.</w:t>
      </w:r>
      <w:r w:rsidRPr="002E7D1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E7D1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2410EEF" w14:textId="77777777" w:rsidR="005C3B49" w:rsidRPr="002E7D18" w:rsidRDefault="005C3B49" w:rsidP="002E7D1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4E6CBE7" w14:textId="77777777" w:rsidR="005C3B49" w:rsidRPr="002E7D18" w:rsidRDefault="002E7D18" w:rsidP="002E7D1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E7D18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D In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2E7D1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2E7D18">
        <w:rPr>
          <w:rFonts w:asciiTheme="minorHAnsi" w:eastAsia="Arial" w:hAnsiTheme="minorHAnsi" w:cstheme="minorHAnsi"/>
          <w:spacing w:val="1"/>
          <w:sz w:val="22"/>
          <w:szCs w:val="22"/>
        </w:rPr>
        <w:t>1997</w:t>
      </w:r>
      <w:r w:rsidRPr="002E7D1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E7D18">
        <w:rPr>
          <w:rFonts w:asciiTheme="minorHAnsi" w:eastAsia="Arial" w:hAnsiTheme="minorHAnsi" w:cstheme="minorHAnsi"/>
          <w:spacing w:val="1"/>
          <w:sz w:val="22"/>
          <w:szCs w:val="22"/>
        </w:rPr>
        <w:t>1999</w:t>
      </w:r>
      <w:r w:rsidRPr="002E7D18">
        <w:rPr>
          <w:rFonts w:asciiTheme="minorHAnsi" w:eastAsia="Arial" w:hAnsiTheme="minorHAnsi" w:cstheme="minorHAnsi"/>
          <w:sz w:val="22"/>
          <w:szCs w:val="22"/>
        </w:rPr>
        <w:t>)</w:t>
      </w:r>
    </w:p>
    <w:p w14:paraId="35293808" w14:textId="77777777" w:rsidR="005C3B49" w:rsidRPr="002E7D18" w:rsidRDefault="002E7D18" w:rsidP="002E7D18">
      <w:pPr>
        <w:spacing w:before="6"/>
        <w:ind w:left="369"/>
        <w:rPr>
          <w:rFonts w:asciiTheme="minorHAnsi" w:eastAsia="Arial" w:hAnsiTheme="minorHAnsi" w:cstheme="minorHAnsi"/>
          <w:sz w:val="22"/>
          <w:szCs w:val="22"/>
        </w:rPr>
      </w:pP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eb</w:t>
      </w:r>
      <w:r w:rsidRPr="002E7D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2E7D1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ite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2E7D1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ditor</w:t>
      </w:r>
    </w:p>
    <w:p w14:paraId="09575FF4" w14:textId="77777777" w:rsidR="005C3B49" w:rsidRPr="002E7D18" w:rsidRDefault="002E7D18" w:rsidP="002E7D18">
      <w:pPr>
        <w:spacing w:before="3"/>
        <w:ind w:left="91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2E7D1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E7D18">
        <w:rPr>
          <w:rFonts w:asciiTheme="minorHAnsi" w:hAnsiTheme="minorHAnsi" w:cstheme="minorHAnsi"/>
          <w:sz w:val="22"/>
          <w:szCs w:val="22"/>
        </w:rPr>
        <w:t>rot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 xml:space="preserve">,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di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 xml:space="preserve">d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nd upd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ted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 xml:space="preserve">ontent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E7D18">
        <w:rPr>
          <w:rFonts w:asciiTheme="minorHAnsi" w:hAnsiTheme="minorHAnsi" w:cstheme="minorHAnsi"/>
          <w:sz w:val="22"/>
          <w:szCs w:val="22"/>
        </w:rPr>
        <w:t>or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E7D18">
        <w:rPr>
          <w:rFonts w:asciiTheme="minorHAnsi" w:hAnsiTheme="minorHAnsi" w:cstheme="minorHAnsi"/>
          <w:sz w:val="22"/>
          <w:szCs w:val="22"/>
        </w:rPr>
        <w:t>mp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E7D18">
        <w:rPr>
          <w:rFonts w:asciiTheme="minorHAnsi" w:hAnsiTheme="minorHAnsi" w:cstheme="minorHAnsi"/>
          <w:sz w:val="22"/>
          <w:szCs w:val="22"/>
        </w:rPr>
        <w:t>o</w:t>
      </w:r>
      <w:r w:rsidRPr="002E7D1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in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rn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l </w:t>
      </w:r>
      <w:r w:rsidRPr="002E7D1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b sit</w:t>
      </w:r>
      <w:r w:rsidRPr="002E7D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.</w:t>
      </w:r>
    </w:p>
    <w:p w14:paraId="7808CD55" w14:textId="77777777" w:rsidR="005C3B49" w:rsidRPr="002E7D18" w:rsidRDefault="002E7D18" w:rsidP="002E7D18">
      <w:pPr>
        <w:spacing w:before="5"/>
        <w:ind w:left="91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2E7D1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E7D18">
        <w:rPr>
          <w:rFonts w:asciiTheme="minorHAnsi" w:hAnsiTheme="minorHAnsi" w:cstheme="minorHAnsi"/>
          <w:sz w:val="22"/>
          <w:szCs w:val="22"/>
        </w:rPr>
        <w:t>rovid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d in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t updat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s on the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E7D18">
        <w:rPr>
          <w:rFonts w:asciiTheme="minorHAnsi" w:hAnsiTheme="minorHAnsi" w:cstheme="minorHAnsi"/>
          <w:sz w:val="22"/>
          <w:szCs w:val="22"/>
        </w:rPr>
        <w:t>mp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E7D18">
        <w:rPr>
          <w:rFonts w:asciiTheme="minorHAnsi" w:hAnsiTheme="minorHAnsi" w:cstheme="minorHAnsi"/>
          <w:sz w:val="22"/>
          <w:szCs w:val="22"/>
        </w:rPr>
        <w:t>o</w:t>
      </w:r>
      <w:r w:rsidRPr="002E7D1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b site via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HTML</w:t>
      </w:r>
      <w:r w:rsidRPr="002E7D1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X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E7D18">
        <w:rPr>
          <w:rFonts w:asciiTheme="minorHAnsi" w:hAnsiTheme="minorHAnsi" w:cstheme="minorHAnsi"/>
          <w:sz w:val="22"/>
          <w:szCs w:val="22"/>
        </w:rPr>
        <w:t>TML</w:t>
      </w:r>
      <w:r w:rsidRPr="002E7D1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nd XML</w:t>
      </w:r>
    </w:p>
    <w:p w14:paraId="04BA30D7" w14:textId="77777777" w:rsidR="005C3B49" w:rsidRPr="002E7D18" w:rsidRDefault="002E7D18" w:rsidP="002E7D18">
      <w:pPr>
        <w:spacing w:before="5"/>
        <w:ind w:left="91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2E7D1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E7D18">
        <w:rPr>
          <w:rFonts w:asciiTheme="minorHAnsi" w:hAnsiTheme="minorHAnsi" w:cstheme="minorHAnsi"/>
          <w:sz w:val="22"/>
          <w:szCs w:val="22"/>
        </w:rPr>
        <w:t>rodu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 xml:space="preserve">d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nd w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 xml:space="preserve">ote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 xml:space="preserve">ontent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E7D18">
        <w:rPr>
          <w:rFonts w:asciiTheme="minorHAnsi" w:hAnsiTheme="minorHAnsi" w:cstheme="minorHAnsi"/>
          <w:sz w:val="22"/>
          <w:szCs w:val="22"/>
        </w:rPr>
        <w:t>or in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t w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bsi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s.</w:t>
      </w:r>
    </w:p>
    <w:p w14:paraId="75F05E6D" w14:textId="77777777" w:rsidR="005C3B49" w:rsidRPr="002E7D18" w:rsidRDefault="002E7D18" w:rsidP="002E7D18">
      <w:pPr>
        <w:spacing w:before="5"/>
        <w:ind w:left="91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2E7D1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Condu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ted inte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>vie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E7D18">
        <w:rPr>
          <w:rFonts w:asciiTheme="minorHAnsi" w:hAnsiTheme="minorHAnsi" w:cstheme="minorHAnsi"/>
          <w:sz w:val="22"/>
          <w:szCs w:val="22"/>
        </w:rPr>
        <w:t>s with v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rious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o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>por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E7D18">
        <w:rPr>
          <w:rFonts w:asciiTheme="minorHAnsi" w:hAnsiTheme="minorHAnsi" w:cstheme="minorHAnsi"/>
          <w:sz w:val="22"/>
          <w:szCs w:val="22"/>
        </w:rPr>
        <w:t>lev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l pe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>sonn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l for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2E7D18">
        <w:rPr>
          <w:rFonts w:asciiTheme="minorHAnsi" w:hAnsiTheme="minorHAnsi" w:cstheme="minorHAnsi"/>
          <w:sz w:val="22"/>
          <w:szCs w:val="22"/>
        </w:rPr>
        <w:t>spotl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E7D18">
        <w:rPr>
          <w:rFonts w:asciiTheme="minorHAnsi" w:hAnsiTheme="minorHAnsi" w:cstheme="minorHAnsi"/>
          <w:sz w:val="22"/>
          <w:szCs w:val="22"/>
        </w:rPr>
        <w:t xml:space="preserve">ht”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rticl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E7D18">
        <w:rPr>
          <w:rFonts w:asciiTheme="minorHAnsi" w:hAnsiTheme="minorHAnsi" w:cstheme="minorHAnsi"/>
          <w:sz w:val="22"/>
          <w:szCs w:val="22"/>
        </w:rPr>
        <w:t>.</w:t>
      </w:r>
    </w:p>
    <w:p w14:paraId="21636FE3" w14:textId="77777777" w:rsidR="005C3B49" w:rsidRPr="002E7D18" w:rsidRDefault="002E7D18" w:rsidP="002E7D18">
      <w:pPr>
        <w:spacing w:before="5"/>
        <w:ind w:left="91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2E7D1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Cop</w:t>
      </w:r>
      <w:r w:rsidRPr="002E7D1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2E7D18">
        <w:rPr>
          <w:rFonts w:asciiTheme="minorHAnsi" w:hAnsiTheme="minorHAnsi" w:cstheme="minorHAnsi"/>
          <w:sz w:val="22"/>
          <w:szCs w:val="22"/>
        </w:rPr>
        <w:t>di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>ing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 xml:space="preserve">support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nd p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>oof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2E7D18">
        <w:rPr>
          <w:rFonts w:asciiTheme="minorHAnsi" w:hAnsiTheme="minorHAnsi" w:cstheme="minorHAnsi"/>
          <w:sz w:val="22"/>
          <w:szCs w:val="22"/>
        </w:rPr>
        <w:t>ding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of d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v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bles to the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w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bsi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2E7D18">
        <w:rPr>
          <w:rFonts w:asciiTheme="minorHAnsi" w:hAnsiTheme="minorHAnsi" w:cstheme="minorHAnsi"/>
          <w:sz w:val="22"/>
          <w:szCs w:val="22"/>
        </w:rPr>
        <w:t>.</w:t>
      </w:r>
    </w:p>
    <w:p w14:paraId="7EC82DB4" w14:textId="77777777" w:rsidR="005C3B49" w:rsidRPr="002E7D18" w:rsidRDefault="002E7D18" w:rsidP="002E7D18">
      <w:pPr>
        <w:spacing w:before="5"/>
        <w:ind w:left="91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2E7D1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v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loped story</w:t>
      </w:r>
      <w:r w:rsidRPr="002E7D1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ide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s and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 xml:space="preserve">plans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E7D18">
        <w:rPr>
          <w:rFonts w:asciiTheme="minorHAnsi" w:hAnsiTheme="minorHAnsi" w:cstheme="minorHAnsi"/>
          <w:sz w:val="22"/>
          <w:szCs w:val="22"/>
        </w:rPr>
        <w:t>or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E7D18">
        <w:rPr>
          <w:rFonts w:asciiTheme="minorHAnsi" w:hAnsiTheme="minorHAnsi" w:cstheme="minorHAnsi"/>
          <w:sz w:val="22"/>
          <w:szCs w:val="22"/>
        </w:rPr>
        <w:t>ontent 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v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E7D18">
        <w:rPr>
          <w:rFonts w:asciiTheme="minorHAnsi" w:hAnsiTheme="minorHAnsi" w:cstheme="minorHAnsi"/>
          <w:sz w:val="22"/>
          <w:szCs w:val="22"/>
        </w:rPr>
        <w:t>.</w:t>
      </w:r>
    </w:p>
    <w:p w14:paraId="608E5537" w14:textId="77777777" w:rsidR="005C3B49" w:rsidRPr="002E7D18" w:rsidRDefault="002E7D18" w:rsidP="002E7D18">
      <w:pPr>
        <w:spacing w:before="5"/>
        <w:ind w:left="91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2E7D1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v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lop and p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>odu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E7D18">
        <w:rPr>
          <w:rFonts w:asciiTheme="minorHAnsi" w:hAnsiTheme="minorHAnsi" w:cstheme="minorHAnsi"/>
          <w:sz w:val="22"/>
          <w:szCs w:val="22"/>
        </w:rPr>
        <w:t>s ent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rprise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pie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E7D18">
        <w:rPr>
          <w:rFonts w:asciiTheme="minorHAnsi" w:hAnsiTheme="minorHAnsi" w:cstheme="minorHAnsi"/>
          <w:sz w:val="22"/>
          <w:szCs w:val="22"/>
        </w:rPr>
        <w:t>s and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human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E7D18">
        <w:rPr>
          <w:rFonts w:asciiTheme="minorHAnsi" w:hAnsiTheme="minorHAnsi" w:cstheme="minorHAnsi"/>
          <w:sz w:val="22"/>
          <w:szCs w:val="22"/>
        </w:rPr>
        <w:t>in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st a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les.</w:t>
      </w:r>
    </w:p>
    <w:p w14:paraId="4F67FE83" w14:textId="77777777" w:rsidR="005C3B49" w:rsidRPr="002E7D18" w:rsidRDefault="002E7D18" w:rsidP="002E7D18">
      <w:pPr>
        <w:tabs>
          <w:tab w:val="left" w:pos="1360"/>
        </w:tabs>
        <w:spacing w:before="5"/>
        <w:ind w:left="1360" w:right="336" w:hanging="449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E7D18">
        <w:rPr>
          <w:rFonts w:asciiTheme="minorHAnsi" w:eastAsia="Segoe MDL2 Assets" w:hAnsiTheme="minorHAnsi" w:cstheme="minorHAnsi"/>
          <w:sz w:val="22"/>
          <w:szCs w:val="22"/>
        </w:rPr>
        <w:tab/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E7D18">
        <w:rPr>
          <w:rFonts w:asciiTheme="minorHAnsi" w:hAnsiTheme="minorHAnsi" w:cstheme="minorHAnsi"/>
          <w:sz w:val="22"/>
          <w:szCs w:val="22"/>
        </w:rPr>
        <w:t>rote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E7D18">
        <w:rPr>
          <w:rFonts w:asciiTheme="minorHAnsi" w:hAnsiTheme="minorHAnsi" w:cstheme="minorHAnsi"/>
          <w:sz w:val="22"/>
          <w:szCs w:val="22"/>
        </w:rPr>
        <w:t>ompany</w:t>
      </w:r>
      <w:r w:rsidRPr="002E7D1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h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E7D18">
        <w:rPr>
          <w:rFonts w:asciiTheme="minorHAnsi" w:hAnsiTheme="minorHAnsi" w:cstheme="minorHAnsi"/>
          <w:sz w:val="22"/>
          <w:szCs w:val="22"/>
        </w:rPr>
        <w:t>dl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s and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in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 xml:space="preserve">ros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E7D18">
        <w:rPr>
          <w:rFonts w:asciiTheme="minorHAnsi" w:hAnsiTheme="minorHAnsi" w:cstheme="minorHAnsi"/>
          <w:sz w:val="22"/>
          <w:szCs w:val="22"/>
        </w:rPr>
        <w:t>or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H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E7D18">
        <w:rPr>
          <w:rFonts w:asciiTheme="minorHAnsi" w:hAnsiTheme="minorHAnsi" w:cstheme="minorHAnsi"/>
          <w:sz w:val="22"/>
          <w:szCs w:val="22"/>
        </w:rPr>
        <w:t>l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E7D18">
        <w:rPr>
          <w:rFonts w:asciiTheme="minorHAnsi" w:hAnsiTheme="minorHAnsi" w:cstheme="minorHAnsi"/>
          <w:sz w:val="22"/>
          <w:szCs w:val="22"/>
        </w:rPr>
        <w:t>h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 xml:space="preserve">,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E7D18">
        <w:rPr>
          <w:rFonts w:asciiTheme="minorHAnsi" w:hAnsiTheme="minorHAnsi" w:cstheme="minorHAnsi"/>
          <w:sz w:val="22"/>
          <w:szCs w:val="22"/>
        </w:rPr>
        <w:t>inan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E7D18">
        <w:rPr>
          <w:rFonts w:asciiTheme="minorHAnsi" w:hAnsiTheme="minorHAnsi" w:cstheme="minorHAnsi"/>
          <w:sz w:val="22"/>
          <w:szCs w:val="22"/>
        </w:rPr>
        <w:t xml:space="preserve">,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 xml:space="preserve">nd 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r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l emplo</w:t>
      </w:r>
      <w:r w:rsidRPr="002E7D1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z w:val="22"/>
          <w:szCs w:val="22"/>
        </w:rPr>
        <w:t>info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sz w:val="22"/>
          <w:szCs w:val="22"/>
        </w:rPr>
        <w:t xml:space="preserve">mation </w:t>
      </w:r>
      <w:r w:rsidRPr="002E7D18">
        <w:rPr>
          <w:rFonts w:asciiTheme="minorHAnsi" w:hAnsiTheme="minorHAnsi" w:cstheme="minorHAnsi"/>
          <w:sz w:val="22"/>
          <w:szCs w:val="22"/>
        </w:rPr>
        <w:t>stories.</w:t>
      </w:r>
    </w:p>
    <w:p w14:paraId="639BD821" w14:textId="77777777" w:rsidR="005C3B49" w:rsidRPr="002E7D18" w:rsidRDefault="002E7D18" w:rsidP="002E7D18">
      <w:pPr>
        <w:ind w:left="91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</w:t>
      </w:r>
      <w:r w:rsidRPr="002E7D18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Cr</w:t>
      </w:r>
      <w:r w:rsidRPr="002E7D1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 xml:space="preserve">ted 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wee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kly</w:t>
      </w:r>
      <w:r w:rsidRPr="002E7D18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e-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wsl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E7D1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position w:val="-1"/>
          <w:sz w:val="22"/>
          <w:szCs w:val="22"/>
        </w:rPr>
        <w:t>r.</w:t>
      </w:r>
    </w:p>
    <w:p w14:paraId="6CBF6372" w14:textId="77777777" w:rsidR="005C3B49" w:rsidRPr="002E7D18" w:rsidRDefault="005C3B49" w:rsidP="002E7D1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556F71E" w14:textId="77777777" w:rsidR="005C3B49" w:rsidRPr="002E7D18" w:rsidRDefault="002E7D18" w:rsidP="002E7D1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E7D18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7452E02F" w14:textId="77777777" w:rsidR="005C3B49" w:rsidRPr="002E7D18" w:rsidRDefault="002E7D18" w:rsidP="002E7D18">
      <w:pPr>
        <w:spacing w:before="8"/>
        <w:ind w:left="640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b/>
          <w:sz w:val="22"/>
          <w:szCs w:val="22"/>
        </w:rPr>
        <w:t>i</w:t>
      </w:r>
      <w:r w:rsidRPr="002E7D1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2E7D18">
        <w:rPr>
          <w:rFonts w:asciiTheme="minorHAnsi" w:hAnsiTheme="minorHAnsi" w:cstheme="minorHAnsi"/>
          <w:b/>
          <w:sz w:val="22"/>
          <w:szCs w:val="22"/>
        </w:rPr>
        <w:t>ton Unive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b/>
          <w:sz w:val="22"/>
          <w:szCs w:val="22"/>
        </w:rPr>
        <w:t xml:space="preserve">sity    </w:t>
      </w:r>
      <w:r w:rsidRPr="002E7D18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E7D18">
        <w:rPr>
          <w:rFonts w:asciiTheme="minorHAnsi" w:hAnsiTheme="minorHAnsi" w:cstheme="minorHAnsi"/>
          <w:sz w:val="22"/>
          <w:szCs w:val="22"/>
        </w:rPr>
        <w:t>.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 xml:space="preserve">. in 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E7D18">
        <w:rPr>
          <w:rFonts w:asciiTheme="minorHAnsi" w:hAnsiTheme="minorHAnsi" w:cstheme="minorHAnsi"/>
          <w:sz w:val="22"/>
          <w:szCs w:val="22"/>
        </w:rPr>
        <w:t>h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sz w:val="22"/>
          <w:szCs w:val="22"/>
        </w:rPr>
        <w:t>m</w:t>
      </w:r>
      <w:r w:rsidRPr="002E7D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E7D18">
        <w:rPr>
          <w:rFonts w:asciiTheme="minorHAnsi" w:hAnsiTheme="minorHAnsi" w:cstheme="minorHAnsi"/>
          <w:sz w:val="22"/>
          <w:szCs w:val="22"/>
        </w:rPr>
        <w:t>stry</w:t>
      </w:r>
      <w:r w:rsidRPr="002E7D1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E7D18">
        <w:rPr>
          <w:rFonts w:asciiTheme="minorHAnsi" w:hAnsiTheme="minorHAnsi" w:cstheme="minorHAnsi"/>
          <w:sz w:val="22"/>
          <w:szCs w:val="22"/>
        </w:rPr>
        <w:t xml:space="preserve">Cum </w:t>
      </w:r>
      <w:r w:rsidRPr="002E7D1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E7D1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E7D18">
        <w:rPr>
          <w:rFonts w:asciiTheme="minorHAnsi" w:hAnsiTheme="minorHAnsi" w:cstheme="minorHAnsi"/>
          <w:sz w:val="22"/>
          <w:szCs w:val="22"/>
        </w:rPr>
        <w:t>ud)</w:t>
      </w:r>
    </w:p>
    <w:p w14:paraId="2A6F644F" w14:textId="77777777" w:rsidR="005C3B49" w:rsidRPr="002E7D18" w:rsidRDefault="005C3B49" w:rsidP="002E7D1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E6800A5" w14:textId="77777777" w:rsidR="005C3B49" w:rsidRPr="002E7D18" w:rsidRDefault="005C3B49" w:rsidP="002E7D18">
      <w:pPr>
        <w:rPr>
          <w:rFonts w:asciiTheme="minorHAnsi" w:hAnsiTheme="minorHAnsi" w:cstheme="minorHAnsi"/>
          <w:sz w:val="22"/>
          <w:szCs w:val="22"/>
        </w:rPr>
      </w:pPr>
    </w:p>
    <w:p w14:paraId="46ED7A88" w14:textId="77777777" w:rsidR="005C3B49" w:rsidRPr="002E7D18" w:rsidRDefault="002E7D18" w:rsidP="002E7D18">
      <w:pPr>
        <w:ind w:left="1092" w:right="7989" w:hanging="992"/>
        <w:rPr>
          <w:rFonts w:asciiTheme="minorHAnsi" w:hAnsiTheme="minorHAnsi" w:cstheme="minorHAnsi"/>
          <w:sz w:val="22"/>
          <w:szCs w:val="22"/>
        </w:rPr>
      </w:pPr>
      <w:r w:rsidRPr="002E7D18">
        <w:rPr>
          <w:rFonts w:asciiTheme="minorHAnsi" w:hAnsiTheme="minorHAnsi" w:cstheme="minorHAnsi"/>
          <w:sz w:val="22"/>
          <w:szCs w:val="22"/>
        </w:rPr>
        <w:pict w14:anchorId="6BFED7C0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3pt;margin-top:15.75pt;width:335.75pt;height:26.15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411"/>
                    <w:gridCol w:w="2003"/>
                    <w:gridCol w:w="2301"/>
                  </w:tblGrid>
                  <w:tr w:rsidR="005C3B49" w14:paraId="2FF66C9E" w14:textId="77777777">
                    <w:trPr>
                      <w:trHeight w:hRule="exact" w:val="262"/>
                    </w:trPr>
                    <w:tc>
                      <w:tcPr>
                        <w:tcW w:w="2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A7CA2D" w14:textId="77777777" w:rsidR="005C3B49" w:rsidRDefault="002E7D18">
                        <w:pPr>
                          <w:spacing w:line="240" w:lineRule="exact"/>
                          <w:ind w:left="31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ic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oso</w:t>
                        </w:r>
                        <w:r>
                          <w:rPr>
                            <w:b/>
                            <w:spacing w:val="2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t W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0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03E9B5" w14:textId="77777777" w:rsidR="005C3B49" w:rsidRDefault="002E7D18">
                        <w:pPr>
                          <w:spacing w:line="240" w:lineRule="exact"/>
                          <w:ind w:left="44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l D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aw</w:t>
                        </w:r>
                      </w:p>
                    </w:tc>
                    <w:tc>
                      <w:tcPr>
                        <w:tcW w:w="23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29718F" w14:textId="77777777" w:rsidR="005C3B49" w:rsidRDefault="002E7D18">
                        <w:pPr>
                          <w:spacing w:line="240" w:lineRule="exact"/>
                          <w:ind w:left="356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l </w:t>
                        </w:r>
                        <w:r>
                          <w:rPr>
                            <w:b/>
                            <w:spacing w:val="-2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 xml:space="preserve"> p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t</w:t>
                        </w:r>
                      </w:p>
                    </w:tc>
                  </w:tr>
                  <w:tr w:rsidR="005C3B49" w14:paraId="031C8335" w14:textId="77777777">
                    <w:trPr>
                      <w:trHeight w:hRule="exact" w:val="262"/>
                    </w:trPr>
                    <w:tc>
                      <w:tcPr>
                        <w:tcW w:w="2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B1C8EF" w14:textId="77777777" w:rsidR="005C3B49" w:rsidRDefault="002E7D18">
                        <w:pPr>
                          <w:spacing w:line="260" w:lineRule="exact"/>
                          <w:ind w:left="31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position w:val="-1"/>
                            <w:sz w:val="24"/>
                            <w:szCs w:val="24"/>
                          </w:rPr>
                          <w:t>Ado</w:t>
                        </w:r>
                        <w:r>
                          <w:rPr>
                            <w:b/>
                            <w:spacing w:val="1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b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-1"/>
                            <w:position w:val="-1"/>
                            <w:sz w:val="24"/>
                            <w:szCs w:val="24"/>
                          </w:rPr>
                          <w:t>cr</w:t>
                        </w:r>
                        <w:r>
                          <w:rPr>
                            <w:b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b/>
                            <w:spacing w:val="1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b/>
                            <w:position w:val="-1"/>
                            <w:sz w:val="24"/>
                            <w:szCs w:val="24"/>
                          </w:rPr>
                          <w:t>at</w:t>
                        </w:r>
                      </w:p>
                    </w:tc>
                    <w:tc>
                      <w:tcPr>
                        <w:tcW w:w="20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764302" w14:textId="77777777" w:rsidR="005C3B49" w:rsidRDefault="002E7D18">
                        <w:pPr>
                          <w:spacing w:line="260" w:lineRule="exact"/>
                          <w:ind w:left="44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position w:val="-1"/>
                            <w:sz w:val="24"/>
                            <w:szCs w:val="24"/>
                          </w:rPr>
                          <w:t>Visio</w:t>
                        </w:r>
                      </w:p>
                    </w:tc>
                    <w:tc>
                      <w:tcPr>
                        <w:tcW w:w="23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F55075" w14:textId="77777777" w:rsidR="005C3B49" w:rsidRDefault="005C3B49"/>
                    </w:tc>
                  </w:tr>
                </w:tbl>
                <w:p w14:paraId="77E22E8A" w14:textId="77777777" w:rsidR="005C3B49" w:rsidRDefault="005C3B49"/>
              </w:txbxContent>
            </v:textbox>
            <w10:wrap anchorx="page"/>
          </v:shape>
        </w:pict>
      </w:r>
      <w:r w:rsidRPr="002E7D1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2E7D18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ly</w:t>
      </w:r>
      <w:r w:rsidRPr="002E7D1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E7D1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Progr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2E7D1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E7D18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2E7D1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E7D18">
        <w:rPr>
          <w:rFonts w:asciiTheme="minorHAnsi" w:hAnsiTheme="minorHAnsi" w:cstheme="minorHAnsi"/>
          <w:b/>
          <w:sz w:val="22"/>
          <w:szCs w:val="22"/>
        </w:rPr>
        <w:t>a</w:t>
      </w:r>
      <w:r w:rsidRPr="002E7D1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E7D18">
        <w:rPr>
          <w:rFonts w:asciiTheme="minorHAnsi" w:hAnsiTheme="minorHAnsi" w:cstheme="minorHAnsi"/>
          <w:b/>
          <w:sz w:val="22"/>
          <w:szCs w:val="22"/>
        </w:rPr>
        <w:t>e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2E7D18">
        <w:rPr>
          <w:rFonts w:asciiTheme="minorHAnsi" w:hAnsiTheme="minorHAnsi" w:cstheme="minorHAnsi"/>
          <w:b/>
          <w:sz w:val="22"/>
          <w:szCs w:val="22"/>
        </w:rPr>
        <w:t>a</w:t>
      </w:r>
      <w:r w:rsidRPr="002E7D18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2E7D1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E7D18">
        <w:rPr>
          <w:rFonts w:asciiTheme="minorHAnsi" w:hAnsiTheme="minorHAnsi" w:cstheme="minorHAnsi"/>
          <w:b/>
          <w:sz w:val="22"/>
          <w:szCs w:val="22"/>
        </w:rPr>
        <w:t>r Canvas</w:t>
      </w:r>
    </w:p>
    <w:sectPr w:rsidR="005C3B49" w:rsidRPr="002E7D18">
      <w:type w:val="continuous"/>
      <w:pgSz w:w="12240" w:h="15840"/>
      <w:pgMar w:top="1140" w:right="8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76094"/>
    <w:multiLevelType w:val="multilevel"/>
    <w:tmpl w:val="8F2AE6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49"/>
    <w:rsid w:val="002E7D18"/>
    <w:rsid w:val="005C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12A4C0"/>
  <w15:docId w15:val="{2633E700-6726-4316-94F0-F6B96120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E7D1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7D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dga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2021-07-02T09:48:00Z</dcterms:created>
  <dcterms:modified xsi:type="dcterms:W3CDTF">2021-07-02T09:49:00Z</dcterms:modified>
</cp:coreProperties>
</file>