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09BCA" w14:textId="77777777" w:rsidR="0094173E" w:rsidRPr="0094173E" w:rsidRDefault="0094173E" w:rsidP="0094173E">
      <w:pPr>
        <w:spacing w:before="9"/>
        <w:ind w:right="3494"/>
        <w:rPr>
          <w:rFonts w:asciiTheme="minorHAnsi" w:hAnsiTheme="minorHAnsi" w:cstheme="minorHAnsi"/>
          <w:b/>
          <w:bCs/>
          <w:sz w:val="22"/>
          <w:szCs w:val="22"/>
        </w:rPr>
      </w:pPr>
      <w:r w:rsidRPr="0094173E">
        <w:rPr>
          <w:rFonts w:asciiTheme="minorHAnsi" w:hAnsiTheme="minorHAnsi" w:cstheme="minorHAnsi"/>
          <w:b/>
          <w:bCs/>
          <w:sz w:val="22"/>
          <w:szCs w:val="22"/>
        </w:rPr>
        <w:t>Rylee Whitworth</w:t>
      </w:r>
    </w:p>
    <w:p w14:paraId="2F76800E" w14:textId="5CB6882D" w:rsidR="009538F8" w:rsidRPr="0094173E" w:rsidRDefault="0094173E" w:rsidP="0094173E">
      <w:pPr>
        <w:spacing w:before="9"/>
        <w:ind w:right="3494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b/>
          <w:spacing w:val="4"/>
          <w:sz w:val="22"/>
          <w:szCs w:val="22"/>
        </w:rPr>
        <w:t>99</w:t>
      </w:r>
      <w:r w:rsidRPr="0094173E">
        <w:rPr>
          <w:rFonts w:asciiTheme="minorHAnsi" w:hAnsiTheme="minorHAnsi" w:cstheme="minorHAnsi"/>
          <w:b/>
          <w:sz w:val="22"/>
          <w:szCs w:val="22"/>
        </w:rPr>
        <w:t>9</w:t>
      </w:r>
      <w:r w:rsidRPr="0094173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173E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17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ree</w:t>
      </w:r>
      <w:r w:rsidRPr="0094173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z w:val="22"/>
          <w:szCs w:val="22"/>
        </w:rPr>
        <w:t>y</w:t>
      </w:r>
      <w:r w:rsidRPr="0094173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z w:val="22"/>
          <w:szCs w:val="22"/>
        </w:rPr>
        <w:t>T</w:t>
      </w:r>
      <w:r w:rsidRPr="0094173E">
        <w:rPr>
          <w:rFonts w:asciiTheme="minorHAnsi" w:hAnsiTheme="minorHAnsi" w:cstheme="minorHAnsi"/>
          <w:b/>
          <w:spacing w:val="10"/>
          <w:sz w:val="22"/>
          <w:szCs w:val="22"/>
        </w:rPr>
        <w:t>o</w:t>
      </w:r>
      <w:r w:rsidRPr="0094173E">
        <w:rPr>
          <w:rFonts w:asciiTheme="minorHAnsi" w:hAnsiTheme="minorHAnsi" w:cstheme="minorHAnsi"/>
          <w:b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z w:val="22"/>
          <w:szCs w:val="22"/>
        </w:rPr>
        <w:t>,</w:t>
      </w:r>
      <w:r w:rsidRPr="0094173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w w:val="103"/>
          <w:sz w:val="22"/>
          <w:szCs w:val="22"/>
        </w:rPr>
        <w:t>Y</w:t>
      </w:r>
      <w:r w:rsidRPr="0094173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4"/>
          <w:w w:val="103"/>
          <w:sz w:val="22"/>
          <w:szCs w:val="22"/>
        </w:rPr>
        <w:t>99999</w:t>
      </w:r>
    </w:p>
    <w:p w14:paraId="701B753F" w14:textId="061143E5" w:rsidR="009538F8" w:rsidRPr="0094173E" w:rsidRDefault="0094173E" w:rsidP="0094173E">
      <w:pPr>
        <w:spacing w:before="9"/>
        <w:ind w:right="2598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b/>
          <w:position w:val="-1"/>
          <w:sz w:val="22"/>
          <w:szCs w:val="22"/>
        </w:rPr>
        <w:t>(</w:t>
      </w:r>
      <w:r w:rsidRPr="0094173E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999</w:t>
      </w:r>
      <w:r w:rsidRPr="0094173E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  <w:r w:rsidRPr="0094173E">
        <w:rPr>
          <w:rFonts w:asciiTheme="minorHAnsi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999</w:t>
      </w:r>
      <w:r w:rsidRPr="0094173E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-</w:t>
      </w:r>
      <w:r w:rsidRPr="0094173E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99</w:t>
      </w:r>
      <w:r w:rsidRPr="0094173E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9</w:t>
      </w:r>
      <w:r w:rsidRPr="0094173E">
        <w:rPr>
          <w:rFonts w:asciiTheme="minorHAnsi" w:hAnsiTheme="minorHAnsi" w:cstheme="minorHAnsi"/>
          <w:b/>
          <w:position w:val="-1"/>
          <w:sz w:val="22"/>
          <w:szCs w:val="22"/>
        </w:rPr>
        <w:t>9</w:t>
      </w:r>
      <w:r w:rsidRPr="0094173E">
        <w:rPr>
          <w:rFonts w:asciiTheme="minorHAnsi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/</w:t>
      </w:r>
      <w:r w:rsidRPr="0094173E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hyperlink r:id="rId5" w:history="1">
        <w:r w:rsidRPr="0094173E">
          <w:rPr>
            <w:rStyle w:val="Hyperlink"/>
            <w:rFonts w:asciiTheme="minorHAnsi" w:hAnsiTheme="minorHAnsi" w:cstheme="minorHAnsi"/>
            <w:b/>
            <w:spacing w:val="2"/>
            <w:w w:val="103"/>
            <w:position w:val="-1"/>
            <w:sz w:val="22"/>
            <w:szCs w:val="22"/>
          </w:rPr>
          <w:t>rylee@gmail.com</w:t>
        </w:r>
      </w:hyperlink>
    </w:p>
    <w:p w14:paraId="686DDBC2" w14:textId="77777777" w:rsidR="009538F8" w:rsidRPr="0094173E" w:rsidRDefault="009538F8" w:rsidP="0094173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4173863" w14:textId="659AD53D" w:rsidR="009538F8" w:rsidRPr="0094173E" w:rsidRDefault="0094173E" w:rsidP="0094173E">
      <w:pPr>
        <w:spacing w:before="36"/>
        <w:ind w:left="10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x</w:t>
      </w:r>
      <w:r w:rsidRPr="0094173E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94173E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pacing w:val="10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94173E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79DAFB83" w14:textId="77777777" w:rsidR="009538F8" w:rsidRPr="0094173E" w:rsidRDefault="0094173E" w:rsidP="0094173E">
      <w:pPr>
        <w:ind w:left="10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173E">
        <w:rPr>
          <w:rFonts w:asciiTheme="minorHAnsi" w:hAnsiTheme="minorHAnsi" w:cstheme="minorHAnsi"/>
          <w:sz w:val="22"/>
          <w:szCs w:val="22"/>
        </w:rPr>
        <w:t>6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–</w:t>
      </w:r>
      <w:r w:rsidRPr="009417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173E">
        <w:rPr>
          <w:rFonts w:asciiTheme="minorHAnsi" w:hAnsiTheme="minorHAnsi" w:cstheme="minorHAnsi"/>
          <w:sz w:val="22"/>
          <w:szCs w:val="22"/>
        </w:rPr>
        <w:t xml:space="preserve">9   </w:t>
      </w:r>
      <w:r w:rsidRPr="009417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-6"/>
          <w:sz w:val="22"/>
          <w:szCs w:val="22"/>
        </w:rPr>
        <w:t>A</w:t>
      </w:r>
      <w:r w:rsidRPr="0094173E">
        <w:rPr>
          <w:rFonts w:asciiTheme="minorHAnsi" w:hAnsiTheme="minorHAnsi" w:cstheme="minorHAnsi"/>
          <w:b/>
          <w:spacing w:val="7"/>
          <w:sz w:val="22"/>
          <w:szCs w:val="22"/>
        </w:rPr>
        <w:t>B</w:t>
      </w:r>
      <w:r w:rsidRPr="0094173E">
        <w:rPr>
          <w:rFonts w:asciiTheme="minorHAnsi" w:hAnsiTheme="minorHAnsi" w:cstheme="minorHAnsi"/>
          <w:b/>
          <w:sz w:val="22"/>
          <w:szCs w:val="22"/>
        </w:rPr>
        <w:t>C</w:t>
      </w:r>
      <w:r w:rsidRPr="0094173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b/>
          <w:sz w:val="22"/>
          <w:szCs w:val="22"/>
        </w:rPr>
        <w:t>.</w:t>
      </w:r>
      <w:r w:rsidRPr="0094173E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–</w:t>
      </w:r>
      <w:r w:rsidRPr="009417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60EFD0B7" w14:textId="77777777" w:rsidR="009538F8" w:rsidRPr="0094173E" w:rsidRDefault="0094173E" w:rsidP="0094173E">
      <w:pPr>
        <w:spacing w:before="16"/>
        <w:ind w:left="142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i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op</w:t>
      </w:r>
      <w:r w:rsidRPr="0094173E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y</w:t>
      </w:r>
      <w:r w:rsidRPr="0094173E">
        <w:rPr>
          <w:rFonts w:asciiTheme="minorHAnsi" w:hAnsiTheme="minorHAnsi" w:cstheme="minorHAnsi"/>
          <w:i/>
          <w:spacing w:val="-7"/>
          <w:w w:val="103"/>
          <w:sz w:val="22"/>
          <w:szCs w:val="22"/>
        </w:rPr>
        <w:t>w</w:t>
      </w:r>
      <w:r w:rsidRPr="0094173E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i/>
          <w:spacing w:val="-1"/>
          <w:w w:val="103"/>
          <w:sz w:val="22"/>
          <w:szCs w:val="22"/>
        </w:rPr>
        <w:t>it</w:t>
      </w:r>
      <w:r w:rsidRPr="0094173E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i/>
          <w:spacing w:val="6"/>
          <w:w w:val="103"/>
          <w:sz w:val="22"/>
          <w:szCs w:val="22"/>
        </w:rPr>
        <w:t>/</w:t>
      </w:r>
      <w:r w:rsidRPr="0094173E">
        <w:rPr>
          <w:rFonts w:asciiTheme="minorHAnsi" w:hAnsiTheme="minorHAnsi" w:cstheme="minorHAnsi"/>
          <w:i/>
          <w:spacing w:val="-1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i/>
          <w:spacing w:val="-1"/>
          <w:w w:val="103"/>
          <w:sz w:val="22"/>
          <w:szCs w:val="22"/>
        </w:rPr>
        <w:t>it</w:t>
      </w:r>
      <w:r w:rsidRPr="0094173E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i/>
          <w:spacing w:val="-1"/>
          <w:w w:val="103"/>
          <w:sz w:val="22"/>
          <w:szCs w:val="22"/>
        </w:rPr>
        <w:t>/</w:t>
      </w:r>
      <w:r w:rsidRPr="0094173E">
        <w:rPr>
          <w:rFonts w:asciiTheme="minorHAnsi" w:hAnsiTheme="minorHAnsi" w:cstheme="minorHAnsi"/>
          <w:i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on</w:t>
      </w:r>
      <w:r w:rsidRPr="0094173E">
        <w:rPr>
          <w:rFonts w:asciiTheme="minorHAnsi" w:hAnsiTheme="minorHAnsi" w:cstheme="minorHAnsi"/>
          <w:i/>
          <w:spacing w:val="-1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i/>
          <w:spacing w:val="-1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i/>
          <w:w w:val="103"/>
          <w:sz w:val="22"/>
          <w:szCs w:val="22"/>
        </w:rPr>
        <w:t>r</w:t>
      </w:r>
    </w:p>
    <w:p w14:paraId="6B26EDB2" w14:textId="77777777" w:rsidR="009538F8" w:rsidRPr="0094173E" w:rsidRDefault="0094173E" w:rsidP="0094173E">
      <w:pPr>
        <w:tabs>
          <w:tab w:val="left" w:pos="820"/>
        </w:tabs>
        <w:spacing w:before="7"/>
        <w:ind w:left="821" w:right="65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opo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F79B11C" w14:textId="77777777" w:rsidR="009538F8" w:rsidRPr="0094173E" w:rsidRDefault="0094173E" w:rsidP="0094173E">
      <w:pPr>
        <w:tabs>
          <w:tab w:val="left" w:pos="820"/>
        </w:tabs>
        <w:ind w:left="821" w:right="334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dv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0A8C6B4C" w14:textId="77777777" w:rsidR="009538F8" w:rsidRPr="0094173E" w:rsidRDefault="0094173E" w:rsidP="0094173E">
      <w:pPr>
        <w:spacing w:before="3"/>
        <w:ind w:left="821" w:right="67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 xml:space="preserve"> a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rr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&amp;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gho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w w:val="103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r.</w:t>
      </w:r>
    </w:p>
    <w:p w14:paraId="47FCFA35" w14:textId="77777777" w:rsidR="009538F8" w:rsidRPr="0094173E" w:rsidRDefault="0094173E" w:rsidP="0094173E">
      <w:pPr>
        <w:tabs>
          <w:tab w:val="left" w:pos="820"/>
        </w:tabs>
        <w:spacing w:before="6"/>
        <w:ind w:left="821" w:right="520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eme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8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3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6"/>
          <w:w w:val="103"/>
          <w:sz w:val="22"/>
          <w:szCs w:val="22"/>
        </w:rPr>
        <w:t>V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F17948D" w14:textId="5CB63744" w:rsidR="009538F8" w:rsidRPr="0094173E" w:rsidRDefault="0094173E" w:rsidP="0094173E">
      <w:pPr>
        <w:tabs>
          <w:tab w:val="left" w:pos="820"/>
        </w:tabs>
        <w:spacing w:before="6"/>
        <w:ind w:left="821" w:right="584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ir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ll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9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6AAC222" w14:textId="77777777" w:rsidR="009538F8" w:rsidRPr="0094173E" w:rsidRDefault="0094173E" w:rsidP="0094173E">
      <w:pPr>
        <w:ind w:left="46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 xml:space="preserve">   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&amp;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4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FE6752E" w14:textId="77777777" w:rsidR="009538F8" w:rsidRPr="0094173E" w:rsidRDefault="0094173E" w:rsidP="0094173E">
      <w:pPr>
        <w:spacing w:before="13"/>
        <w:ind w:left="46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 xml:space="preserve">   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am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14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72A55F3" w14:textId="77777777" w:rsidR="009538F8" w:rsidRPr="0094173E" w:rsidRDefault="0094173E" w:rsidP="0094173E">
      <w:pPr>
        <w:tabs>
          <w:tab w:val="left" w:pos="820"/>
        </w:tabs>
        <w:spacing w:before="6"/>
        <w:ind w:left="821" w:right="292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 xml:space="preserve">o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nn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15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gn</w:t>
      </w:r>
      <w:r w:rsidRPr="0094173E">
        <w:rPr>
          <w:rFonts w:asciiTheme="minorHAnsi" w:hAnsiTheme="minorHAnsi" w:cstheme="minorHAnsi"/>
          <w:spacing w:val="-3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E304F61" w14:textId="77777777" w:rsidR="009538F8" w:rsidRPr="0094173E" w:rsidRDefault="0094173E" w:rsidP="0094173E">
      <w:pPr>
        <w:ind w:left="423" w:right="5136"/>
        <w:jc w:val="center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 xml:space="preserve">   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eme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9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94173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E61F8B5" w14:textId="77777777" w:rsidR="009538F8" w:rsidRPr="0094173E" w:rsidRDefault="009538F8" w:rsidP="0094173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F8F01A2" w14:textId="77777777" w:rsidR="009538F8" w:rsidRPr="0094173E" w:rsidRDefault="0094173E" w:rsidP="0094173E">
      <w:pPr>
        <w:ind w:left="10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173E">
        <w:rPr>
          <w:rFonts w:asciiTheme="minorHAnsi" w:hAnsiTheme="minorHAnsi" w:cstheme="minorHAnsi"/>
          <w:sz w:val="22"/>
          <w:szCs w:val="22"/>
        </w:rPr>
        <w:t>4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-</w:t>
      </w:r>
      <w:r w:rsidRPr="009417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173E">
        <w:rPr>
          <w:rFonts w:asciiTheme="minorHAnsi" w:hAnsiTheme="minorHAnsi" w:cstheme="minorHAnsi"/>
          <w:sz w:val="22"/>
          <w:szCs w:val="22"/>
        </w:rPr>
        <w:t xml:space="preserve">6   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XY</w:t>
      </w:r>
      <w:r w:rsidRPr="0094173E">
        <w:rPr>
          <w:rFonts w:asciiTheme="minorHAnsi" w:hAnsiTheme="minorHAnsi" w:cstheme="minorHAnsi"/>
          <w:b/>
          <w:sz w:val="22"/>
          <w:szCs w:val="22"/>
        </w:rPr>
        <w:t>Z</w:t>
      </w:r>
      <w:r w:rsidRPr="0094173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173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173E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94173E">
        <w:rPr>
          <w:rFonts w:asciiTheme="minorHAnsi" w:hAnsiTheme="minorHAnsi" w:cstheme="minorHAnsi"/>
          <w:b/>
          <w:sz w:val="22"/>
          <w:szCs w:val="22"/>
        </w:rPr>
        <w:t>.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0C3E8171" w14:textId="77777777" w:rsidR="009538F8" w:rsidRPr="0094173E" w:rsidRDefault="0094173E" w:rsidP="0094173E">
      <w:pPr>
        <w:spacing w:before="15"/>
        <w:ind w:left="1355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i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op</w:t>
      </w:r>
      <w:r w:rsidRPr="0094173E">
        <w:rPr>
          <w:rFonts w:asciiTheme="minorHAnsi" w:hAnsiTheme="minorHAnsi" w:cstheme="minorHAnsi"/>
          <w:i/>
          <w:spacing w:val="10"/>
          <w:w w:val="103"/>
          <w:sz w:val="22"/>
          <w:szCs w:val="22"/>
        </w:rPr>
        <w:t>y</w:t>
      </w:r>
      <w:r w:rsidRPr="0094173E">
        <w:rPr>
          <w:rFonts w:asciiTheme="minorHAnsi" w:hAnsiTheme="minorHAnsi" w:cstheme="minorHAnsi"/>
          <w:i/>
          <w:spacing w:val="-7"/>
          <w:w w:val="103"/>
          <w:sz w:val="22"/>
          <w:szCs w:val="22"/>
        </w:rPr>
        <w:t>w</w:t>
      </w:r>
      <w:r w:rsidRPr="0094173E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i/>
          <w:spacing w:val="-1"/>
          <w:w w:val="103"/>
          <w:sz w:val="22"/>
          <w:szCs w:val="22"/>
        </w:rPr>
        <w:t>it</w:t>
      </w:r>
      <w:r w:rsidRPr="0094173E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i/>
          <w:w w:val="103"/>
          <w:sz w:val="22"/>
          <w:szCs w:val="22"/>
        </w:rPr>
        <w:t>r</w:t>
      </w:r>
    </w:p>
    <w:p w14:paraId="54F87A81" w14:textId="77777777" w:rsidR="009538F8" w:rsidRPr="0094173E" w:rsidRDefault="0094173E" w:rsidP="0094173E">
      <w:pPr>
        <w:tabs>
          <w:tab w:val="left" w:pos="820"/>
        </w:tabs>
        <w:spacing w:before="14"/>
        <w:ind w:left="821" w:right="210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  <w:t>Cr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-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dv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B809861" w14:textId="77777777" w:rsidR="009538F8" w:rsidRPr="0094173E" w:rsidRDefault="0094173E" w:rsidP="0094173E">
      <w:pPr>
        <w:tabs>
          <w:tab w:val="left" w:pos="820"/>
        </w:tabs>
        <w:spacing w:before="7"/>
        <w:ind w:left="821" w:right="379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op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4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F62A231" w14:textId="77777777" w:rsidR="009538F8" w:rsidRPr="0094173E" w:rsidRDefault="0094173E" w:rsidP="0094173E">
      <w:pPr>
        <w:tabs>
          <w:tab w:val="left" w:pos="820"/>
        </w:tabs>
        <w:spacing w:before="6"/>
        <w:ind w:left="821" w:right="868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eme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5F533A7" w14:textId="77777777" w:rsidR="009538F8" w:rsidRPr="0094173E" w:rsidRDefault="0094173E" w:rsidP="0094173E">
      <w:pPr>
        <w:tabs>
          <w:tab w:val="left" w:pos="820"/>
        </w:tabs>
        <w:spacing w:before="7"/>
        <w:ind w:left="821" w:right="488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oo</w:t>
      </w:r>
      <w:r w:rsidRPr="0094173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me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mm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ACB5F44" w14:textId="77777777" w:rsidR="009538F8" w:rsidRPr="0094173E" w:rsidRDefault="009538F8" w:rsidP="0094173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7128621" w14:textId="77777777" w:rsidR="009538F8" w:rsidRPr="0094173E" w:rsidRDefault="0094173E" w:rsidP="0094173E">
      <w:pPr>
        <w:ind w:left="10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173E">
        <w:rPr>
          <w:rFonts w:asciiTheme="minorHAnsi" w:hAnsiTheme="minorHAnsi" w:cstheme="minorHAnsi"/>
          <w:sz w:val="22"/>
          <w:szCs w:val="22"/>
        </w:rPr>
        <w:t>3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-</w:t>
      </w:r>
      <w:r w:rsidRPr="0094173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173E">
        <w:rPr>
          <w:rFonts w:asciiTheme="minorHAnsi" w:hAnsiTheme="minorHAnsi" w:cstheme="minorHAnsi"/>
          <w:sz w:val="22"/>
          <w:szCs w:val="22"/>
        </w:rPr>
        <w:t xml:space="preserve">4   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z w:val="22"/>
          <w:szCs w:val="22"/>
        </w:rPr>
        <w:t>B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173E">
        <w:rPr>
          <w:rFonts w:asciiTheme="minorHAnsi" w:hAnsiTheme="minorHAnsi" w:cstheme="minorHAnsi"/>
          <w:b/>
          <w:sz w:val="22"/>
          <w:szCs w:val="22"/>
        </w:rPr>
        <w:t>D</w:t>
      </w:r>
      <w:r w:rsidRPr="0094173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8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b/>
          <w:sz w:val="22"/>
          <w:szCs w:val="22"/>
        </w:rPr>
        <w:t>.</w:t>
      </w:r>
      <w:r w:rsidRPr="009417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 xml:space="preserve"> 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6CB04BF8" w14:textId="77777777" w:rsidR="009538F8" w:rsidRPr="0094173E" w:rsidRDefault="0094173E" w:rsidP="0094173E">
      <w:pPr>
        <w:spacing w:before="15"/>
        <w:ind w:left="1355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i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op</w:t>
      </w:r>
      <w:r w:rsidRPr="0094173E">
        <w:rPr>
          <w:rFonts w:asciiTheme="minorHAnsi" w:hAnsiTheme="minorHAnsi" w:cstheme="minorHAnsi"/>
          <w:i/>
          <w:spacing w:val="10"/>
          <w:w w:val="103"/>
          <w:sz w:val="22"/>
          <w:szCs w:val="22"/>
        </w:rPr>
        <w:t>y</w:t>
      </w:r>
      <w:r w:rsidRPr="0094173E">
        <w:rPr>
          <w:rFonts w:asciiTheme="minorHAnsi" w:hAnsiTheme="minorHAnsi" w:cstheme="minorHAnsi"/>
          <w:i/>
          <w:spacing w:val="-7"/>
          <w:w w:val="103"/>
          <w:sz w:val="22"/>
          <w:szCs w:val="22"/>
        </w:rPr>
        <w:t>w</w:t>
      </w:r>
      <w:r w:rsidRPr="0094173E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i/>
          <w:spacing w:val="-1"/>
          <w:w w:val="103"/>
          <w:sz w:val="22"/>
          <w:szCs w:val="22"/>
        </w:rPr>
        <w:t>it</w:t>
      </w:r>
      <w:r w:rsidRPr="0094173E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i/>
          <w:w w:val="103"/>
          <w:sz w:val="22"/>
          <w:szCs w:val="22"/>
        </w:rPr>
        <w:t>r</w:t>
      </w:r>
    </w:p>
    <w:p w14:paraId="425F5AD6" w14:textId="77777777" w:rsidR="009538F8" w:rsidRPr="0094173E" w:rsidRDefault="0094173E" w:rsidP="0094173E">
      <w:pPr>
        <w:tabs>
          <w:tab w:val="left" w:pos="820"/>
        </w:tabs>
        <w:spacing w:before="7"/>
        <w:ind w:left="821" w:right="153" w:hanging="360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ab/>
        <w:t>Cr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-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.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94173E">
        <w:rPr>
          <w:rFonts w:asciiTheme="minorHAnsi" w:hAnsiTheme="minorHAnsi" w:cstheme="minorHAnsi"/>
          <w:sz w:val="22"/>
          <w:szCs w:val="22"/>
        </w:rPr>
        <w:t xml:space="preserve">  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uy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r.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gn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ov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od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 xml:space="preserve">o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F2C9364" w14:textId="77777777" w:rsidR="009538F8" w:rsidRPr="0094173E" w:rsidRDefault="0094173E" w:rsidP="0094173E">
      <w:pPr>
        <w:tabs>
          <w:tab w:val="left" w:pos="820"/>
        </w:tabs>
        <w:ind w:left="821" w:right="138" w:hanging="360"/>
        <w:rPr>
          <w:rFonts w:asciiTheme="minorHAnsi" w:hAnsiTheme="minorHAnsi" w:cstheme="minorHAnsi"/>
          <w:sz w:val="22"/>
          <w:szCs w:val="22"/>
        </w:rPr>
        <w:sectPr w:rsidR="009538F8" w:rsidRPr="0094173E">
          <w:pgSz w:w="12240" w:h="15840"/>
          <w:pgMar w:top="1380" w:right="1720" w:bottom="280" w:left="1700" w:header="720" w:footer="720" w:gutter="0"/>
          <w:cols w:space="720"/>
        </w:sectPr>
      </w:pPr>
      <w:r w:rsidRPr="0094173E">
        <w:rPr>
          <w:rFonts w:asciiTheme="minorHAnsi" w:hAnsiTheme="minorHAnsi" w:cstheme="minorHAnsi"/>
          <w:sz w:val="22"/>
          <w:szCs w:val="22"/>
        </w:rPr>
        <w:tab/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ut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m</w:t>
      </w:r>
      <w:r w:rsidRPr="0094173E">
        <w:rPr>
          <w:rFonts w:asciiTheme="minorHAnsi" w:hAnsiTheme="minorHAnsi" w:cstheme="minorHAnsi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 xml:space="preserve">. </w:t>
      </w:r>
      <w:r w:rsidRPr="009417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up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7"/>
          <w:w w:val="103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fr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4C1F4063" w14:textId="77777777" w:rsidR="009538F8" w:rsidRPr="0094173E" w:rsidRDefault="0094173E" w:rsidP="0094173E">
      <w:pPr>
        <w:spacing w:before="82"/>
        <w:ind w:left="1121" w:right="98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lastRenderedPageBreak/>
        <w:pict w14:anchorId="26175A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92.5pt;margin-top:170.35pt;width:138.9pt;height:134.7pt;z-index:-251656704;mso-position-horizontal-relative:page;mso-position-vertical-relative:page">
            <v:imagedata r:id="rId6" o:title=""/>
            <w10:wrap anchorx="page" anchory="page"/>
          </v:shape>
        </w:pic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rt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 xml:space="preserve"> g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 xml:space="preserve">o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.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cce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94173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rd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it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5F606BB" w14:textId="77777777" w:rsidR="009538F8" w:rsidRPr="0094173E" w:rsidRDefault="009538F8" w:rsidP="0094173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A6D1BF0" w14:textId="77777777" w:rsidR="009538F8" w:rsidRPr="0094173E" w:rsidRDefault="009538F8" w:rsidP="0094173E">
      <w:pPr>
        <w:rPr>
          <w:rFonts w:asciiTheme="minorHAnsi" w:hAnsiTheme="minorHAnsi" w:cstheme="minorHAnsi"/>
          <w:sz w:val="22"/>
          <w:szCs w:val="22"/>
        </w:rPr>
      </w:pPr>
    </w:p>
    <w:p w14:paraId="36D57E29" w14:textId="77777777" w:rsidR="009538F8" w:rsidRPr="0094173E" w:rsidRDefault="009538F8" w:rsidP="0094173E">
      <w:pPr>
        <w:rPr>
          <w:rFonts w:asciiTheme="minorHAnsi" w:hAnsiTheme="minorHAnsi" w:cstheme="minorHAnsi"/>
          <w:sz w:val="22"/>
          <w:szCs w:val="22"/>
        </w:rPr>
      </w:pPr>
    </w:p>
    <w:p w14:paraId="3755B8AC" w14:textId="77777777" w:rsidR="009538F8" w:rsidRPr="0094173E" w:rsidRDefault="0094173E" w:rsidP="0094173E">
      <w:pPr>
        <w:ind w:left="40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173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4173E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4173E">
        <w:rPr>
          <w:rFonts w:asciiTheme="minorHAnsi" w:hAnsiTheme="minorHAnsi" w:cstheme="minorHAnsi"/>
          <w:b/>
          <w:sz w:val="22"/>
          <w:szCs w:val="22"/>
        </w:rPr>
        <w:t>t</w:t>
      </w:r>
      <w:r w:rsidRPr="0094173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b/>
          <w:sz w:val="22"/>
          <w:szCs w:val="22"/>
        </w:rPr>
        <w:t>r</w:t>
      </w:r>
      <w:r w:rsidRPr="0094173E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5"/>
          <w:sz w:val="22"/>
          <w:szCs w:val="22"/>
        </w:rPr>
        <w:t>S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94173E">
        <w:rPr>
          <w:rFonts w:asciiTheme="minorHAnsi" w:hAnsiTheme="minorHAnsi" w:cstheme="minorHAnsi"/>
          <w:b/>
          <w:spacing w:val="-1"/>
          <w:sz w:val="22"/>
          <w:szCs w:val="22"/>
        </w:rPr>
        <w:t>ill</w:t>
      </w:r>
      <w:r w:rsidRPr="0094173E">
        <w:rPr>
          <w:rFonts w:asciiTheme="minorHAnsi" w:hAnsiTheme="minorHAnsi" w:cstheme="minorHAnsi"/>
          <w:b/>
          <w:spacing w:val="8"/>
          <w:sz w:val="22"/>
          <w:szCs w:val="22"/>
        </w:rPr>
        <w:t>s</w:t>
      </w:r>
      <w:r w:rsidRPr="0094173E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4173E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ft</w:t>
      </w:r>
      <w:r w:rsidRPr="0094173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-4"/>
          <w:w w:val="103"/>
          <w:sz w:val="22"/>
          <w:szCs w:val="22"/>
        </w:rPr>
        <w:t>x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6E9A66CA" w14:textId="77777777" w:rsidR="009538F8" w:rsidRPr="0094173E" w:rsidRDefault="0094173E" w:rsidP="0094173E">
      <w:pPr>
        <w:spacing w:before="16"/>
        <w:ind w:left="2252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11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X</w:t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dob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94173E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ob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D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til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34663816" w14:textId="77777777" w:rsidR="009538F8" w:rsidRPr="0094173E" w:rsidRDefault="009538F8" w:rsidP="009417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08282A0" w14:textId="77777777" w:rsidR="009538F8" w:rsidRPr="0094173E" w:rsidRDefault="0094173E" w:rsidP="0094173E">
      <w:pPr>
        <w:ind w:left="40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b/>
          <w:sz w:val="22"/>
          <w:szCs w:val="22"/>
        </w:rPr>
        <w:t>E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du</w:t>
      </w:r>
      <w:r w:rsidRPr="0094173E">
        <w:rPr>
          <w:rFonts w:asciiTheme="minorHAnsi" w:hAnsiTheme="minorHAnsi" w:cstheme="minorHAnsi"/>
          <w:b/>
          <w:spacing w:val="10"/>
          <w:sz w:val="22"/>
          <w:szCs w:val="22"/>
        </w:rPr>
        <w:t>c</w:t>
      </w:r>
      <w:r w:rsidRPr="0094173E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173E">
        <w:rPr>
          <w:rFonts w:asciiTheme="minorHAnsi" w:hAnsiTheme="minorHAnsi" w:cstheme="minorHAnsi"/>
          <w:b/>
          <w:sz w:val="22"/>
          <w:szCs w:val="22"/>
        </w:rPr>
        <w:t>t</w:t>
      </w:r>
      <w:r w:rsidRPr="009417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z w:val="22"/>
          <w:szCs w:val="22"/>
        </w:rPr>
        <w:t xml:space="preserve">:   </w:t>
      </w:r>
      <w:r w:rsidRPr="0094173E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173E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94173E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z w:val="22"/>
          <w:szCs w:val="22"/>
        </w:rPr>
        <w:t>ty</w:t>
      </w:r>
      <w:r w:rsidRPr="0094173E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b/>
          <w:sz w:val="22"/>
          <w:szCs w:val="22"/>
        </w:rPr>
        <w:t>f</w:t>
      </w:r>
      <w:r w:rsidRPr="0094173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173E">
        <w:rPr>
          <w:rFonts w:asciiTheme="minorHAnsi" w:hAnsiTheme="minorHAnsi" w:cstheme="minorHAnsi"/>
          <w:b/>
          <w:spacing w:val="7"/>
          <w:sz w:val="22"/>
          <w:szCs w:val="22"/>
        </w:rPr>
        <w:t>t</w:t>
      </w:r>
      <w:r w:rsidRPr="0094173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173E">
        <w:rPr>
          <w:rFonts w:asciiTheme="minorHAnsi" w:hAnsiTheme="minorHAnsi" w:cstheme="minorHAnsi"/>
          <w:b/>
          <w:sz w:val="22"/>
          <w:szCs w:val="22"/>
        </w:rPr>
        <w:t>h-</w:t>
      </w:r>
      <w:r w:rsidRPr="0094173E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39DA1DC6" w14:textId="77777777" w:rsidR="009538F8" w:rsidRPr="0094173E" w:rsidRDefault="0094173E" w:rsidP="0094173E">
      <w:pPr>
        <w:spacing w:before="16"/>
        <w:ind w:left="1777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f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,</w:t>
      </w:r>
      <w:r w:rsidRPr="0094173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li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173E">
        <w:rPr>
          <w:rFonts w:asciiTheme="minorHAnsi" w:hAnsiTheme="minorHAnsi" w:cstheme="minorHAnsi"/>
          <w:sz w:val="22"/>
          <w:szCs w:val="22"/>
        </w:rPr>
        <w:t>h</w:t>
      </w:r>
      <w:r w:rsidRPr="0094173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(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z w:val="22"/>
          <w:szCs w:val="22"/>
        </w:rPr>
        <w:t>),</w:t>
      </w:r>
      <w:r w:rsidRPr="0094173E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173E">
        <w:rPr>
          <w:rFonts w:asciiTheme="minorHAnsi" w:hAnsiTheme="minorHAnsi" w:cstheme="minorHAnsi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ud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FB5131C" w14:textId="77777777" w:rsidR="009538F8" w:rsidRPr="0094173E" w:rsidRDefault="009538F8" w:rsidP="0094173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0AB25BC" w14:textId="77777777" w:rsidR="009538F8" w:rsidRPr="0094173E" w:rsidRDefault="0094173E" w:rsidP="0094173E">
      <w:pPr>
        <w:ind w:left="40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z w:val="22"/>
          <w:szCs w:val="22"/>
        </w:rPr>
        <w:t>t</w:t>
      </w:r>
      <w:r w:rsidRPr="0094173E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4173E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4173E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94173E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pacing w:val="10"/>
          <w:sz w:val="22"/>
          <w:szCs w:val="22"/>
        </w:rPr>
        <w:t>e</w:t>
      </w:r>
      <w:r w:rsidRPr="0094173E">
        <w:rPr>
          <w:rFonts w:asciiTheme="minorHAnsi" w:hAnsiTheme="minorHAnsi" w:cstheme="minorHAnsi"/>
          <w:b/>
          <w:sz w:val="22"/>
          <w:szCs w:val="22"/>
        </w:rPr>
        <w:t>w</w:t>
      </w:r>
      <w:r w:rsidRPr="0094173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4173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173E">
        <w:rPr>
          <w:rFonts w:asciiTheme="minorHAnsi" w:hAnsiTheme="minorHAnsi" w:cstheme="minorHAnsi"/>
          <w:b/>
          <w:spacing w:val="10"/>
          <w:sz w:val="22"/>
          <w:szCs w:val="22"/>
        </w:rPr>
        <w:t>r</w:t>
      </w:r>
      <w:r w:rsidRPr="0094173E">
        <w:rPr>
          <w:rFonts w:asciiTheme="minorHAnsi" w:hAnsiTheme="minorHAnsi" w:cstheme="minorHAnsi"/>
          <w:b/>
          <w:sz w:val="22"/>
          <w:szCs w:val="22"/>
        </w:rPr>
        <w:t>k</w:t>
      </w:r>
      <w:r w:rsidRPr="0094173E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U</w:t>
      </w:r>
      <w:r w:rsidRPr="0094173E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v</w:t>
      </w:r>
      <w:r w:rsidRPr="0094173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94173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b/>
          <w:w w:val="103"/>
          <w:sz w:val="22"/>
          <w:szCs w:val="22"/>
        </w:rPr>
        <w:t>ty</w:t>
      </w:r>
    </w:p>
    <w:p w14:paraId="20D39436" w14:textId="77777777" w:rsidR="009538F8" w:rsidRPr="0094173E" w:rsidRDefault="0094173E" w:rsidP="0094173E">
      <w:pPr>
        <w:spacing w:before="9"/>
        <w:ind w:left="1777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7"/>
          <w:w w:val="10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94173E">
        <w:rPr>
          <w:rFonts w:asciiTheme="minorHAnsi" w:hAnsiTheme="minorHAnsi" w:cstheme="minorHAnsi"/>
          <w:spacing w:val="2"/>
          <w:w w:val="10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-5"/>
          <w:w w:val="10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3"/>
          <w:w w:val="102"/>
          <w:sz w:val="22"/>
          <w:szCs w:val="22"/>
        </w:rPr>
        <w:t>un</w:t>
      </w:r>
      <w:r w:rsidRPr="0094173E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5"/>
          <w:w w:val="102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6"/>
          <w:w w:val="102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w w:val="102"/>
          <w:sz w:val="22"/>
          <w:szCs w:val="22"/>
        </w:rPr>
        <w:t>on</w:t>
      </w:r>
      <w:r w:rsidRPr="0094173E">
        <w:rPr>
          <w:rFonts w:asciiTheme="minorHAnsi" w:hAnsiTheme="minorHAnsi" w:cstheme="minorHAnsi"/>
          <w:spacing w:val="-6"/>
          <w:w w:val="102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6"/>
          <w:w w:val="102"/>
          <w:sz w:val="22"/>
          <w:szCs w:val="22"/>
        </w:rPr>
        <w:t>/</w:t>
      </w:r>
      <w:r w:rsidRPr="0094173E">
        <w:rPr>
          <w:rFonts w:asciiTheme="minorHAnsi" w:hAnsiTheme="minorHAnsi" w:cstheme="minorHAnsi"/>
          <w:spacing w:val="-2"/>
          <w:w w:val="102"/>
          <w:sz w:val="22"/>
          <w:szCs w:val="22"/>
        </w:rPr>
        <w:t>M</w:t>
      </w:r>
      <w:r w:rsidRPr="0094173E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94173E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3"/>
          <w:w w:val="102"/>
          <w:sz w:val="22"/>
          <w:szCs w:val="22"/>
        </w:rPr>
        <w:t>k</w:t>
      </w:r>
      <w:r w:rsidRPr="0094173E">
        <w:rPr>
          <w:rFonts w:asciiTheme="minorHAnsi" w:hAnsiTheme="minorHAnsi" w:cstheme="minorHAnsi"/>
          <w:spacing w:val="-5"/>
          <w:w w:val="102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6"/>
          <w:w w:val="102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94173E">
        <w:rPr>
          <w:rFonts w:asciiTheme="minorHAnsi" w:hAnsiTheme="minorHAnsi" w:cstheme="minorHAnsi"/>
          <w:spacing w:val="26"/>
          <w:w w:val="102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Ass</w:t>
      </w:r>
      <w:r w:rsidRPr="0094173E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173E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6FE99935" w14:textId="77777777" w:rsidR="009538F8" w:rsidRPr="0094173E" w:rsidRDefault="009538F8" w:rsidP="0094173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FA76BEE" w14:textId="77777777" w:rsidR="009538F8" w:rsidRPr="0094173E" w:rsidRDefault="0094173E" w:rsidP="0094173E">
      <w:pPr>
        <w:ind w:left="401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4173E">
        <w:rPr>
          <w:rFonts w:asciiTheme="minorHAnsi" w:hAnsiTheme="minorHAnsi" w:cstheme="minorHAnsi"/>
          <w:b/>
          <w:spacing w:val="-6"/>
          <w:sz w:val="22"/>
          <w:szCs w:val="22"/>
        </w:rPr>
        <w:t>w</w:t>
      </w:r>
      <w:r w:rsidRPr="0094173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173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173E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4173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173E">
        <w:rPr>
          <w:rFonts w:asciiTheme="minorHAnsi" w:hAnsiTheme="minorHAnsi" w:cstheme="minorHAnsi"/>
          <w:b/>
          <w:sz w:val="22"/>
          <w:szCs w:val="22"/>
        </w:rPr>
        <w:t xml:space="preserve">:      </w:t>
      </w:r>
      <w:r w:rsidRPr="0094173E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173E">
        <w:rPr>
          <w:rFonts w:asciiTheme="minorHAnsi" w:hAnsiTheme="minorHAnsi" w:cstheme="minorHAnsi"/>
          <w:sz w:val="22"/>
          <w:szCs w:val="22"/>
        </w:rPr>
        <w:t>1</w:t>
      </w:r>
      <w:r w:rsidRPr="0094173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173E">
        <w:rPr>
          <w:rFonts w:asciiTheme="minorHAnsi" w:hAnsiTheme="minorHAnsi" w:cstheme="minorHAnsi"/>
          <w:sz w:val="22"/>
          <w:szCs w:val="22"/>
        </w:rPr>
        <w:t>b</w:t>
      </w:r>
      <w:r w:rsidRPr="0094173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94173E">
        <w:rPr>
          <w:rFonts w:asciiTheme="minorHAnsi" w:hAnsiTheme="minorHAnsi" w:cstheme="minorHAnsi"/>
          <w:sz w:val="22"/>
          <w:szCs w:val="22"/>
        </w:rPr>
        <w:t>C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173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z w:val="22"/>
          <w:szCs w:val="22"/>
        </w:rPr>
        <w:t>y</w:t>
      </w:r>
      <w:r w:rsidRPr="0094173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173E">
        <w:rPr>
          <w:rFonts w:asciiTheme="minorHAnsi" w:hAnsiTheme="minorHAnsi" w:cstheme="minorHAnsi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173E">
        <w:rPr>
          <w:rFonts w:asciiTheme="minorHAnsi" w:hAnsiTheme="minorHAnsi" w:cstheme="minorHAnsi"/>
          <w:sz w:val="22"/>
          <w:szCs w:val="22"/>
        </w:rPr>
        <w:t>r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173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173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173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173E">
        <w:rPr>
          <w:rFonts w:asciiTheme="minorHAnsi" w:hAnsiTheme="minorHAnsi" w:cstheme="minorHAnsi"/>
          <w:sz w:val="22"/>
          <w:szCs w:val="22"/>
        </w:rPr>
        <w:t>”</w:t>
      </w:r>
      <w:r w:rsidRPr="0094173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173E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-6"/>
          <w:w w:val="103"/>
          <w:sz w:val="22"/>
          <w:szCs w:val="22"/>
        </w:rPr>
        <w:t>w</w:t>
      </w:r>
      <w:r w:rsidRPr="0094173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173E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173E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04E47609" w14:textId="77777777" w:rsidR="009538F8" w:rsidRPr="0094173E" w:rsidRDefault="009538F8" w:rsidP="0094173E">
      <w:pPr>
        <w:rPr>
          <w:rFonts w:asciiTheme="minorHAnsi" w:hAnsiTheme="minorHAnsi" w:cstheme="minorHAnsi"/>
          <w:sz w:val="22"/>
          <w:szCs w:val="22"/>
        </w:rPr>
      </w:pPr>
    </w:p>
    <w:p w14:paraId="4B90F263" w14:textId="77777777" w:rsidR="009538F8" w:rsidRPr="0094173E" w:rsidRDefault="009538F8" w:rsidP="0094173E">
      <w:pPr>
        <w:rPr>
          <w:rFonts w:asciiTheme="minorHAnsi" w:hAnsiTheme="minorHAnsi" w:cstheme="minorHAnsi"/>
          <w:sz w:val="22"/>
          <w:szCs w:val="22"/>
        </w:rPr>
      </w:pPr>
    </w:p>
    <w:p w14:paraId="12AFA5DF" w14:textId="77777777" w:rsidR="009538F8" w:rsidRPr="0094173E" w:rsidRDefault="009538F8" w:rsidP="0094173E">
      <w:pPr>
        <w:rPr>
          <w:rFonts w:asciiTheme="minorHAnsi" w:hAnsiTheme="minorHAnsi" w:cstheme="minorHAnsi"/>
          <w:sz w:val="22"/>
          <w:szCs w:val="22"/>
        </w:rPr>
      </w:pPr>
    </w:p>
    <w:p w14:paraId="777B10AF" w14:textId="77777777" w:rsidR="009538F8" w:rsidRPr="0094173E" w:rsidRDefault="009538F8" w:rsidP="0094173E">
      <w:pPr>
        <w:rPr>
          <w:rFonts w:asciiTheme="minorHAnsi" w:hAnsiTheme="minorHAnsi" w:cstheme="minorHAnsi"/>
          <w:sz w:val="22"/>
          <w:szCs w:val="22"/>
        </w:rPr>
      </w:pPr>
    </w:p>
    <w:p w14:paraId="473BFE03" w14:textId="77777777" w:rsidR="009538F8" w:rsidRPr="0094173E" w:rsidRDefault="009538F8" w:rsidP="0094173E">
      <w:pPr>
        <w:rPr>
          <w:rFonts w:asciiTheme="minorHAnsi" w:hAnsiTheme="minorHAnsi" w:cstheme="minorHAnsi"/>
          <w:sz w:val="22"/>
          <w:szCs w:val="22"/>
        </w:rPr>
      </w:pPr>
    </w:p>
    <w:p w14:paraId="638C9D6B" w14:textId="77777777" w:rsidR="009538F8" w:rsidRPr="0094173E" w:rsidRDefault="009538F8" w:rsidP="0094173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47FF407" w14:textId="77777777" w:rsidR="009538F8" w:rsidRPr="0094173E" w:rsidRDefault="0094173E" w:rsidP="0094173E">
      <w:pPr>
        <w:ind w:left="105"/>
        <w:rPr>
          <w:rFonts w:asciiTheme="minorHAnsi" w:hAnsiTheme="minorHAnsi" w:cstheme="minorHAnsi"/>
          <w:sz w:val="22"/>
          <w:szCs w:val="22"/>
        </w:rPr>
      </w:pPr>
      <w:r w:rsidRPr="0094173E">
        <w:rPr>
          <w:rFonts w:asciiTheme="minorHAnsi" w:hAnsiTheme="minorHAnsi" w:cstheme="minorHAnsi"/>
          <w:sz w:val="22"/>
          <w:szCs w:val="22"/>
        </w:rPr>
        <w:pict w14:anchorId="68EDD71C">
          <v:group id="_x0000_s1027" style="position:absolute;left:0;text-align:left;margin-left:370.25pt;margin-top:-16.15pt;width:13.85pt;height:29.7pt;z-index:-251657728;mso-position-horizontal-relative:page" coordorigin="7405,-323" coordsize="277,594">
            <v:shape id="_x0000_s1029" style="position:absolute;left:7405;top:-323;width:277;height:594" coordorigin="7405,-323" coordsize="277,594" path="m7608,-163r-1,20l7608,-124r4,19l7618,-87r9,16l7638,-55r13,15l7664,-28r16,12l7680,-189r1,-20l7680,-323r-12,17l7657,-289r-10,16l7638,-256r-7,15l7624,-225r-6,15l7614,-196r-3,12l7608,-163xe" fillcolor="black" stroked="f">
              <v:path arrowok="t"/>
            </v:shape>
            <v:shape id="_x0000_s1028" style="position:absolute;left:7405;top:-323;width:277;height:594" coordorigin="7405,-323" coordsize="277,594" path="m7924,-382r-21,-21l7889,-417r-14,-14l7861,-445r-14,-15l7833,-474r-15,-14l7804,-502r-14,-14l7776,-530r-18,-17l7741,-563r-16,-13l7709,-586r-29,-15l7660,-607r-19,-3l7621,-609r-19,3l7574,-593r-16,10l7541,-569r-17,16l7499,-527r-12,16l7476,-494r-9,14l7457,-462r-9,18l7439,-426r-7,17l7425,-391r-7,19l7412,-352r-7,23l7418,-316r14,14l7446,-288r14,14l7471,-285r14,-14l7500,-313r14,-14l7510,-334r-9,-20l7495,-373r-4,-19l7491,-409r2,-16l7500,-443r10,-18l7525,-478r7,-7l7550,-499r17,-9l7584,-513r24,-1l7627,-510r20,8l7661,-494r15,10l7691,-472r17,15l7725,-440r9,9l7744,-422r9,9l7738,-396r-16,19l7707,-359r-14,18l7680,-323r1,114l7686,-230r5,-14l7697,-259r8,-16l7715,-291r12,-16l7740,-324r14,-17l7770,-359r18,-19l7791,-374r14,14l7819,-346r15,14l7848,-318r2,2l7862,-301r9,18l7878,-262r3,11l7883,-231r-1,20l7878,-191r-4,14l7866,-159r-11,17l7842,-126r-8,7l7818,-107r-16,9l7779,-92r-20,-1l7746,-97r-17,-10l7711,-122r-12,-15l7689,-153r-6,-18l7680,-189r,173l7698,-7r18,6l7729,2r19,2l7768,3r20,-5l7806,-9r17,-9l7840,-30r16,-14l7867,-57r13,-16l7890,-90r9,-18l7907,-127r5,-17l7915,-162r3,-19l7920,-202r,-22l7920,-247r3,-2l7928,-252r4,5l7946,-233r13,15l7973,-203r14,14l8000,-203r14,-14l8029,-231r14,-14l8057,-259r14,-14l8085,-287r14,-14l8092,-309r-7,-6l8078,-322r-15,8l8051,-309r-8,3l8034,-304r-8,l8019,-305r-7,-2l8004,-311r-9,-6l7987,-323r-9,-7l7969,-338r-12,-12l7942,-364r-18,-18xe" fillcolor="black" stroked="f">
              <v:path arrowok="t"/>
            </v:shape>
            <w10:wrap anchorx="page"/>
          </v:group>
        </w:pict>
      </w:r>
      <w:r w:rsidRPr="0094173E">
        <w:rPr>
          <w:rFonts w:asciiTheme="minorHAnsi" w:hAnsiTheme="minorHAnsi" w:cstheme="minorHAnsi"/>
          <w:sz w:val="22"/>
          <w:szCs w:val="22"/>
        </w:rPr>
        <w:pict w14:anchorId="07623E2B">
          <v:shape id="_x0000_i1025" type="#_x0000_t75" style="width:285.5pt;height:294.7pt">
            <v:imagedata r:id="rId7" o:title=""/>
          </v:shape>
        </w:pict>
      </w:r>
    </w:p>
    <w:sectPr w:rsidR="009538F8" w:rsidRPr="0094173E">
      <w:pgSz w:w="12240" w:h="15840"/>
      <w:pgMar w:top="1360" w:right="172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E555F"/>
    <w:multiLevelType w:val="multilevel"/>
    <w:tmpl w:val="D7F2F1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F8"/>
    <w:rsid w:val="0094173E"/>
    <w:rsid w:val="0095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DED3571"/>
  <w15:docId w15:val="{45161EE5-7AF2-4C80-A65C-44ADB926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4173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1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rylee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2021-07-02T09:48:00Z</dcterms:created>
  <dcterms:modified xsi:type="dcterms:W3CDTF">2021-07-02T09:50:00Z</dcterms:modified>
</cp:coreProperties>
</file>