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3979B" w14:textId="77777777" w:rsidR="00EA5C01" w:rsidRPr="00EA5C01" w:rsidRDefault="00EA5C01" w:rsidP="00EA5C01">
      <w:pPr>
        <w:spacing w:before="8"/>
        <w:ind w:left="2637" w:right="249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5C01">
        <w:rPr>
          <w:rFonts w:asciiTheme="minorHAnsi" w:hAnsiTheme="minorHAnsi" w:cstheme="minorHAnsi"/>
          <w:b/>
          <w:bCs/>
          <w:sz w:val="22"/>
          <w:szCs w:val="22"/>
        </w:rPr>
        <w:t>Davey Mustafa</w:t>
      </w:r>
    </w:p>
    <w:p w14:paraId="04558A95" w14:textId="38B17531" w:rsidR="00061AB3" w:rsidRPr="00EA5C01" w:rsidRDefault="00EA5C01" w:rsidP="00EA5C01">
      <w:pPr>
        <w:spacing w:before="8"/>
        <w:ind w:left="2637" w:right="24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rst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tf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0611</w:t>
      </w:r>
      <w:r w:rsidRPr="00EA5C01">
        <w:rPr>
          <w:rFonts w:asciiTheme="minorHAnsi" w:eastAsia="Arial" w:hAnsiTheme="minorHAnsi" w:cstheme="minorHAnsi"/>
          <w:sz w:val="22"/>
          <w:szCs w:val="22"/>
        </w:rPr>
        <w:t>4 (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555</w:t>
      </w:r>
      <w:r w:rsidRPr="00EA5C01">
        <w:rPr>
          <w:rFonts w:asciiTheme="minorHAnsi" w:eastAsia="Arial" w:hAnsiTheme="minorHAnsi" w:cstheme="minorHAnsi"/>
          <w:sz w:val="22"/>
          <w:szCs w:val="22"/>
        </w:rPr>
        <w:t>)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EA5C01">
        <w:rPr>
          <w:rFonts w:asciiTheme="minorHAnsi" w:eastAsia="Arial" w:hAnsiTheme="minorHAnsi" w:cstheme="minorHAnsi"/>
          <w:sz w:val="22"/>
          <w:szCs w:val="22"/>
        </w:rPr>
        <w:t>-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23</w:t>
      </w:r>
      <w:r w:rsidRPr="00EA5C01">
        <w:rPr>
          <w:rFonts w:asciiTheme="minorHAnsi" w:eastAsia="Arial" w:hAnsiTheme="minorHAnsi" w:cstheme="minorHAnsi"/>
          <w:sz w:val="22"/>
          <w:szCs w:val="22"/>
        </w:rPr>
        <w:t>4</w:t>
      </w:r>
      <w:r w:rsidRPr="00EA5C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C0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A5C01">
        <w:rPr>
          <w:rFonts w:asciiTheme="minorHAnsi" w:hAnsiTheme="minorHAnsi" w:cstheme="minorHAnsi"/>
          <w:sz w:val="22"/>
          <w:szCs w:val="22"/>
        </w:rPr>
        <w:t>davey@gmail.com</w:t>
      </w:r>
    </w:p>
    <w:p w14:paraId="365C3EF9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0BE89447" w14:textId="77777777" w:rsidR="00061AB3" w:rsidRPr="00EA5C01" w:rsidRDefault="00EA5C01" w:rsidP="00EA5C01">
      <w:pPr>
        <w:ind w:left="2316" w:right="2603" w:hanging="2160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BJ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VE                 </w:t>
      </w:r>
      <w:r w:rsidRPr="00EA5C01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Am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>d cr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z w:val="22"/>
          <w:szCs w:val="22"/>
        </w:rPr>
        <w:t>e 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EA5C01">
        <w:rPr>
          <w:rFonts w:asciiTheme="minorHAnsi" w:eastAsia="Arial" w:hAnsiTheme="minorHAnsi" w:cstheme="minorHAnsi"/>
          <w:sz w:val="22"/>
          <w:szCs w:val="22"/>
        </w:rPr>
        <w:t>ks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a 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eng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equ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xc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EA5C01">
        <w:rPr>
          <w:rFonts w:asciiTheme="minorHAnsi" w:eastAsia="Arial" w:hAnsiTheme="minorHAnsi" w:cstheme="minorHAnsi"/>
          <w:sz w:val="22"/>
          <w:szCs w:val="22"/>
        </w:rPr>
        <w:t>l</w:t>
      </w:r>
    </w:p>
    <w:p w14:paraId="748D15A5" w14:textId="77777777" w:rsidR="00061AB3" w:rsidRPr="00EA5C01" w:rsidRDefault="00EA5C01" w:rsidP="00EA5C01">
      <w:pPr>
        <w:ind w:left="231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ehen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sk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ll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63846170" w14:textId="77777777" w:rsidR="00061AB3" w:rsidRPr="00EA5C01" w:rsidRDefault="00061AB3" w:rsidP="00EA5C01">
      <w:pPr>
        <w:spacing w:before="10"/>
        <w:rPr>
          <w:rFonts w:asciiTheme="minorHAnsi" w:hAnsiTheme="minorHAnsi" w:cstheme="minorHAnsi"/>
          <w:sz w:val="22"/>
          <w:szCs w:val="22"/>
        </w:rPr>
        <w:sectPr w:rsidR="00061AB3" w:rsidRPr="00EA5C01" w:rsidSect="00EA5C01">
          <w:type w:val="continuous"/>
          <w:pgSz w:w="12240" w:h="15840"/>
          <w:pgMar w:top="1440" w:right="1440" w:bottom="1440" w:left="1440" w:header="720" w:footer="720" w:gutter="0"/>
          <w:cols w:space="720"/>
          <w:docGrid w:linePitch="272"/>
        </w:sectPr>
      </w:pPr>
    </w:p>
    <w:p w14:paraId="689AE153" w14:textId="77777777" w:rsidR="00061AB3" w:rsidRPr="00EA5C01" w:rsidRDefault="00EA5C01" w:rsidP="00EA5C01">
      <w:pPr>
        <w:spacing w:before="28"/>
        <w:ind w:left="156" w:right="-50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MM</w:t>
      </w:r>
      <w:r w:rsidRPr="00EA5C0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18C30C9D" w14:textId="77777777" w:rsidR="00061AB3" w:rsidRPr="00EA5C01" w:rsidRDefault="00EA5C01" w:rsidP="00EA5C01">
      <w:pPr>
        <w:spacing w:before="18"/>
        <w:rPr>
          <w:rFonts w:asciiTheme="minorHAnsi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sz w:val="22"/>
          <w:szCs w:val="22"/>
        </w:rPr>
        <w:br w:type="column"/>
      </w:r>
    </w:p>
    <w:p w14:paraId="0DC7A640" w14:textId="77777777" w:rsidR="00061AB3" w:rsidRPr="00EA5C01" w:rsidRDefault="00EA5C01" w:rsidP="00EA5C01">
      <w:pPr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x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;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z w:val="22"/>
          <w:szCs w:val="22"/>
        </w:rPr>
        <w:t>st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ck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g</w:t>
      </w:r>
    </w:p>
    <w:p w14:paraId="3F41961B" w14:textId="77777777" w:rsidR="00061AB3" w:rsidRPr="00EA5C01" w:rsidRDefault="00EA5C01" w:rsidP="00EA5C01">
      <w:pPr>
        <w:spacing w:before="17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position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Exc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sks</w:t>
      </w:r>
      <w:r w:rsidRPr="00EA5C0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equ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g c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mm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un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n sk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52284DC5" w14:textId="77777777" w:rsidR="00061AB3" w:rsidRPr="00EA5C01" w:rsidRDefault="00EA5C01" w:rsidP="00EA5C01">
      <w:pPr>
        <w:spacing w:before="11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dep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w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h 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x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tf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rms</w:t>
      </w:r>
    </w:p>
    <w:p w14:paraId="6F3C4EBD" w14:textId="77777777" w:rsidR="00061AB3" w:rsidRPr="00EA5C01" w:rsidRDefault="00EA5C01" w:rsidP="00EA5C01">
      <w:pPr>
        <w:spacing w:before="22"/>
        <w:rPr>
          <w:rFonts w:asciiTheme="minorHAnsi" w:eastAsia="Arial" w:hAnsiTheme="minorHAnsi" w:cstheme="minorHAnsi"/>
          <w:sz w:val="22"/>
          <w:szCs w:val="22"/>
        </w:rPr>
        <w:sectPr w:rsidR="00061AB3" w:rsidRPr="00EA5C01" w:rsidSect="00EA5C01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889" w:space="1487"/>
            <w:col w:w="6984"/>
          </w:cols>
          <w:docGrid w:linePitch="272"/>
        </w:sect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Pr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cr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Exc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>d P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rP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</w:p>
    <w:p w14:paraId="77A59022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259762B6" w14:textId="77777777" w:rsidR="00061AB3" w:rsidRPr="00EA5C01" w:rsidRDefault="00061AB3" w:rsidP="00EA5C0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BB2AB6C" w14:textId="77777777" w:rsidR="00061AB3" w:rsidRPr="00EA5C01" w:rsidRDefault="00EA5C01" w:rsidP="00EA5C01">
      <w:pPr>
        <w:spacing w:before="22"/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DUC</w:t>
      </w:r>
      <w:r w:rsidRPr="00EA5C0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IO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</w:t>
      </w:r>
      <w:r w:rsidRPr="00EA5C0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onn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te 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ni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Br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</w:p>
    <w:p w14:paraId="506716C4" w14:textId="77777777" w:rsidR="00061AB3" w:rsidRPr="00EA5C01" w:rsidRDefault="00EA5C01" w:rsidP="00EA5C01">
      <w:pPr>
        <w:spacing w:before="4"/>
        <w:ind w:left="232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sz w:val="22"/>
          <w:szCs w:val="22"/>
        </w:rPr>
        <w:t>B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EA5C01">
        <w:rPr>
          <w:rFonts w:asciiTheme="minorHAnsi" w:eastAsia="Arial" w:hAnsiTheme="minorHAnsi" w:cstheme="minorHAnsi"/>
          <w:sz w:val="22"/>
          <w:szCs w:val="22"/>
        </w:rPr>
        <w:t>A.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n E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sh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wi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EA5C01">
        <w:rPr>
          <w:rFonts w:asciiTheme="minorHAnsi" w:eastAsia="Arial" w:hAnsiTheme="minorHAnsi" w:cstheme="minorHAnsi"/>
          <w:sz w:val="22"/>
          <w:szCs w:val="22"/>
        </w:rPr>
        <w:t>sm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(S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.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  <w:r w:rsidRPr="00EA5C01">
        <w:rPr>
          <w:rFonts w:asciiTheme="minorHAnsi" w:eastAsia="Arial" w:hAnsiTheme="minorHAnsi" w:cstheme="minorHAnsi"/>
          <w:sz w:val="22"/>
          <w:szCs w:val="22"/>
        </w:rPr>
        <w:t>-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  <w:r w:rsidRPr="00EA5C01">
        <w:rPr>
          <w:rFonts w:asciiTheme="minorHAnsi" w:eastAsia="Arial" w:hAnsiTheme="minorHAnsi" w:cstheme="minorHAnsi"/>
          <w:sz w:val="22"/>
          <w:szCs w:val="22"/>
        </w:rPr>
        <w:t>)</w:t>
      </w:r>
    </w:p>
    <w:p w14:paraId="1DE13073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630C7E0C" w14:textId="77777777" w:rsidR="00061AB3" w:rsidRPr="00EA5C01" w:rsidRDefault="00061AB3" w:rsidP="00EA5C01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7"/>
        <w:gridCol w:w="3024"/>
        <w:gridCol w:w="2652"/>
      </w:tblGrid>
      <w:tr w:rsidR="00061AB3" w:rsidRPr="00EA5C01" w14:paraId="3C9AFE6C" w14:textId="77777777">
        <w:trPr>
          <w:trHeight w:hRule="exact" w:val="347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714C7D21" w14:textId="77777777" w:rsidR="00061AB3" w:rsidRPr="00EA5C01" w:rsidRDefault="00EA5C01" w:rsidP="00EA5C01">
            <w:pPr>
              <w:spacing w:before="90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5C0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EA5C0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EA5C0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EA5C01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EA5C01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T</w:t>
            </w:r>
            <w:r w:rsidRPr="00EA5C0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ED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E6954F9" w14:textId="77777777" w:rsidR="00061AB3" w:rsidRPr="00EA5C01" w:rsidRDefault="00EA5C01" w:rsidP="00EA5C01">
            <w:pPr>
              <w:spacing w:before="62"/>
              <w:ind w:left="5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A5C0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14:paraId="49EDA335" w14:textId="77777777" w:rsidR="00061AB3" w:rsidRPr="00EA5C01" w:rsidRDefault="00EA5C01" w:rsidP="00EA5C01">
            <w:pPr>
              <w:spacing w:before="62"/>
              <w:ind w:left="4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5C0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EA5C0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re S</w:t>
            </w:r>
            <w:r w:rsidRPr="00EA5C0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EA5C01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A5C01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>W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A5C0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</w:tr>
      <w:tr w:rsidR="00061AB3" w:rsidRPr="00EA5C01" w14:paraId="42EF7336" w14:textId="77777777">
        <w:trPr>
          <w:trHeight w:hRule="exact" w:val="347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211F4ABB" w14:textId="77777777" w:rsidR="00061AB3" w:rsidRPr="00EA5C01" w:rsidRDefault="00EA5C01" w:rsidP="00EA5C01">
            <w:pPr>
              <w:spacing w:before="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5C0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EA5C0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EA5C0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UR</w:t>
            </w:r>
            <w:r w:rsidRPr="00EA5C0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SES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882A513" w14:textId="77777777" w:rsidR="00061AB3" w:rsidRPr="00EA5C01" w:rsidRDefault="00EA5C01" w:rsidP="00EA5C01">
            <w:pPr>
              <w:ind w:left="5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5C0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Q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ua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li</w:t>
            </w:r>
            <w:r w:rsidRPr="00EA5C0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A5C0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A5C0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v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e A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EA5C0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y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14:paraId="5703AC22" w14:textId="77777777" w:rsidR="00061AB3" w:rsidRPr="00EA5C01" w:rsidRDefault="00EA5C01" w:rsidP="00EA5C01">
            <w:pPr>
              <w:ind w:left="4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ag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EA5C0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A5C0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EA5C0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</w:tbl>
    <w:p w14:paraId="7723B6CE" w14:textId="77777777" w:rsidR="00061AB3" w:rsidRPr="00EA5C01" w:rsidRDefault="00061AB3" w:rsidP="00EA5C0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28F506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2E4CA825" w14:textId="77777777" w:rsidR="00061AB3" w:rsidRPr="00EA5C01" w:rsidRDefault="00EA5C01" w:rsidP="00EA5C01">
      <w:pPr>
        <w:spacing w:before="22"/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K                          </w:t>
      </w:r>
      <w:r w:rsidRPr="00EA5C01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i/>
          <w:sz w:val="22"/>
          <w:szCs w:val="22"/>
        </w:rPr>
        <w:t>tf</w:t>
      </w:r>
      <w:r w:rsidRPr="00EA5C01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uni</w:t>
      </w:r>
      <w:r w:rsidRPr="00EA5C01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ty </w:t>
      </w:r>
      <w:r w:rsidRPr="00EA5C01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tf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</w:p>
    <w:p w14:paraId="4DDB596D" w14:textId="77777777" w:rsidR="00061AB3" w:rsidRPr="00EA5C01" w:rsidRDefault="00EA5C01" w:rsidP="00EA5C01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z w:val="22"/>
          <w:szCs w:val="22"/>
        </w:rPr>
        <w:t>EXPE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NC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E              </w:t>
      </w:r>
      <w:r w:rsidRPr="00EA5C01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>ce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(A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z w:val="22"/>
          <w:szCs w:val="22"/>
        </w:rPr>
        <w:t>st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EA5C01">
        <w:rPr>
          <w:rFonts w:asciiTheme="minorHAnsi" w:eastAsia="Arial" w:hAnsiTheme="minorHAnsi" w:cstheme="minorHAnsi"/>
          <w:sz w:val="22"/>
          <w:szCs w:val="22"/>
        </w:rPr>
        <w:t>-Pr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)</w:t>
      </w:r>
    </w:p>
    <w:p w14:paraId="73027719" w14:textId="77777777" w:rsidR="00061AB3" w:rsidRPr="00EA5C01" w:rsidRDefault="00061AB3" w:rsidP="00EA5C0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09FE561" w14:textId="77777777" w:rsidR="00061AB3" w:rsidRPr="00EA5C01" w:rsidRDefault="00EA5C01" w:rsidP="00EA5C01">
      <w:pPr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512F9846" w14:textId="77777777" w:rsidR="00061AB3" w:rsidRPr="00EA5C01" w:rsidRDefault="00EA5C01" w:rsidP="00EA5C01">
      <w:pPr>
        <w:spacing w:before="13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o 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rt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9F18DB2" w14:textId="77777777" w:rsidR="00061AB3" w:rsidRPr="00EA5C01" w:rsidRDefault="00EA5C01" w:rsidP="00EA5C01">
      <w:pPr>
        <w:spacing w:before="17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sk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sc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wi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rs</w:t>
      </w:r>
    </w:p>
    <w:p w14:paraId="32D5BE75" w14:textId="77777777" w:rsidR="00061AB3" w:rsidRPr="00EA5C01" w:rsidRDefault="00EA5C01" w:rsidP="00EA5C01">
      <w:pPr>
        <w:spacing w:before="13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k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CF84B58" w14:textId="77777777" w:rsidR="00061AB3" w:rsidRPr="00EA5C01" w:rsidRDefault="00061AB3" w:rsidP="00EA5C0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C6F5BB0" w14:textId="77777777" w:rsidR="00061AB3" w:rsidRPr="00EA5C01" w:rsidRDefault="00EA5C01" w:rsidP="00EA5C01">
      <w:pPr>
        <w:ind w:left="2326" w:right="3178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ud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ion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N</w:t>
      </w:r>
      <w:r w:rsidRPr="00EA5C01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Br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(S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008</w:t>
      </w:r>
      <w:r w:rsidRPr="00EA5C01">
        <w:rPr>
          <w:rFonts w:asciiTheme="minorHAnsi" w:eastAsia="Arial" w:hAnsiTheme="minorHAnsi" w:cstheme="minorHAnsi"/>
          <w:sz w:val="22"/>
          <w:szCs w:val="22"/>
        </w:rPr>
        <w:t>-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009</w:t>
      </w:r>
      <w:r w:rsidRPr="00EA5C01">
        <w:rPr>
          <w:rFonts w:asciiTheme="minorHAnsi" w:eastAsia="Arial" w:hAnsiTheme="minorHAnsi" w:cstheme="minorHAnsi"/>
          <w:sz w:val="22"/>
          <w:szCs w:val="22"/>
        </w:rPr>
        <w:t>)</w:t>
      </w:r>
    </w:p>
    <w:p w14:paraId="071D5E49" w14:textId="77777777" w:rsidR="00061AB3" w:rsidRPr="00EA5C01" w:rsidRDefault="00061AB3" w:rsidP="00EA5C0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B6C700" w14:textId="77777777" w:rsidR="00061AB3" w:rsidRPr="00EA5C01" w:rsidRDefault="00EA5C01" w:rsidP="00EA5C01">
      <w:pPr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A5C01">
        <w:rPr>
          <w:rFonts w:asciiTheme="minorHAnsi" w:eastAsia="Arial" w:hAnsiTheme="minorHAnsi" w:cstheme="minorHAnsi"/>
          <w:sz w:val="22"/>
          <w:szCs w:val="22"/>
        </w:rPr>
        <w:t>-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</w:p>
    <w:p w14:paraId="5AFD127B" w14:textId="77777777" w:rsidR="00061AB3" w:rsidRPr="00EA5C01" w:rsidRDefault="00EA5C01" w:rsidP="00EA5C01">
      <w:pPr>
        <w:spacing w:before="13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Br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il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wi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h 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rs</w:t>
      </w:r>
    </w:p>
    <w:p w14:paraId="39BADD76" w14:textId="77777777" w:rsidR="00061AB3" w:rsidRPr="00EA5C01" w:rsidRDefault="00EA5C01" w:rsidP="00EA5C01">
      <w:pPr>
        <w:spacing w:before="17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g 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g 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EA5C01">
        <w:rPr>
          <w:rFonts w:asciiTheme="minorHAnsi" w:eastAsia="Arial" w:hAnsiTheme="minorHAnsi" w:cstheme="minorHAnsi"/>
          <w:sz w:val="22"/>
          <w:szCs w:val="22"/>
        </w:rPr>
        <w:t>w</w:t>
      </w:r>
    </w:p>
    <w:p w14:paraId="50CEDD78" w14:textId="77777777" w:rsidR="00061AB3" w:rsidRPr="00EA5C01" w:rsidRDefault="00EA5C01" w:rsidP="00EA5C01">
      <w:pPr>
        <w:spacing w:before="13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ff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ry</w:t>
      </w:r>
    </w:p>
    <w:p w14:paraId="2B132A20" w14:textId="77777777" w:rsidR="00061AB3" w:rsidRPr="00EA5C01" w:rsidRDefault="00061AB3" w:rsidP="00EA5C0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43C5D3" w14:textId="77777777" w:rsidR="00061AB3" w:rsidRPr="00EA5C01" w:rsidRDefault="00EA5C01" w:rsidP="00EA5C01">
      <w:pPr>
        <w:ind w:left="2316" w:right="3562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Fi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EA5C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lli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>T 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(J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EA5C01">
        <w:rPr>
          <w:rFonts w:asciiTheme="minorHAnsi" w:eastAsia="Arial" w:hAnsiTheme="minorHAnsi" w:cstheme="minorHAnsi"/>
          <w:sz w:val="22"/>
          <w:szCs w:val="22"/>
        </w:rPr>
        <w:t>-A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z w:val="22"/>
          <w:szCs w:val="22"/>
        </w:rPr>
        <w:t>st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EA5C01">
        <w:rPr>
          <w:rFonts w:asciiTheme="minorHAnsi" w:eastAsia="Arial" w:hAnsiTheme="minorHAnsi" w:cstheme="minorHAnsi"/>
          <w:sz w:val="22"/>
          <w:szCs w:val="22"/>
        </w:rPr>
        <w:t>)</w:t>
      </w:r>
    </w:p>
    <w:p w14:paraId="5808EBF8" w14:textId="77777777" w:rsidR="00061AB3" w:rsidRPr="00EA5C01" w:rsidRDefault="00061AB3" w:rsidP="00EA5C0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9516B66" w14:textId="77777777" w:rsidR="00061AB3" w:rsidRPr="00EA5C01" w:rsidRDefault="00EA5C01" w:rsidP="00EA5C01">
      <w:pPr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EA5C01">
        <w:rPr>
          <w:rFonts w:asciiTheme="minorHAnsi" w:eastAsia="Arial" w:hAnsiTheme="minorHAnsi" w:cstheme="minorHAnsi"/>
          <w:sz w:val="22"/>
          <w:szCs w:val="22"/>
        </w:rPr>
        <w:t>d a c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ean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ll</w:t>
      </w:r>
      <w:r w:rsidRPr="00EA5C01">
        <w:rPr>
          <w:rFonts w:asciiTheme="minorHAnsi" w:eastAsia="Arial" w:hAnsiTheme="minorHAnsi" w:cstheme="minorHAnsi"/>
          <w:sz w:val="22"/>
          <w:szCs w:val="22"/>
        </w:rPr>
        <w:t>-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ck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d 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</w:p>
    <w:p w14:paraId="73920DE1" w14:textId="77777777" w:rsidR="00061AB3" w:rsidRPr="00EA5C01" w:rsidRDefault="00EA5C01" w:rsidP="00EA5C01">
      <w:pPr>
        <w:spacing w:before="13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Pr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id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EA5C01">
        <w:rPr>
          <w:rFonts w:asciiTheme="minorHAnsi" w:eastAsia="Arial" w:hAnsiTheme="minorHAnsi" w:cstheme="minorHAnsi"/>
          <w:sz w:val="22"/>
          <w:szCs w:val="22"/>
        </w:rPr>
        <w:t>cc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e 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-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z w:val="22"/>
          <w:szCs w:val="22"/>
        </w:rPr>
        <w:t>u</w:t>
      </w:r>
    </w:p>
    <w:p w14:paraId="452B6B2C" w14:textId="77777777" w:rsidR="00061AB3" w:rsidRPr="00EA5C01" w:rsidRDefault="00EA5C01" w:rsidP="00EA5C01">
      <w:pPr>
        <w:spacing w:before="17"/>
        <w:ind w:left="267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5C01">
        <w:rPr>
          <w:rFonts w:asciiTheme="minorHAnsi" w:hAnsiTheme="minorHAnsi" w:cstheme="minorHAnsi"/>
          <w:spacing w:val="28"/>
          <w:w w:val="13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ig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ff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z w:val="22"/>
          <w:szCs w:val="22"/>
        </w:rPr>
        <w:t>cy</w:t>
      </w:r>
    </w:p>
    <w:p w14:paraId="2DBB4955" w14:textId="77777777" w:rsidR="00061AB3" w:rsidRPr="00EA5C01" w:rsidRDefault="00061AB3" w:rsidP="00EA5C0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4F90D43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617E6C79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4A145372" w14:textId="77777777" w:rsidR="00061AB3" w:rsidRPr="00EA5C01" w:rsidRDefault="00EA5C01" w:rsidP="00EA5C01">
      <w:pPr>
        <w:ind w:left="15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OL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b/>
          <w:spacing w:val="-6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EER               </w:t>
      </w:r>
      <w:r w:rsidRPr="00EA5C01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seas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e S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ty    </w:t>
      </w:r>
      <w:r w:rsidRPr="00EA5C01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V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(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004</w:t>
      </w:r>
      <w:r w:rsidRPr="00EA5C01">
        <w:rPr>
          <w:rFonts w:asciiTheme="minorHAnsi" w:eastAsia="Arial" w:hAnsiTheme="minorHAnsi" w:cstheme="minorHAnsi"/>
          <w:sz w:val="22"/>
          <w:szCs w:val="22"/>
        </w:rPr>
        <w:t>-P</w:t>
      </w:r>
      <w:r w:rsidRPr="00EA5C0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)</w:t>
      </w:r>
    </w:p>
    <w:p w14:paraId="08D20F10" w14:textId="77777777" w:rsidR="00061AB3" w:rsidRPr="00EA5C01" w:rsidRDefault="00EA5C01" w:rsidP="00EA5C01">
      <w:pPr>
        <w:ind w:left="2316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in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EA5C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EA5C01">
        <w:rPr>
          <w:rFonts w:asciiTheme="minorHAnsi" w:eastAsia="Arial" w:hAnsiTheme="minorHAnsi" w:cstheme="minorHAnsi"/>
          <w:b/>
          <w:spacing w:val="-2"/>
          <w:sz w:val="22"/>
          <w:szCs w:val="22"/>
        </w:rPr>
        <w:t>oo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</w:t>
      </w:r>
      <w:r w:rsidRPr="00EA5C01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z w:val="22"/>
          <w:szCs w:val="22"/>
        </w:rPr>
        <w:t>mm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(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  <w:r w:rsidRPr="00EA5C01">
        <w:rPr>
          <w:rFonts w:asciiTheme="minorHAnsi" w:eastAsia="Arial" w:hAnsiTheme="minorHAnsi" w:cstheme="minorHAnsi"/>
          <w:sz w:val="22"/>
          <w:szCs w:val="22"/>
        </w:rPr>
        <w:t>,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EA5C01">
        <w:rPr>
          <w:rFonts w:asciiTheme="minorHAnsi" w:eastAsia="Arial" w:hAnsiTheme="minorHAnsi" w:cstheme="minorHAnsi"/>
          <w:sz w:val="22"/>
          <w:szCs w:val="22"/>
        </w:rPr>
        <w:t>)</w:t>
      </w:r>
    </w:p>
    <w:p w14:paraId="7D9899B2" w14:textId="77777777" w:rsidR="00061AB3" w:rsidRPr="00EA5C01" w:rsidRDefault="00061AB3" w:rsidP="00EA5C0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24D4D67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4A9F5F7B" w14:textId="77777777" w:rsidR="00061AB3" w:rsidRPr="00EA5C01" w:rsidRDefault="00061AB3" w:rsidP="00EA5C01">
      <w:pPr>
        <w:rPr>
          <w:rFonts w:asciiTheme="minorHAnsi" w:hAnsiTheme="minorHAnsi" w:cstheme="minorHAnsi"/>
          <w:sz w:val="22"/>
          <w:szCs w:val="22"/>
        </w:rPr>
      </w:pPr>
    </w:p>
    <w:p w14:paraId="5F1EBD36" w14:textId="77777777" w:rsidR="00061AB3" w:rsidRPr="00EA5C01" w:rsidRDefault="00EA5C01" w:rsidP="00EA5C01">
      <w:pPr>
        <w:ind w:left="1267" w:right="11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nd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hyperlink r:id="rId5"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h</w:t>
        </w:r>
        <w:r w:rsidRPr="00EA5C01">
          <w:rPr>
            <w:rFonts w:asciiTheme="minorHAnsi" w:eastAsia="Arial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tt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p</w:t>
        </w:r>
        <w:r w:rsidRPr="00EA5C01">
          <w:rPr>
            <w:rFonts w:asciiTheme="minorHAnsi" w:eastAsia="Arial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:/</w:t>
        </w:r>
        <w:r w:rsidRPr="00EA5C01">
          <w:rPr>
            <w:rFonts w:asciiTheme="minorHAnsi" w:eastAsia="Arial" w:hAnsiTheme="minorHAnsi" w:cstheme="minorHAnsi"/>
            <w:color w:val="0000FF"/>
            <w:spacing w:val="4"/>
            <w:w w:val="99"/>
            <w:sz w:val="22"/>
            <w:szCs w:val="22"/>
            <w:u w:val="single" w:color="0000FF"/>
          </w:rPr>
          <w:t>/</w:t>
        </w:r>
        <w:r w:rsidRPr="00EA5C01">
          <w:rPr>
            <w:rFonts w:asciiTheme="minorHAnsi" w:eastAsia="Arial" w:hAnsiTheme="minorHAnsi" w:cstheme="minorHAnsi"/>
            <w:color w:val="0000FF"/>
            <w:spacing w:val="1"/>
            <w:w w:val="99"/>
            <w:sz w:val="22"/>
            <w:szCs w:val="22"/>
            <w:u w:val="single" w:color="0000FF"/>
          </w:rPr>
          <w:t>www</w:t>
        </w:r>
        <w:r w:rsidRPr="00EA5C01">
          <w:rPr>
            <w:rFonts w:asciiTheme="minorHAnsi" w:eastAsia="Arial" w:hAnsiTheme="minorHAnsi" w:cstheme="minorHAnsi"/>
            <w:color w:val="0000FF"/>
            <w:spacing w:val="4"/>
            <w:w w:val="99"/>
            <w:sz w:val="22"/>
            <w:szCs w:val="22"/>
            <w:u w:val="single" w:color="0000FF"/>
          </w:rPr>
          <w:t>.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edu</w:t>
        </w:r>
        <w:r w:rsidRPr="00EA5C01">
          <w:rPr>
            <w:rFonts w:asciiTheme="minorHAnsi" w:eastAsia="Arial" w:hAnsiTheme="minorHAnsi" w:cstheme="minorHAnsi"/>
            <w:color w:val="0000FF"/>
            <w:spacing w:val="7"/>
            <w:w w:val="99"/>
            <w:sz w:val="22"/>
            <w:szCs w:val="22"/>
            <w:u w:val="single" w:color="0000FF"/>
          </w:rPr>
          <w:t>c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a</w:t>
        </w:r>
        <w:r w:rsidRPr="00EA5C01">
          <w:rPr>
            <w:rFonts w:asciiTheme="minorHAnsi" w:eastAsia="Arial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t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i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o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n</w:t>
        </w:r>
        <w:r w:rsidRPr="00EA5C01">
          <w:rPr>
            <w:rFonts w:asciiTheme="minorHAnsi" w:eastAsia="Arial" w:hAnsiTheme="minorHAnsi" w:cstheme="minorHAnsi"/>
            <w:color w:val="0000FF"/>
            <w:spacing w:val="1"/>
            <w:w w:val="99"/>
            <w:sz w:val="22"/>
            <w:szCs w:val="22"/>
            <w:u w:val="single" w:color="0000FF"/>
          </w:rPr>
          <w:t>w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o</w:t>
        </w:r>
        <w:r w:rsidRPr="00EA5C01">
          <w:rPr>
            <w:rFonts w:asciiTheme="minorHAnsi" w:eastAsia="Arial" w:hAnsiTheme="minorHAnsi" w:cstheme="minorHAnsi"/>
            <w:color w:val="0000FF"/>
            <w:w w:val="99"/>
            <w:sz w:val="22"/>
            <w:szCs w:val="22"/>
            <w:u w:val="single" w:color="0000FF"/>
          </w:rPr>
          <w:t>r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l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d</w:t>
        </w:r>
        <w:r w:rsidRPr="00EA5C01">
          <w:rPr>
            <w:rFonts w:asciiTheme="minorHAnsi" w:eastAsia="Arial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.</w:t>
        </w:r>
        <w:r w:rsidRPr="00EA5C01">
          <w:rPr>
            <w:rFonts w:asciiTheme="minorHAnsi" w:eastAsia="Arial" w:hAnsiTheme="minorHAnsi" w:cstheme="minorHAnsi"/>
            <w:color w:val="0000FF"/>
            <w:spacing w:val="7"/>
            <w:w w:val="99"/>
            <w:sz w:val="22"/>
            <w:szCs w:val="22"/>
            <w:u w:val="single" w:color="0000FF"/>
          </w:rPr>
          <w:t>c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om</w:t>
        </w:r>
        <w:r w:rsidRPr="00EA5C01">
          <w:rPr>
            <w:rFonts w:asciiTheme="minorHAnsi" w:eastAsia="Arial" w:hAnsiTheme="minorHAnsi" w:cstheme="minorHAnsi"/>
            <w:color w:val="0000FF"/>
            <w:spacing w:val="4"/>
            <w:w w:val="99"/>
            <w:sz w:val="22"/>
            <w:szCs w:val="22"/>
            <w:u w:val="single" w:color="0000FF"/>
          </w:rPr>
          <w:t>/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a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_l</w:t>
        </w:r>
        <w:r w:rsidRPr="00EA5C01">
          <w:rPr>
            <w:rFonts w:asciiTheme="minorHAnsi" w:eastAsia="Arial" w:hAnsiTheme="minorHAnsi" w:cstheme="minorHAnsi"/>
            <w:color w:val="0000FF"/>
            <w:spacing w:val="-6"/>
            <w:w w:val="99"/>
            <w:sz w:val="22"/>
            <w:szCs w:val="22"/>
            <w:u w:val="single" w:color="0000FF"/>
          </w:rPr>
          <w:t>e</w:t>
        </w:r>
        <w:r w:rsidRPr="00EA5C01">
          <w:rPr>
            <w:rFonts w:asciiTheme="minorHAnsi" w:eastAsia="Arial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s</w:t>
        </w:r>
        <w:r w:rsidRPr="00EA5C01">
          <w:rPr>
            <w:rFonts w:asciiTheme="minorHAnsi" w:eastAsia="Arial" w:hAnsiTheme="minorHAnsi" w:cstheme="minorHAnsi"/>
            <w:color w:val="0000FF"/>
            <w:spacing w:val="7"/>
            <w:w w:val="99"/>
            <w:sz w:val="22"/>
            <w:szCs w:val="22"/>
            <w:u w:val="single" w:color="0000FF"/>
          </w:rPr>
          <w:t>s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on</w:t>
        </w:r>
        <w:r w:rsidRPr="00EA5C01">
          <w:rPr>
            <w:rFonts w:asciiTheme="minorHAnsi" w:eastAsia="Arial" w:hAnsiTheme="minorHAnsi" w:cstheme="minorHAnsi"/>
            <w:color w:val="0000FF"/>
            <w:spacing w:val="4"/>
            <w:w w:val="99"/>
            <w:sz w:val="22"/>
            <w:szCs w:val="22"/>
            <w:u w:val="single" w:color="0000FF"/>
          </w:rPr>
          <w:t>/</w:t>
        </w:r>
        <w:r w:rsidRPr="00EA5C01">
          <w:rPr>
            <w:rFonts w:asciiTheme="minorHAnsi" w:eastAsia="Arial" w:hAnsiTheme="minorHAnsi" w:cstheme="minorHAnsi"/>
            <w:color w:val="0000FF"/>
            <w:spacing w:val="-4"/>
            <w:w w:val="99"/>
            <w:sz w:val="22"/>
            <w:szCs w:val="22"/>
            <w:u w:val="single" w:color="0000FF"/>
          </w:rPr>
          <w:t>w</w:t>
        </w:r>
        <w:r w:rsidRPr="00EA5C01">
          <w:rPr>
            <w:rFonts w:asciiTheme="minorHAnsi" w:eastAsia="Arial" w:hAnsiTheme="minorHAnsi" w:cstheme="minorHAnsi"/>
            <w:color w:val="0000FF"/>
            <w:spacing w:val="5"/>
            <w:w w:val="99"/>
            <w:sz w:val="22"/>
            <w:szCs w:val="22"/>
            <w:u w:val="single" w:color="0000FF"/>
          </w:rPr>
          <w:t>r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i</w:t>
        </w:r>
        <w:r w:rsidRPr="00EA5C01">
          <w:rPr>
            <w:rFonts w:asciiTheme="minorHAnsi" w:eastAsia="Arial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t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i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ng</w:t>
        </w:r>
        <w:r w:rsidRPr="00EA5C01">
          <w:rPr>
            <w:rFonts w:asciiTheme="minorHAnsi" w:eastAsia="Arial" w:hAnsiTheme="minorHAnsi" w:cstheme="minorHAnsi"/>
            <w:color w:val="0000FF"/>
            <w:spacing w:val="5"/>
            <w:w w:val="99"/>
            <w:sz w:val="22"/>
            <w:szCs w:val="22"/>
            <w:u w:val="single" w:color="0000FF"/>
          </w:rPr>
          <w:t>-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g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oo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d</w:t>
        </w:r>
        <w:r w:rsidRPr="00EA5C01">
          <w:rPr>
            <w:rFonts w:asciiTheme="minorHAnsi" w:eastAsia="Arial" w:hAnsiTheme="minorHAnsi" w:cstheme="minorHAnsi"/>
            <w:color w:val="0000FF"/>
            <w:w w:val="99"/>
            <w:sz w:val="22"/>
            <w:szCs w:val="22"/>
            <w:u w:val="single" w:color="0000FF"/>
          </w:rPr>
          <w:t>-</w:t>
        </w:r>
        <w:r w:rsidRPr="00EA5C01">
          <w:rPr>
            <w:rFonts w:asciiTheme="minorHAnsi" w:eastAsia="Arial" w:hAnsiTheme="minorHAnsi" w:cstheme="minorHAnsi"/>
            <w:color w:val="0000FF"/>
            <w:spacing w:val="5"/>
            <w:w w:val="99"/>
            <w:sz w:val="22"/>
            <w:szCs w:val="22"/>
            <w:u w:val="single" w:color="0000FF"/>
          </w:rPr>
          <w:t>r</w:t>
        </w:r>
        <w:r w:rsidRPr="00EA5C01">
          <w:rPr>
            <w:rFonts w:asciiTheme="minorHAnsi" w:eastAsia="Arial" w:hAnsiTheme="minorHAnsi" w:cstheme="minorHAnsi"/>
            <w:color w:val="0000FF"/>
            <w:spacing w:val="-6"/>
            <w:w w:val="99"/>
            <w:sz w:val="22"/>
            <w:szCs w:val="22"/>
            <w:u w:val="single" w:color="0000FF"/>
          </w:rPr>
          <w:t>e</w:t>
        </w:r>
        <w:r w:rsidRPr="00EA5C01">
          <w:rPr>
            <w:rFonts w:asciiTheme="minorHAnsi" w:eastAsia="Arial" w:hAnsiTheme="minorHAnsi" w:cstheme="minorHAnsi"/>
            <w:color w:val="0000FF"/>
            <w:spacing w:val="7"/>
            <w:w w:val="99"/>
            <w:sz w:val="22"/>
            <w:szCs w:val="22"/>
            <w:u w:val="single" w:color="0000FF"/>
          </w:rPr>
          <w:t>s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u</w:t>
        </w:r>
        <w:r w:rsidRPr="00EA5C01">
          <w:rPr>
            <w:rFonts w:asciiTheme="minorHAnsi" w:eastAsia="Arial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m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e</w:t>
        </w:r>
        <w:r w:rsidRPr="00EA5C01">
          <w:rPr>
            <w:rFonts w:asciiTheme="minorHAnsi" w:eastAsia="Arial" w:hAnsiTheme="minorHAnsi" w:cstheme="minorHAnsi"/>
            <w:color w:val="0000FF"/>
            <w:w w:val="99"/>
            <w:sz w:val="22"/>
            <w:szCs w:val="22"/>
            <w:u w:val="single" w:color="0000FF"/>
          </w:rPr>
          <w:t>-</w:t>
        </w:r>
        <w:r w:rsidRPr="00EA5C01">
          <w:rPr>
            <w:rFonts w:asciiTheme="minorHAnsi" w:eastAsia="Arial" w:hAnsiTheme="minorHAnsi" w:cstheme="minorHAnsi"/>
            <w:color w:val="0000FF"/>
            <w:spacing w:val="7"/>
            <w:w w:val="99"/>
            <w:sz w:val="22"/>
            <w:szCs w:val="22"/>
            <w:u w:val="single" w:color="0000FF"/>
          </w:rPr>
          <w:t>c</w:t>
        </w:r>
        <w:r w:rsidRPr="00EA5C01">
          <w:rPr>
            <w:rFonts w:asciiTheme="minorHAnsi" w:eastAsia="Arial" w:hAnsiTheme="minorHAnsi" w:cstheme="minorHAnsi"/>
            <w:color w:val="0000FF"/>
            <w:spacing w:val="-6"/>
            <w:w w:val="99"/>
            <w:sz w:val="22"/>
            <w:szCs w:val="22"/>
            <w:u w:val="single" w:color="0000FF"/>
          </w:rPr>
          <w:t>a</w:t>
        </w:r>
        <w:r w:rsidRPr="00EA5C01">
          <w:rPr>
            <w:rFonts w:asciiTheme="minorHAnsi" w:eastAsia="Arial" w:hAnsiTheme="minorHAnsi" w:cstheme="minorHAnsi"/>
            <w:color w:val="0000FF"/>
            <w:spacing w:val="5"/>
            <w:w w:val="99"/>
            <w:sz w:val="22"/>
            <w:szCs w:val="22"/>
            <w:u w:val="single" w:color="0000FF"/>
          </w:rPr>
          <w:t>r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ee</w:t>
        </w:r>
        <w:r w:rsidRPr="00EA5C01">
          <w:rPr>
            <w:rFonts w:asciiTheme="minorHAnsi" w:eastAsia="Arial" w:hAnsiTheme="minorHAnsi" w:cstheme="minorHAnsi"/>
            <w:color w:val="0000FF"/>
            <w:spacing w:val="5"/>
            <w:w w:val="99"/>
            <w:sz w:val="22"/>
            <w:szCs w:val="22"/>
            <w:u w:val="single" w:color="0000FF"/>
          </w:rPr>
          <w:t>r</w:t>
        </w:r>
        <w:r w:rsidRPr="00EA5C01">
          <w:rPr>
            <w:rFonts w:asciiTheme="minorHAnsi" w:eastAsia="Arial" w:hAnsiTheme="minorHAnsi" w:cstheme="minorHAnsi"/>
            <w:color w:val="0000FF"/>
            <w:w w:val="99"/>
            <w:sz w:val="22"/>
            <w:szCs w:val="22"/>
            <w:u w:val="single" w:color="0000FF"/>
          </w:rPr>
          <w:t>-</w:t>
        </w:r>
        <w:r w:rsidRPr="00EA5C01">
          <w:rPr>
            <w:rFonts w:asciiTheme="minorHAnsi" w:eastAsia="Arial" w:hAnsiTheme="minorHAnsi" w:cstheme="minorHAnsi"/>
            <w:color w:val="0000FF"/>
            <w:spacing w:val="5"/>
            <w:w w:val="99"/>
            <w:sz w:val="22"/>
            <w:szCs w:val="22"/>
            <w:u w:val="single" w:color="0000FF"/>
          </w:rPr>
          <w:t>r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ea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d</w:t>
        </w:r>
        <w:r w:rsidRPr="00EA5C01">
          <w:rPr>
            <w:rFonts w:asciiTheme="minorHAnsi" w:eastAsia="Arial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i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n</w:t>
        </w:r>
        <w:r w:rsidRPr="00EA5C01">
          <w:rPr>
            <w:rFonts w:asciiTheme="minorHAnsi" w:eastAsia="Arial" w:hAnsiTheme="minorHAnsi" w:cstheme="minorHAnsi"/>
            <w:color w:val="0000FF"/>
            <w:spacing w:val="-6"/>
            <w:w w:val="99"/>
            <w:sz w:val="22"/>
            <w:szCs w:val="22"/>
            <w:u w:val="single" w:color="0000FF"/>
          </w:rPr>
          <w:t>e</w:t>
        </w:r>
        <w:r w:rsidRPr="00EA5C01">
          <w:rPr>
            <w:rFonts w:asciiTheme="minorHAnsi" w:eastAsia="Arial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ss</w:t>
        </w:r>
        <w:r w:rsidRPr="00EA5C01">
          <w:rPr>
            <w:rFonts w:asciiTheme="minorHAnsi" w:eastAsia="Arial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.</w:t>
        </w:r>
        <w:r w:rsidRPr="00EA5C01">
          <w:rPr>
            <w:rFonts w:asciiTheme="minorHAnsi" w:eastAsia="Arial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s</w:t>
        </w:r>
        <w:r w:rsidRPr="00EA5C01">
          <w:rPr>
            <w:rFonts w:asciiTheme="minorHAnsi" w:eastAsia="Arial" w:hAnsiTheme="minorHAnsi" w:cstheme="minorHAnsi"/>
            <w:color w:val="0000FF"/>
            <w:spacing w:val="3"/>
            <w:w w:val="99"/>
            <w:sz w:val="22"/>
            <w:szCs w:val="22"/>
            <w:u w:val="single" w:color="0000FF"/>
          </w:rPr>
          <w:t>h</w:t>
        </w:r>
        <w:r w:rsidRPr="00EA5C01">
          <w:rPr>
            <w:rFonts w:asciiTheme="minorHAnsi" w:eastAsia="Arial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t</w:t>
        </w:r>
        <w:r w:rsidRPr="00EA5C01">
          <w:rPr>
            <w:rFonts w:asciiTheme="minorHAnsi" w:eastAsia="Arial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m</w:t>
        </w:r>
        <w:r w:rsidRPr="00EA5C01">
          <w:rPr>
            <w:rFonts w:asciiTheme="minorHAnsi" w:eastAsia="Arial" w:hAnsiTheme="minorHAnsi" w:cstheme="minorHAnsi"/>
            <w:color w:val="0000FF"/>
            <w:w w:val="99"/>
            <w:sz w:val="22"/>
            <w:szCs w:val="22"/>
          </w:rPr>
          <w:t>l</w:t>
        </w:r>
      </w:hyperlink>
    </w:p>
    <w:p w14:paraId="394D9E0E" w14:textId="77777777" w:rsidR="00061AB3" w:rsidRPr="00EA5C01" w:rsidRDefault="00EA5C01" w:rsidP="00EA5C01">
      <w:pPr>
        <w:spacing w:before="3"/>
        <w:ind w:left="393" w:right="25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A5C01">
        <w:rPr>
          <w:rFonts w:asciiTheme="minorHAnsi" w:eastAsia="Arial" w:hAnsiTheme="minorHAnsi" w:cstheme="minorHAnsi"/>
          <w:sz w:val="22"/>
          <w:szCs w:val="22"/>
        </w:rPr>
        <w:t>©</w:t>
      </w:r>
      <w:r w:rsidRPr="00EA5C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EA5C01">
        <w:rPr>
          <w:rFonts w:asciiTheme="minorHAnsi" w:eastAsia="Arial" w:hAnsiTheme="minorHAnsi" w:cstheme="minorHAnsi"/>
          <w:sz w:val="22"/>
          <w:szCs w:val="22"/>
        </w:rPr>
        <w:t>3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EA5C01">
        <w:rPr>
          <w:rFonts w:asciiTheme="minorHAnsi" w:eastAsia="Arial" w:hAnsiTheme="minorHAnsi" w:cstheme="minorHAnsi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4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®</w:t>
      </w:r>
      <w:r w:rsidRPr="00EA5C01">
        <w:rPr>
          <w:rFonts w:asciiTheme="minorHAnsi" w:eastAsia="Arial" w:hAnsiTheme="minorHAnsi" w:cstheme="minorHAnsi"/>
          <w:sz w:val="22"/>
          <w:szCs w:val="22"/>
        </w:rPr>
        <w:t>.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14"/>
          <w:sz w:val="22"/>
          <w:szCs w:val="22"/>
        </w:rPr>
        <w:t>W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z w:val="22"/>
          <w:szCs w:val="22"/>
        </w:rPr>
        <w:t>d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g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rs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mi</w:t>
      </w:r>
      <w:r w:rsidRPr="00EA5C01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odu</w:t>
      </w:r>
      <w:r w:rsidRPr="00EA5C01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hi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nd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EA5C01">
        <w:rPr>
          <w:rFonts w:asciiTheme="minorHAnsi" w:eastAsia="Arial" w:hAnsiTheme="minorHAnsi" w:cstheme="minorHAnsi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edu</w:t>
      </w:r>
      <w:r w:rsidRPr="00EA5C01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A5C01">
        <w:rPr>
          <w:rFonts w:asciiTheme="minorHAnsi" w:eastAsia="Arial" w:hAnsiTheme="minorHAnsi" w:cstheme="minorHAnsi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A5C01">
        <w:rPr>
          <w:rFonts w:asciiTheme="minorHAnsi" w:eastAsia="Arial" w:hAnsiTheme="minorHAnsi" w:cstheme="minorHAnsi"/>
          <w:sz w:val="22"/>
          <w:szCs w:val="22"/>
        </w:rPr>
        <w:t>r</w:t>
      </w:r>
      <w:r w:rsidRPr="00EA5C0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EA5C01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EA5C01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A5C01">
        <w:rPr>
          <w:rFonts w:asciiTheme="minorHAnsi" w:eastAsia="Arial" w:hAnsiTheme="minorHAnsi" w:cstheme="minorHAnsi"/>
          <w:sz w:val="22"/>
          <w:szCs w:val="22"/>
        </w:rPr>
        <w:t>s</w:t>
      </w:r>
      <w:r w:rsidRPr="00EA5C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C01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on</w:t>
      </w:r>
      <w:r w:rsidRPr="00EA5C01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l</w:t>
      </w:r>
      <w:r w:rsidRPr="00EA5C01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y</w:t>
      </w:r>
      <w:r w:rsidRPr="00EA5C01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sectPr w:rsidR="00061AB3" w:rsidRPr="00EA5C01" w:rsidSect="00EA5C01">
      <w:type w:val="continuous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04EB4"/>
    <w:multiLevelType w:val="multilevel"/>
    <w:tmpl w:val="18B403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B3"/>
    <w:rsid w:val="00061AB3"/>
    <w:rsid w:val="00EA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0E7D"/>
  <w15:docId w15:val="{8567A7EC-B5DD-4CBB-9215-49594B60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cationworld.com/a_lesson/writing-good-resume-career-readiness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2021-07-02T09:51:00Z</dcterms:created>
  <dcterms:modified xsi:type="dcterms:W3CDTF">2021-07-02T09:52:00Z</dcterms:modified>
</cp:coreProperties>
</file>