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ECE7F" w14:textId="26A6D760" w:rsidR="00A06F3A" w:rsidRPr="00A06F3A" w:rsidRDefault="00A06F3A" w:rsidP="00A06F3A">
      <w:pPr>
        <w:ind w:left="3254" w:right="3255"/>
        <w:jc w:val="center"/>
        <w:rPr>
          <w:rFonts w:asciiTheme="minorHAnsi" w:hAnsiTheme="minorHAnsi" w:cstheme="minorHAnsi"/>
          <w:sz w:val="22"/>
          <w:szCs w:val="22"/>
        </w:rPr>
      </w:pPr>
      <w:r w:rsidRPr="00A06F3A">
        <w:rPr>
          <w:rFonts w:asciiTheme="minorHAnsi" w:hAnsiTheme="minorHAnsi" w:cstheme="minorHAnsi"/>
          <w:sz w:val="22"/>
          <w:szCs w:val="22"/>
        </w:rPr>
        <w:t>Rufus Hardy</w:t>
      </w:r>
    </w:p>
    <w:p w14:paraId="5079AB76" w14:textId="6C4B4DA6" w:rsidR="00EE5550" w:rsidRPr="00A06F3A" w:rsidRDefault="00A06F3A" w:rsidP="00A06F3A">
      <w:pPr>
        <w:ind w:left="3254" w:right="325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-1"/>
          <w:position w:val="-2"/>
          <w:sz w:val="22"/>
          <w:szCs w:val="22"/>
        </w:rPr>
        <w:t>99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9</w:t>
      </w:r>
      <w:r w:rsidRPr="00A06F3A">
        <w:rPr>
          <w:rFonts w:asciiTheme="minorHAnsi" w:eastAsia="Calibri" w:hAnsiTheme="minorHAnsi" w:cstheme="minorHAnsi"/>
          <w:spacing w:val="-2"/>
          <w:position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Main</w:t>
      </w:r>
      <w:r w:rsidRPr="00A06F3A">
        <w:rPr>
          <w:rFonts w:asciiTheme="minorHAnsi" w:eastAsia="Calibri" w:hAnsiTheme="minorHAnsi" w:cstheme="minorHAnsi"/>
          <w:spacing w:val="-2"/>
          <w:position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1"/>
          <w:position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reet</w:t>
      </w:r>
      <w:r w:rsidRPr="00A06F3A">
        <w:rPr>
          <w:rFonts w:asciiTheme="minorHAnsi" w:eastAsia="Calibri" w:hAnsiTheme="minorHAnsi" w:cstheme="minorHAnsi"/>
          <w:spacing w:val="-1"/>
          <w:position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•</w:t>
      </w:r>
      <w:r w:rsidRPr="00A06F3A">
        <w:rPr>
          <w:rFonts w:asciiTheme="minorHAnsi" w:eastAsia="Calibri" w:hAnsiTheme="minorHAnsi" w:cstheme="minorHAnsi"/>
          <w:spacing w:val="-2"/>
          <w:position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-2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-1"/>
          <w:position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-2"/>
          <w:sz w:val="22"/>
          <w:szCs w:val="22"/>
        </w:rPr>
        <w:t>ow</w:t>
      </w:r>
      <w:r w:rsidRPr="00A06F3A">
        <w:rPr>
          <w:rFonts w:asciiTheme="minorHAnsi" w:eastAsia="Calibri" w:hAnsiTheme="minorHAnsi" w:cstheme="minorHAnsi"/>
          <w:spacing w:val="-1"/>
          <w:position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-1"/>
          <w:position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-2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-1"/>
          <w:position w:val="-2"/>
          <w:sz w:val="22"/>
          <w:szCs w:val="22"/>
        </w:rPr>
        <w:t xml:space="preserve"> 99999</w:t>
      </w:r>
    </w:p>
    <w:p w14:paraId="66B3B112" w14:textId="77777777" w:rsidR="00EE5550" w:rsidRPr="00A06F3A" w:rsidRDefault="00A06F3A" w:rsidP="00A06F3A">
      <w:pPr>
        <w:ind w:left="3444" w:right="344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z w:val="22"/>
          <w:szCs w:val="22"/>
        </w:rPr>
        <w:t>ell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z w:val="22"/>
          <w:szCs w:val="22"/>
        </w:rPr>
        <w:t>lar Tele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A06F3A">
        <w:rPr>
          <w:rFonts w:asciiTheme="minorHAnsi" w:eastAsia="Calibri" w:hAnsiTheme="minorHAnsi" w:cstheme="minorHAnsi"/>
          <w:sz w:val="22"/>
          <w:szCs w:val="22"/>
        </w:rPr>
        <w:t>:</w:t>
      </w:r>
      <w:r w:rsidRPr="00A06F3A">
        <w:rPr>
          <w:rFonts w:asciiTheme="minorHAnsi" w:eastAsia="Calibri" w:hAnsiTheme="minorHAnsi" w:cstheme="minorHAnsi"/>
          <w:spacing w:val="60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999</w:t>
      </w:r>
      <w:r w:rsidRPr="00A06F3A">
        <w:rPr>
          <w:rFonts w:asciiTheme="minorHAnsi" w:eastAsia="Calibri" w:hAnsiTheme="minorHAnsi" w:cstheme="minorHAnsi"/>
          <w:sz w:val="22"/>
          <w:szCs w:val="22"/>
        </w:rPr>
        <w:t>)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9999</w:t>
      </w:r>
    </w:p>
    <w:p w14:paraId="39F67E7D" w14:textId="28867654" w:rsidR="00EE5550" w:rsidRPr="00A06F3A" w:rsidRDefault="00A06F3A" w:rsidP="00A06F3A">
      <w:pPr>
        <w:ind w:left="3996" w:right="399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position w:val="2"/>
          <w:sz w:val="22"/>
          <w:szCs w:val="22"/>
        </w:rPr>
        <w:t>ail:</w:t>
      </w:r>
      <w:r w:rsidRPr="00A06F3A">
        <w:rPr>
          <w:rFonts w:asciiTheme="minorHAnsi" w:eastAsia="Calibri" w:hAnsiTheme="minorHAnsi" w:cstheme="minorHAnsi"/>
          <w:spacing w:val="60"/>
          <w:position w:val="2"/>
          <w:sz w:val="22"/>
          <w:szCs w:val="22"/>
        </w:rPr>
        <w:t xml:space="preserve"> </w:t>
      </w:r>
      <w:hyperlink r:id="rId5" w:history="1">
        <w:r w:rsidRPr="00A06F3A">
          <w:rPr>
            <w:rStyle w:val="Hyperlink"/>
            <w:rFonts w:asciiTheme="minorHAnsi" w:eastAsia="Calibri" w:hAnsiTheme="minorHAnsi" w:cstheme="minorHAnsi"/>
            <w:position w:val="2"/>
            <w:sz w:val="22"/>
            <w:szCs w:val="22"/>
            <w:u w:val="none"/>
          </w:rPr>
          <w:t>rufus@gmail.com</w:t>
        </w:r>
      </w:hyperlink>
    </w:p>
    <w:p w14:paraId="405F5C86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256D55BA" w14:textId="77777777" w:rsidR="00EE5550" w:rsidRPr="00A06F3A" w:rsidRDefault="00A06F3A" w:rsidP="00A06F3A">
      <w:pPr>
        <w:ind w:left="299" w:right="2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Q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06F3A">
        <w:rPr>
          <w:rFonts w:asciiTheme="minorHAnsi" w:eastAsia="Calibri" w:hAnsiTheme="minorHAnsi" w:cstheme="minorHAnsi"/>
          <w:b/>
          <w:spacing w:val="5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erv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r/M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er,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G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er,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og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m Pr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oj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ect</w:t>
      </w:r>
      <w:r w:rsidRPr="00A06F3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er,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ub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c</w:t>
      </w:r>
    </w:p>
    <w:p w14:paraId="6E7E7A43" w14:textId="77777777" w:rsidR="00EE5550" w:rsidRPr="00A06F3A" w:rsidRDefault="00A06F3A" w:rsidP="00A06F3A">
      <w:pPr>
        <w:ind w:left="2559" w:right="25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lati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s/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un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ai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er,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oun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/S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erv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ces</w:t>
      </w:r>
    </w:p>
    <w:p w14:paraId="0525574D" w14:textId="77777777" w:rsidR="00EE5550" w:rsidRPr="00A06F3A" w:rsidRDefault="00EE5550" w:rsidP="00A06F3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492DB4D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St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on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ba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ck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2"/>
          <w:position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3"/>
          <w:position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bin</w:t>
      </w:r>
      <w:r w:rsidRPr="00A06F3A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-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ss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ib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er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l </w:t>
      </w:r>
      <w:r w:rsidRPr="00A06F3A">
        <w:rPr>
          <w:rFonts w:asciiTheme="minorHAnsi" w:eastAsia="Calibri" w:hAnsiTheme="minorHAnsi" w:cstheme="minorHAnsi"/>
          <w:spacing w:val="-2"/>
          <w:position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mm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un</w:t>
      </w:r>
      <w:r w:rsidRPr="00A06F3A">
        <w:rPr>
          <w:rFonts w:asciiTheme="minorHAnsi" w:eastAsia="Calibri" w:hAnsiTheme="minorHAnsi" w:cstheme="minorHAnsi"/>
          <w:spacing w:val="-2"/>
          <w:position w:val="-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ex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-3"/>
          <w:position w:val="-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-1"/>
          <w:sz w:val="22"/>
          <w:szCs w:val="22"/>
        </w:rPr>
        <w:t>ce.</w:t>
      </w:r>
    </w:p>
    <w:p w14:paraId="10F3C08A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xce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ven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niz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ck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bu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ss/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gr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m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per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ation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gi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</w:p>
    <w:p w14:paraId="722E1E02" w14:textId="6F9689C3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42358D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an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ker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em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ver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wh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fo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th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ver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</w:p>
    <w:p w14:paraId="7D0D41C1" w14:textId="77777777" w:rsidR="00EE5550" w:rsidRPr="00A06F3A" w:rsidRDefault="00A06F3A" w:rsidP="00A06F3A">
      <w:pPr>
        <w:ind w:left="442" w:right="54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cer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tai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id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if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tab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ml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an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to</w:t>
      </w:r>
    </w:p>
    <w:p w14:paraId="00A079BC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rm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ulat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ary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tion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6AD513" w14:textId="096D4188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Su</w:t>
      </w:r>
      <w:r w:rsidRPr="00A06F3A">
        <w:rPr>
          <w:rFonts w:asciiTheme="minorHAnsi" w:eastAsia="Calibri" w:hAnsiTheme="minorHAnsi" w:cstheme="minorHAnsi"/>
          <w:sz w:val="22"/>
          <w:szCs w:val="22"/>
        </w:rPr>
        <w:t>cce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A06F3A">
        <w:rPr>
          <w:rFonts w:asciiTheme="minorHAnsi" w:eastAsia="Calibri" w:hAnsiTheme="minorHAnsi" w:cstheme="minorHAnsi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ge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06F3A">
        <w:rPr>
          <w:rFonts w:asciiTheme="minorHAnsi" w:eastAsia="Calibri" w:hAnsiTheme="minorHAnsi" w:cstheme="minorHAnsi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cre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atin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ul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nin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nt.</w:t>
      </w:r>
    </w:p>
    <w:p w14:paraId="487D0116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tan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re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nta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z w:val="22"/>
          <w:szCs w:val="22"/>
        </w:rPr>
        <w:t>;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>en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06F3A">
        <w:rPr>
          <w:rFonts w:asciiTheme="minorHAnsi" w:eastAsia="Calibri" w:hAnsiTheme="minorHAnsi" w:cstheme="minorHAnsi"/>
          <w:sz w:val="22"/>
          <w:szCs w:val="22"/>
        </w:rPr>
        <w:t>ke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n.</w:t>
      </w:r>
    </w:p>
    <w:p w14:paraId="7E9F7D65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ven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rec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06F3A">
        <w:rPr>
          <w:rFonts w:asciiTheme="minorHAnsi" w:eastAsia="Calibri" w:hAnsiTheme="minorHAnsi" w:cstheme="minorHAnsi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A06F3A">
        <w:rPr>
          <w:rFonts w:asciiTheme="minorHAnsi" w:eastAsia="Calibri" w:hAnsiTheme="minorHAnsi" w:cstheme="minorHAnsi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z w:val="22"/>
          <w:szCs w:val="22"/>
        </w:rPr>
        <w:t>ve,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A06F3A">
        <w:rPr>
          <w:rFonts w:asciiTheme="minorHAnsi" w:eastAsia="Calibri" w:hAnsiTheme="minorHAnsi" w:cstheme="minorHAnsi"/>
          <w:sz w:val="22"/>
          <w:szCs w:val="22"/>
        </w:rPr>
        <w:t>ec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z w:val="22"/>
          <w:szCs w:val="22"/>
        </w:rPr>
        <w:t>ve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z w:val="22"/>
          <w:szCs w:val="22"/>
        </w:rPr>
        <w:t>perv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ta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>eve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9A9077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dy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eam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der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eader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mm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es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rec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tio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veys 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ex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nfo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rm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</w:p>
    <w:p w14:paraId="0FA4F9FA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u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er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too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fo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rm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mm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tio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w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utho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oun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ab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a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</w:p>
    <w:p w14:paraId="4716B001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es 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po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wo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on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on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du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labo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m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wo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k,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nu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us</w:t>
      </w:r>
    </w:p>
    <w:p w14:paraId="4C6AFB71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z w:val="22"/>
          <w:szCs w:val="22"/>
        </w:rPr>
        <w:t>ear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nin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ve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nt.</w:t>
      </w:r>
    </w:p>
    <w:p w14:paraId="3F3CF92A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ga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iz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;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nin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lan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ntin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gr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A06F3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2F954E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</w:t>
      </w:r>
      <w:r w:rsidRPr="00A06F3A">
        <w:rPr>
          <w:rFonts w:asciiTheme="minorHAnsi" w:eastAsia="Verdana" w:hAnsiTheme="minorHAnsi" w:cstheme="minorHAnsi"/>
          <w:spacing w:val="60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Very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ill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ff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hni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l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er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dito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r.</w:t>
      </w:r>
    </w:p>
    <w:p w14:paraId="5E9B547E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0CFA4D62" w14:textId="08BBB4F8" w:rsidR="00EE5550" w:rsidRPr="00A06F3A" w:rsidRDefault="00A06F3A" w:rsidP="00A06F3A">
      <w:pPr>
        <w:ind w:left="4092" w:right="409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79775315" w14:textId="77777777" w:rsidR="00EE5550" w:rsidRPr="00A06F3A" w:rsidRDefault="00A06F3A" w:rsidP="00A06F3A">
      <w:pPr>
        <w:spacing w:before="12"/>
        <w:ind w:left="3576" w:right="35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A06F3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•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970F9D9" w14:textId="6E17F7B3" w:rsidR="00EE5550" w:rsidRPr="00A06F3A" w:rsidRDefault="00A06F3A" w:rsidP="00A06F3A">
      <w:pPr>
        <w:ind w:right="4842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2"/>
          <w:w w:val="99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w w:val="99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</w:rPr>
        <w:t>R</w:t>
      </w:r>
    </w:p>
    <w:p w14:paraId="3E2DCF7A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Re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z w:val="22"/>
          <w:szCs w:val="22"/>
        </w:rPr>
        <w:t>ewed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liter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z w:val="22"/>
          <w:szCs w:val="22"/>
        </w:rPr>
        <w:t>re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>eali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g with f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z w:val="22"/>
          <w:szCs w:val="22"/>
        </w:rPr>
        <w:t>aila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z w:val="22"/>
          <w:szCs w:val="22"/>
        </w:rPr>
        <w:t>le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z w:val="22"/>
          <w:szCs w:val="22"/>
        </w:rPr>
        <w:t>ra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7E7D4665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isc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qu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ts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 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f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und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aila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with a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istra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ar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2702910C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with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istr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ard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ve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p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am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als 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j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288332AE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 w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th fiscal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ffi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ari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g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arra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j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if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cati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budg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ry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x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s.</w:t>
      </w:r>
    </w:p>
    <w:p w14:paraId="4C3C1554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licati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 s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ub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 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 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pp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al.</w:t>
      </w:r>
    </w:p>
    <w:p w14:paraId="380B025F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ari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ffice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du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ties.</w:t>
      </w:r>
    </w:p>
    <w:p w14:paraId="1966BB99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1537A231" w14:textId="77777777" w:rsidR="00EE5550" w:rsidRPr="00A06F3A" w:rsidRDefault="00EE5550" w:rsidP="00A06F3A">
      <w:pPr>
        <w:spacing w:before="10"/>
        <w:rPr>
          <w:rFonts w:asciiTheme="minorHAnsi" w:hAnsiTheme="minorHAnsi" w:cstheme="minorHAnsi"/>
          <w:sz w:val="22"/>
          <w:szCs w:val="22"/>
        </w:rPr>
        <w:sectPr w:rsidR="00EE5550" w:rsidRPr="00A06F3A">
          <w:pgSz w:w="12240" w:h="15840"/>
          <w:pgMar w:top="900" w:right="600" w:bottom="280" w:left="600" w:header="720" w:footer="720" w:gutter="0"/>
          <w:cols w:space="720"/>
        </w:sectPr>
      </w:pPr>
    </w:p>
    <w:p w14:paraId="125601D4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0890D532" w14:textId="77777777" w:rsidR="00EE5550" w:rsidRPr="00A06F3A" w:rsidRDefault="00EE5550" w:rsidP="00A06F3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74F94F7" w14:textId="77777777" w:rsidR="00EE5550" w:rsidRPr="00A06F3A" w:rsidRDefault="00A06F3A" w:rsidP="00A06F3A">
      <w:pPr>
        <w:ind w:left="480" w:right="-55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A06F3A">
        <w:rPr>
          <w:rFonts w:asciiTheme="minorHAnsi" w:eastAsia="Calibri" w:hAnsiTheme="minorHAnsi" w:cstheme="minorHAnsi"/>
          <w:sz w:val="22"/>
          <w:szCs w:val="22"/>
        </w:rPr>
        <w:t>ct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z w:val="22"/>
          <w:szCs w:val="22"/>
        </w:rPr>
        <w:t>ra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arch</w:t>
      </w:r>
    </w:p>
    <w:p w14:paraId="22752A12" w14:textId="77777777" w:rsidR="00A06F3A" w:rsidRPr="00A06F3A" w:rsidRDefault="00A06F3A" w:rsidP="00A06F3A">
      <w:pPr>
        <w:spacing w:before="12"/>
        <w:ind w:left="-37" w:right="367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hAnsiTheme="minorHAnsi" w:cstheme="minorHAnsi"/>
          <w:sz w:val="22"/>
          <w:szCs w:val="22"/>
        </w:rPr>
        <w:br w:type="column"/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YZ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A06F3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•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20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02</w:t>
      </w:r>
      <w:r w:rsidRPr="00A06F3A">
        <w:rPr>
          <w:rFonts w:asciiTheme="minorHAnsi" w:eastAsia="Calibri" w:hAnsiTheme="minorHAnsi" w:cstheme="minorHAnsi"/>
          <w:b/>
          <w:spacing w:val="-3"/>
          <w:sz w:val="22"/>
          <w:szCs w:val="22"/>
        </w:rPr>
        <w:t>-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04</w:t>
      </w:r>
    </w:p>
    <w:p w14:paraId="7974963F" w14:textId="59C2D513" w:rsidR="00EE5550" w:rsidRPr="00A06F3A" w:rsidRDefault="00A06F3A" w:rsidP="00A06F3A">
      <w:pPr>
        <w:spacing w:before="12"/>
        <w:ind w:left="-37" w:right="3673"/>
        <w:jc w:val="center"/>
        <w:rPr>
          <w:rFonts w:asciiTheme="minorHAnsi" w:eastAsia="Calibri" w:hAnsiTheme="minorHAnsi" w:cstheme="minorHAnsi"/>
          <w:sz w:val="22"/>
          <w:szCs w:val="22"/>
        </w:rPr>
        <w:sectPr w:rsidR="00EE5550" w:rsidRPr="00A06F3A">
          <w:type w:val="continuous"/>
          <w:pgSz w:w="12240" w:h="15840"/>
          <w:pgMar w:top="900" w:right="600" w:bottom="280" w:left="600" w:header="720" w:footer="720" w:gutter="0"/>
          <w:cols w:num="2" w:space="720" w:equalWidth="0">
            <w:col w:w="3162" w:space="551"/>
            <w:col w:w="7327"/>
          </w:cols>
        </w:sectPr>
      </w:pP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G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A06F3A">
        <w:rPr>
          <w:rFonts w:asciiTheme="minorHAnsi" w:eastAsia="Calibr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W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I</w:t>
      </w:r>
      <w:r w:rsidRPr="00A06F3A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R</w:t>
      </w:r>
      <w:r w:rsidRPr="00A06F3A">
        <w:rPr>
          <w:rFonts w:asciiTheme="minorHAnsi" w:eastAsia="Calibr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A06F3A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D</w:t>
      </w:r>
      <w:r w:rsidRPr="00A06F3A">
        <w:rPr>
          <w:rFonts w:asciiTheme="minorHAnsi" w:eastAsia="Calibri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>RE</w:t>
      </w:r>
      <w:r w:rsidRPr="00A06F3A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color="000000"/>
        </w:rPr>
        <w:t>S</w:t>
      </w:r>
      <w:r w:rsidRPr="00A06F3A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>E</w:t>
      </w:r>
      <w:r w:rsidRPr="00A06F3A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color="000000"/>
        </w:rPr>
        <w:t>A</w:t>
      </w:r>
      <w:r w:rsidRPr="00A06F3A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  <w:u w:color="000000"/>
        </w:rPr>
        <w:t>R</w:t>
      </w:r>
      <w:r w:rsidRPr="00A06F3A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C</w:t>
      </w:r>
      <w:r w:rsidRPr="00A06F3A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color="000000"/>
        </w:rPr>
        <w:t>HE</w:t>
      </w:r>
      <w:r w:rsidRPr="00A06F3A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R</w:t>
      </w:r>
    </w:p>
    <w:p w14:paraId="08B4EF18" w14:textId="3F77BCE6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 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 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-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wr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licati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ad alr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ra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</w:p>
    <w:p w14:paraId="20452E08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z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ffi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fa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x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</w:p>
    <w:p w14:paraId="1903B93B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3EE5DB7C" w14:textId="77777777" w:rsidR="00EE5550" w:rsidRPr="00A06F3A" w:rsidRDefault="00EE5550" w:rsidP="00A06F3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321EFBA" w14:textId="77777777" w:rsidR="00EE5550" w:rsidRPr="00A06F3A" w:rsidRDefault="00A06F3A" w:rsidP="00A06F3A">
      <w:pPr>
        <w:ind w:left="3751" w:right="37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BC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•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00</w:t>
      </w:r>
      <w:r w:rsidRPr="00A06F3A">
        <w:rPr>
          <w:rFonts w:asciiTheme="minorHAnsi" w:eastAsia="Calibri" w:hAnsiTheme="minorHAnsi" w:cstheme="minorHAnsi"/>
          <w:b/>
          <w:spacing w:val="-3"/>
          <w:sz w:val="22"/>
          <w:szCs w:val="22"/>
        </w:rPr>
        <w:t>-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00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17F67795" w14:textId="77777777" w:rsidR="00EE5550" w:rsidRPr="00A06F3A" w:rsidRDefault="00A06F3A" w:rsidP="00A06F3A">
      <w:pPr>
        <w:ind w:left="4371" w:right="43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  <w:u w:color="000000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  <w:u w:color="000000"/>
        </w:rPr>
        <w:t>N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  <w:u w:color="000000"/>
        </w:rPr>
        <w:t>A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  <w:u w:color="000000"/>
        </w:rPr>
        <w:t>L</w:t>
      </w:r>
      <w:r w:rsidRPr="00A06F3A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  <w:u w:color="000000"/>
        </w:rPr>
        <w:t>Y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  <w:u w:color="000000"/>
        </w:rPr>
        <w:t>ST</w:t>
      </w:r>
      <w:r w:rsidRPr="00A06F3A">
        <w:rPr>
          <w:rFonts w:asciiTheme="minorHAnsi" w:eastAsia="Calibri" w:hAnsiTheme="minorHAnsi" w:cstheme="minorHAnsi"/>
          <w:b/>
          <w:spacing w:val="-7"/>
          <w:position w:val="1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  <w:u w:color="000000"/>
        </w:rPr>
        <w:t>/ G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  <w:u w:color="000000"/>
        </w:rPr>
        <w:t>R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  <w:u w:color="000000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  <w:u w:color="000000"/>
        </w:rPr>
        <w:t>N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  <w:u w:color="000000"/>
        </w:rPr>
        <w:t>T</w:t>
      </w:r>
      <w:r w:rsidRPr="00A06F3A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W</w:t>
      </w:r>
      <w:r w:rsidRPr="00A06F3A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R</w:t>
      </w:r>
      <w:r w:rsidRPr="00A06F3A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I</w:t>
      </w:r>
      <w:r w:rsidRPr="00A06F3A">
        <w:rPr>
          <w:rFonts w:asciiTheme="minorHAnsi" w:eastAsia="Calibri" w:hAnsiTheme="minorHAnsi" w:cstheme="minorHAnsi"/>
          <w:b/>
          <w:spacing w:val="2"/>
          <w:w w:val="99"/>
          <w:position w:val="1"/>
          <w:sz w:val="22"/>
          <w:szCs w:val="22"/>
          <w:u w:color="000000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w w:val="99"/>
          <w:position w:val="1"/>
          <w:sz w:val="22"/>
          <w:szCs w:val="22"/>
          <w:u w:color="000000"/>
        </w:rPr>
        <w:t>E</w:t>
      </w:r>
      <w:r w:rsidRPr="00A06F3A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R</w:t>
      </w:r>
    </w:p>
    <w:p w14:paraId="65564DC4" w14:textId="77777777" w:rsidR="00EE5550" w:rsidRPr="00A06F3A" w:rsidRDefault="00EE5550" w:rsidP="00A06F3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F252B6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A06F3A">
        <w:rPr>
          <w:rFonts w:asciiTheme="minorHAnsi" w:eastAsia="Calibri" w:hAnsiTheme="minorHAnsi" w:cstheme="minorHAnsi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ss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sta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A06F3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rati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06F3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(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s)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affe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z w:val="22"/>
          <w:szCs w:val="22"/>
        </w:rPr>
        <w:t>ri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06F3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z w:val="22"/>
          <w:szCs w:val="22"/>
        </w:rPr>
        <w:t>ati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D5BE947" w14:textId="77777777" w:rsidR="00EE5550" w:rsidRPr="00A06F3A" w:rsidRDefault="00A06F3A" w:rsidP="00A06F3A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ter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(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OC)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ers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el.</w:t>
      </w:r>
    </w:p>
    <w:p w14:paraId="4A114ED7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CC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aff</w:t>
      </w:r>
      <w:r w:rsidRPr="00A06F3A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as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ssary</w:t>
      </w:r>
      <w:r w:rsidRPr="00A06F3A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A06F3A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A06F3A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re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fic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r,</w:t>
      </w:r>
    </w:p>
    <w:p w14:paraId="150A664D" w14:textId="77777777" w:rsidR="00EE5550" w:rsidRPr="00A06F3A" w:rsidRDefault="00A06F3A" w:rsidP="00A06F3A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OIG,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al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 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 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nv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is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s.</w:t>
      </w:r>
    </w:p>
    <w:p w14:paraId="4B03436E" w14:textId="77777777" w:rsidR="00EE5550" w:rsidRPr="00A06F3A" w:rsidRDefault="00A06F3A" w:rsidP="00A06F3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ce</w:t>
      </w:r>
      <w:r w:rsidRPr="00A06F3A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1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50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+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OP</w:t>
      </w:r>
      <w:r w:rsidRPr="00A06F3A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al</w:t>
      </w:r>
      <w:r w:rsidRPr="00A06F3A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ad</w:t>
      </w:r>
      <w:r w:rsidRPr="00A06F3A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ce</w:t>
      </w:r>
      <w:r w:rsidRPr="00A06F3A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A06F3A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cl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ud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ics</w:t>
      </w:r>
      <w:r w:rsidRPr="00A06F3A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cti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</w:p>
    <w:p w14:paraId="573EBA49" w14:textId="77777777" w:rsidR="00EE5550" w:rsidRPr="00A06F3A" w:rsidRDefault="00A06F3A" w:rsidP="00A06F3A">
      <w:pPr>
        <w:ind w:left="840"/>
        <w:rPr>
          <w:rFonts w:asciiTheme="minorHAnsi" w:eastAsia="Calibri" w:hAnsiTheme="minorHAnsi" w:cstheme="minorHAnsi"/>
          <w:sz w:val="22"/>
          <w:szCs w:val="22"/>
        </w:rPr>
        <w:sectPr w:rsidR="00EE5550" w:rsidRPr="00A06F3A">
          <w:type w:val="continuous"/>
          <w:pgSz w:w="12240" w:h="15840"/>
          <w:pgMar w:top="900" w:right="600" w:bottom="280" w:left="600" w:header="720" w:footer="720" w:gutter="0"/>
          <w:cols w:space="720"/>
        </w:sectPr>
      </w:pP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 i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ve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ati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lace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1C7D6EDE" w14:textId="77777777" w:rsidR="00EE5550" w:rsidRPr="00A06F3A" w:rsidRDefault="00A06F3A" w:rsidP="00A06F3A">
      <w:pPr>
        <w:spacing w:before="40"/>
        <w:ind w:left="4748" w:right="475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lastRenderedPageBreak/>
        <w:t>S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C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IA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S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K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LLS</w:t>
      </w:r>
    </w:p>
    <w:p w14:paraId="13130727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Ex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g in a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lti-c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lt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ral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ss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e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nm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with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xc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al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ale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bu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il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stra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ic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</w:p>
    <w:p w14:paraId="5C06281A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rat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la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06F3A">
        <w:rPr>
          <w:rFonts w:asciiTheme="minorHAnsi" w:eastAsia="Calibri" w:hAnsiTheme="minorHAnsi" w:cstheme="minorHAnsi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06F3A">
        <w:rPr>
          <w:rFonts w:asciiTheme="minorHAnsi" w:eastAsia="Calibri" w:hAnsiTheme="minorHAnsi" w:cstheme="minorHAnsi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ar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06F3A">
        <w:rPr>
          <w:rFonts w:asciiTheme="minorHAnsi" w:eastAsia="Calibri" w:hAnsiTheme="minorHAnsi" w:cstheme="minorHAnsi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A06F3A">
        <w:rPr>
          <w:rFonts w:asciiTheme="minorHAnsi" w:eastAsia="Calibri" w:hAnsiTheme="minorHAnsi" w:cstheme="minorHAnsi"/>
          <w:sz w:val="22"/>
          <w:szCs w:val="22"/>
        </w:rPr>
        <w:t>raisi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g 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 fi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06F3A">
        <w:rPr>
          <w:rFonts w:asciiTheme="minorHAnsi" w:eastAsia="Calibri" w:hAnsiTheme="minorHAnsi" w:cstheme="minorHAnsi"/>
          <w:sz w:val="22"/>
          <w:szCs w:val="22"/>
        </w:rPr>
        <w:t>ly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ti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06F3A">
        <w:rPr>
          <w:rFonts w:asciiTheme="minorHAnsi" w:eastAsia="Calibri" w:hAnsiTheme="minorHAnsi" w:cstheme="minorHAnsi"/>
          <w:sz w:val="22"/>
          <w:szCs w:val="22"/>
        </w:rPr>
        <w:t>is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with</w:t>
      </w:r>
    </w:p>
    <w:p w14:paraId="733D4B7A" w14:textId="77777777" w:rsidR="00EE5550" w:rsidRPr="00A06F3A" w:rsidRDefault="00A06F3A" w:rsidP="00A06F3A">
      <w:pPr>
        <w:ind w:left="120" w:right="424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at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rk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z w:val="22"/>
          <w:szCs w:val="22"/>
        </w:rPr>
        <w:t>illed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a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>iti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g 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 r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arc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A06F3A">
        <w:rPr>
          <w:rFonts w:asciiTheme="minorHAnsi" w:eastAsia="Calibri" w:hAnsiTheme="minorHAnsi" w:cstheme="minorHAnsi"/>
          <w:sz w:val="22"/>
          <w:szCs w:val="22"/>
        </w:rPr>
        <w:t>wle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z w:val="22"/>
          <w:szCs w:val="22"/>
        </w:rPr>
        <w:t>le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A06F3A">
        <w:rPr>
          <w:rFonts w:asciiTheme="minorHAnsi" w:eastAsia="Calibri" w:hAnsiTheme="minorHAnsi" w:cstheme="minorHAnsi"/>
          <w:sz w:val="22"/>
          <w:szCs w:val="22"/>
        </w:rPr>
        <w:t>all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as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z w:val="22"/>
          <w:szCs w:val="22"/>
        </w:rPr>
        <w:t>ts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ffi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z w:val="22"/>
          <w:szCs w:val="22"/>
        </w:rPr>
        <w:t>rk,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06F3A">
        <w:rPr>
          <w:rFonts w:asciiTheme="minorHAnsi" w:eastAsia="Calibri" w:hAnsiTheme="minorHAnsi" w:cstheme="minorHAnsi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 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06F3A">
        <w:rPr>
          <w:rFonts w:asciiTheme="minorHAnsi" w:eastAsia="Calibri" w:hAnsiTheme="minorHAnsi" w:cstheme="minorHAnsi"/>
          <w:sz w:val="22"/>
          <w:szCs w:val="22"/>
        </w:rPr>
        <w:t>licati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>iate</w:t>
      </w:r>
      <w:r w:rsidRPr="00A06F3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se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ki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g 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sz w:val="22"/>
          <w:szCs w:val="22"/>
        </w:rPr>
        <w:t>ilit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iliari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z w:val="22"/>
          <w:szCs w:val="22"/>
        </w:rPr>
        <w:t>th U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it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z w:val="22"/>
          <w:szCs w:val="22"/>
        </w:rPr>
        <w:t>ta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ilitary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d as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z w:val="22"/>
          <w:szCs w:val="22"/>
        </w:rPr>
        <w:t>ilita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8585F4" w14:textId="77777777" w:rsidR="00EE5550" w:rsidRPr="00A06F3A" w:rsidRDefault="00EE5550" w:rsidP="00A06F3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709438" w14:textId="77777777" w:rsidR="00EE5550" w:rsidRPr="00A06F3A" w:rsidRDefault="00A06F3A" w:rsidP="00A06F3A">
      <w:pPr>
        <w:spacing w:before="7"/>
        <w:ind w:left="3404" w:right="340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C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ATI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O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•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CE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RT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ES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z w:val="22"/>
          <w:szCs w:val="22"/>
          <w:u w:color="000000"/>
        </w:rPr>
        <w:t>OF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AI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ING</w:t>
      </w:r>
    </w:p>
    <w:p w14:paraId="5BF2F31F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rsi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Y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rk        </w:t>
      </w:r>
      <w:r w:rsidRPr="00A06F3A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B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b/>
          <w:spacing w:val="50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</w:rPr>
        <w:t>H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position w:val="1"/>
          <w:sz w:val="22"/>
          <w:szCs w:val="22"/>
        </w:rPr>
        <w:t>s</w:t>
      </w:r>
    </w:p>
    <w:p w14:paraId="1265D0BE" w14:textId="77777777" w:rsidR="00EE5550" w:rsidRPr="00A06F3A" w:rsidRDefault="00A06F3A" w:rsidP="00A06F3A">
      <w:pPr>
        <w:spacing w:before="31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06F3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06F3A">
        <w:rPr>
          <w:rFonts w:asciiTheme="minorHAnsi" w:eastAsia="Calibri" w:hAnsiTheme="minorHAnsi" w:cstheme="minorHAnsi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sz w:val="22"/>
          <w:szCs w:val="22"/>
        </w:rPr>
        <w:t>0</w:t>
      </w:r>
      <w:r w:rsidRPr="00A06F3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.A.</w:t>
      </w:r>
      <w:r w:rsidRPr="00A06F3A">
        <w:rPr>
          <w:rFonts w:asciiTheme="minorHAnsi" w:eastAsia="Calibri" w:hAnsiTheme="minorHAnsi" w:cstheme="minorHAnsi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’s</w:t>
      </w:r>
      <w:r w:rsidRPr="00A06F3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z w:val="22"/>
          <w:szCs w:val="22"/>
        </w:rPr>
        <w:t>ist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war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705D2C0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657305C3" w14:textId="77777777" w:rsidR="00EE5550" w:rsidRPr="00A06F3A" w:rsidRDefault="00EE5550" w:rsidP="00A06F3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B0E6E8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hAnsiTheme="minorHAnsi" w:cstheme="minorHAnsi"/>
          <w:sz w:val="22"/>
          <w:szCs w:val="22"/>
        </w:rPr>
        <w:pict w14:anchorId="6CF07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92.5pt;margin-top:-35.4pt;width:138.9pt;height:134.7pt;z-index:-251657216;mso-position-horizontal-relative:page">
            <v:imagedata r:id="rId6" o:title=""/>
            <w10:wrap anchorx="page"/>
          </v:shape>
        </w:pic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A06F3A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06F3A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nanc</w:t>
      </w:r>
      <w:r w:rsidRPr="00A06F3A">
        <w:rPr>
          <w:rFonts w:asciiTheme="minorHAnsi" w:eastAsia="Calibri" w:hAnsiTheme="minorHAnsi" w:cstheme="minorHAnsi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Co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06F3A">
        <w:rPr>
          <w:rFonts w:asciiTheme="minorHAnsi" w:eastAsia="Calibri" w:hAnsiTheme="minorHAnsi" w:cstheme="minorHAnsi"/>
          <w:sz w:val="22"/>
          <w:szCs w:val="22"/>
        </w:rPr>
        <w:t>seli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06F3A">
        <w:rPr>
          <w:rFonts w:asciiTheme="minorHAnsi" w:eastAsia="Calibri" w:hAnsiTheme="minorHAnsi" w:cstheme="minorHAnsi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06F3A">
        <w:rPr>
          <w:rFonts w:asciiTheme="minorHAnsi" w:eastAsia="Calibri" w:hAnsiTheme="minorHAnsi" w:cstheme="minorHAnsi"/>
          <w:sz w:val="22"/>
          <w:szCs w:val="22"/>
        </w:rPr>
        <w:t>loyme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&amp;</w:t>
      </w:r>
      <w:r w:rsidRPr="00A06F3A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W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z w:val="22"/>
          <w:szCs w:val="22"/>
        </w:rPr>
        <w:t>me</w:t>
      </w:r>
      <w:r w:rsidRPr="00A06F3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06F3A">
        <w:rPr>
          <w:rFonts w:asciiTheme="minorHAnsi" w:eastAsia="Calibri" w:hAnsiTheme="minorHAnsi" w:cstheme="minorHAnsi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ua</w:t>
      </w:r>
      <w:r w:rsidRPr="00A06F3A">
        <w:rPr>
          <w:rFonts w:asciiTheme="minorHAnsi" w:eastAsia="Calibri" w:hAnsiTheme="minorHAnsi" w:cstheme="minorHAnsi"/>
          <w:sz w:val="22"/>
          <w:szCs w:val="22"/>
        </w:rPr>
        <w:t>tio</w:t>
      </w:r>
      <w:r w:rsidRPr="00A06F3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l</w:t>
      </w:r>
      <w:r w:rsidRPr="00A06F3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z w:val="22"/>
          <w:szCs w:val="22"/>
        </w:rPr>
        <w:t>Co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06F3A">
        <w:rPr>
          <w:rFonts w:asciiTheme="minorHAnsi" w:eastAsia="Calibri" w:hAnsiTheme="minorHAnsi" w:cstheme="minorHAnsi"/>
          <w:sz w:val="22"/>
          <w:szCs w:val="22"/>
        </w:rPr>
        <w:t>seli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06F3A">
        <w:rPr>
          <w:rFonts w:asciiTheme="minorHAnsi" w:eastAsia="Calibri" w:hAnsiTheme="minorHAnsi" w:cstheme="minorHAnsi"/>
          <w:sz w:val="22"/>
          <w:szCs w:val="22"/>
        </w:rPr>
        <w:t>,</w:t>
      </w:r>
      <w:r w:rsidRPr="00A06F3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A06F3A">
        <w:rPr>
          <w:rFonts w:asciiTheme="minorHAnsi" w:eastAsia="Calibri" w:hAnsiTheme="minorHAnsi" w:cstheme="minorHAnsi"/>
          <w:sz w:val="22"/>
          <w:szCs w:val="22"/>
        </w:rPr>
        <w:t>d</w:t>
      </w:r>
      <w:r w:rsidRPr="00A06F3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ir</w:t>
      </w:r>
      <w:r w:rsidRPr="00A06F3A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sz w:val="22"/>
          <w:szCs w:val="22"/>
        </w:rPr>
        <w:t>id</w:t>
      </w:r>
      <w:r w:rsidRPr="00A06F3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06F3A">
        <w:rPr>
          <w:rFonts w:asciiTheme="minorHAnsi" w:eastAsia="Calibri" w:hAnsiTheme="minorHAnsi" w:cstheme="minorHAnsi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sz w:val="22"/>
          <w:szCs w:val="22"/>
        </w:rPr>
        <w:t>iety</w:t>
      </w:r>
    </w:p>
    <w:p w14:paraId="0596F653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Pr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06F3A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g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06F3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anag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eme</w:t>
      </w:r>
      <w:r w:rsidRPr="00A06F3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A06F3A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0B748FCB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11BD16B8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1E1D5E9F" w14:textId="77777777" w:rsidR="00EE5550" w:rsidRPr="00A06F3A" w:rsidRDefault="00EE5550" w:rsidP="00A06F3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C3C211" w14:textId="77777777" w:rsidR="00EE5550" w:rsidRPr="00A06F3A" w:rsidRDefault="00A06F3A" w:rsidP="00A06F3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06F3A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06F3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06F3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06F3A">
        <w:rPr>
          <w:rFonts w:asciiTheme="minorHAnsi" w:eastAsia="Calibri" w:hAnsiTheme="minorHAnsi" w:cstheme="minorHAnsi"/>
          <w:b/>
          <w:sz w:val="22"/>
          <w:szCs w:val="22"/>
        </w:rPr>
        <w:t>ES:</w:t>
      </w:r>
    </w:p>
    <w:p w14:paraId="5BF8EAE1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7757985F" w14:textId="77777777" w:rsidR="00EE5550" w:rsidRPr="00A06F3A" w:rsidRDefault="00EE5550" w:rsidP="00A06F3A">
      <w:pPr>
        <w:rPr>
          <w:rFonts w:asciiTheme="minorHAnsi" w:hAnsiTheme="minorHAnsi" w:cstheme="minorHAnsi"/>
          <w:sz w:val="22"/>
          <w:szCs w:val="22"/>
        </w:rPr>
      </w:pPr>
    </w:p>
    <w:p w14:paraId="767D5E28" w14:textId="77777777" w:rsidR="00EE5550" w:rsidRPr="00A06F3A" w:rsidRDefault="00EE5550" w:rsidP="00A06F3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292293B" w14:textId="77777777" w:rsidR="00EE5550" w:rsidRPr="00A06F3A" w:rsidRDefault="00A06F3A" w:rsidP="00A06F3A">
      <w:pPr>
        <w:ind w:left="905"/>
        <w:rPr>
          <w:rFonts w:asciiTheme="minorHAnsi" w:hAnsiTheme="minorHAnsi" w:cstheme="minorHAnsi"/>
          <w:sz w:val="22"/>
          <w:szCs w:val="22"/>
        </w:rPr>
      </w:pPr>
      <w:r w:rsidRPr="00A06F3A">
        <w:rPr>
          <w:rFonts w:asciiTheme="minorHAnsi" w:hAnsiTheme="minorHAnsi" w:cstheme="minorHAnsi"/>
          <w:sz w:val="22"/>
          <w:szCs w:val="22"/>
        </w:rPr>
        <w:pict w14:anchorId="60924075">
          <v:shape id="_x0000_i1025" type="#_x0000_t75" style="width:308.95pt;height:311.45pt">
            <v:imagedata r:id="rId7" o:title=""/>
          </v:shape>
        </w:pict>
      </w:r>
    </w:p>
    <w:sectPr w:rsidR="00EE5550" w:rsidRPr="00A06F3A">
      <w:pgSz w:w="12240" w:h="15840"/>
      <w:pgMar w:top="108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8554E"/>
    <w:multiLevelType w:val="multilevel"/>
    <w:tmpl w:val="A0E872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550"/>
    <w:rsid w:val="00A06F3A"/>
    <w:rsid w:val="00E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6983B0E"/>
  <w15:docId w15:val="{90FE902B-8CD6-4D37-A4E4-91239792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06F3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6F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rufus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2021-07-02T09:51:00Z</dcterms:created>
  <dcterms:modified xsi:type="dcterms:W3CDTF">2021-07-02T09:53:00Z</dcterms:modified>
</cp:coreProperties>
</file>