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A6B96" w14:textId="77777777" w:rsidR="0019513E" w:rsidRPr="0019513E" w:rsidRDefault="0019513E" w:rsidP="0019513E">
      <w:pPr>
        <w:spacing w:before="8"/>
        <w:ind w:right="3881"/>
        <w:rPr>
          <w:rFonts w:asciiTheme="minorHAnsi" w:hAnsiTheme="minorHAnsi" w:cstheme="minorHAnsi"/>
          <w:sz w:val="22"/>
          <w:szCs w:val="22"/>
        </w:rPr>
      </w:pPr>
      <w:r w:rsidRPr="0019513E">
        <w:rPr>
          <w:rFonts w:asciiTheme="minorHAnsi" w:hAnsiTheme="minorHAnsi" w:cstheme="minorHAnsi"/>
          <w:sz w:val="22"/>
          <w:szCs w:val="22"/>
        </w:rPr>
        <w:t>Sasha Banks</w:t>
      </w:r>
    </w:p>
    <w:p w14:paraId="4C1428C4" w14:textId="55383C9E" w:rsidR="00793FE8" w:rsidRPr="0019513E" w:rsidRDefault="001624F7" w:rsidP="0019513E">
      <w:pPr>
        <w:spacing w:before="8"/>
        <w:ind w:right="3881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204</w:t>
      </w:r>
      <w:r w:rsidRPr="0019513E">
        <w:rPr>
          <w:rFonts w:asciiTheme="minorHAnsi" w:eastAsia="Arial" w:hAnsiTheme="minorHAnsi" w:cstheme="minorHAnsi"/>
          <w:sz w:val="22"/>
          <w:szCs w:val="22"/>
        </w:rPr>
        <w:t>3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9513E">
        <w:rPr>
          <w:rFonts w:asciiTheme="minorHAnsi" w:eastAsia="Arial" w:hAnsiTheme="minorHAnsi" w:cstheme="minorHAnsi"/>
          <w:sz w:val="22"/>
          <w:szCs w:val="22"/>
        </w:rPr>
        <w:t>1</w:t>
      </w:r>
      <w:r w:rsidRPr="0019513E">
        <w:rPr>
          <w:rFonts w:asciiTheme="minorHAnsi" w:eastAsia="Arial" w:hAnsiTheme="minorHAnsi" w:cstheme="minorHAnsi"/>
          <w:position w:val="8"/>
          <w:sz w:val="22"/>
          <w:szCs w:val="22"/>
        </w:rPr>
        <w:t>ST</w:t>
      </w:r>
      <w:r w:rsidRPr="0019513E">
        <w:rPr>
          <w:rFonts w:asciiTheme="minorHAnsi" w:eastAsia="Arial" w:hAnsiTheme="minorHAnsi" w:cstheme="minorHAnsi"/>
          <w:spacing w:val="17"/>
          <w:position w:val="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19513E">
        <w:rPr>
          <w:rFonts w:asciiTheme="minorHAnsi" w:eastAsia="Arial" w:hAnsiTheme="minorHAnsi" w:cstheme="minorHAnsi"/>
          <w:sz w:val="22"/>
          <w:szCs w:val="22"/>
        </w:rPr>
        <w:t>la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9804</w:t>
      </w:r>
      <w:r w:rsidRPr="0019513E">
        <w:rPr>
          <w:rFonts w:asciiTheme="minorHAnsi" w:eastAsia="Arial" w:hAnsiTheme="minorHAnsi" w:cstheme="minorHAnsi"/>
          <w:sz w:val="22"/>
          <w:szCs w:val="22"/>
        </w:rPr>
        <w:t>0</w:t>
      </w:r>
    </w:p>
    <w:p w14:paraId="33C64E34" w14:textId="233BE18E" w:rsidR="00793FE8" w:rsidRPr="0019513E" w:rsidRDefault="001624F7" w:rsidP="0019513E">
      <w:pPr>
        <w:ind w:right="4112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 xml:space="preserve">Tel: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20</w:t>
      </w:r>
      <w:r w:rsidRPr="0019513E">
        <w:rPr>
          <w:rFonts w:asciiTheme="minorHAnsi" w:eastAsia="Arial" w:hAnsiTheme="minorHAnsi" w:cstheme="minorHAnsi"/>
          <w:sz w:val="22"/>
          <w:szCs w:val="22"/>
        </w:rPr>
        <w:t>6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-949</w:t>
      </w:r>
      <w:r w:rsidRPr="0019513E">
        <w:rPr>
          <w:rFonts w:asciiTheme="minorHAnsi" w:eastAsia="Arial" w:hAnsiTheme="minorHAnsi" w:cstheme="minorHAnsi"/>
          <w:sz w:val="22"/>
          <w:szCs w:val="22"/>
        </w:rPr>
        <w:t>-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1121</w:t>
      </w:r>
      <w:r w:rsidR="0019513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Fa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65</w:t>
      </w:r>
      <w:r w:rsidRPr="0019513E">
        <w:rPr>
          <w:rFonts w:asciiTheme="minorHAnsi" w:eastAsia="Arial" w:hAnsiTheme="minorHAnsi" w:cstheme="minorHAnsi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-33</w:t>
      </w:r>
      <w:r w:rsidRPr="0019513E">
        <w:rPr>
          <w:rFonts w:asciiTheme="minorHAnsi" w:eastAsia="Arial" w:hAnsiTheme="minorHAnsi" w:cstheme="minorHAnsi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-2752</w:t>
      </w:r>
    </w:p>
    <w:p w14:paraId="59B2EC0B" w14:textId="11D377A9" w:rsidR="00793FE8" w:rsidRPr="0019513E" w:rsidRDefault="001624F7" w:rsidP="0019513E">
      <w:pPr>
        <w:spacing w:before="3"/>
        <w:ind w:right="3644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="0019513E" w:rsidRPr="0019513E">
        <w:rPr>
          <w:rFonts w:asciiTheme="minorHAnsi" w:hAnsiTheme="minorHAnsi" w:cstheme="minorHAnsi"/>
          <w:sz w:val="22"/>
          <w:szCs w:val="22"/>
        </w:rPr>
        <w:t>sasha@gmail.com</w:t>
      </w:r>
    </w:p>
    <w:p w14:paraId="401642F4" w14:textId="77777777" w:rsidR="00793FE8" w:rsidRPr="0019513E" w:rsidRDefault="00793FE8" w:rsidP="0019513E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041D182" w14:textId="4B48D895" w:rsidR="00793FE8" w:rsidRPr="0019513E" w:rsidRDefault="001624F7" w:rsidP="0019513E">
      <w:pPr>
        <w:spacing w:before="29"/>
        <w:ind w:left="140"/>
        <w:rPr>
          <w:rFonts w:asciiTheme="minorHAnsi" w:hAnsiTheme="minorHAnsi" w:cstheme="minorHAnsi"/>
          <w:sz w:val="22"/>
          <w:szCs w:val="22"/>
        </w:rPr>
      </w:pPr>
      <w:r w:rsidRPr="0019513E">
        <w:rPr>
          <w:rFonts w:asciiTheme="minorHAnsi" w:hAnsiTheme="minorHAnsi" w:cstheme="minorHAnsi"/>
          <w:b/>
          <w:spacing w:val="1"/>
          <w:sz w:val="22"/>
          <w:szCs w:val="22"/>
        </w:rPr>
        <w:t>Su</w:t>
      </w:r>
      <w:r w:rsidRPr="0019513E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19513E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19513E">
        <w:rPr>
          <w:rFonts w:asciiTheme="minorHAnsi" w:hAnsiTheme="minorHAnsi" w:cstheme="minorHAnsi"/>
          <w:b/>
          <w:sz w:val="22"/>
          <w:szCs w:val="22"/>
        </w:rPr>
        <w:t>a</w:t>
      </w:r>
      <w:r w:rsidRPr="0019513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19513E">
        <w:rPr>
          <w:rFonts w:asciiTheme="minorHAnsi" w:hAnsiTheme="minorHAnsi" w:cstheme="minorHAnsi"/>
          <w:b/>
          <w:sz w:val="22"/>
          <w:szCs w:val="22"/>
        </w:rPr>
        <w:t>y</w:t>
      </w:r>
    </w:p>
    <w:p w14:paraId="080F5A0C" w14:textId="77777777" w:rsidR="00793FE8" w:rsidRPr="0019513E" w:rsidRDefault="001624F7" w:rsidP="0019513E">
      <w:pPr>
        <w:ind w:left="140" w:right="445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x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ce</w:t>
      </w:r>
      <w:r w:rsidRPr="0019513E">
        <w:rPr>
          <w:rFonts w:asciiTheme="minorHAnsi" w:eastAsia="Arial" w:hAnsiTheme="minorHAnsi" w:cstheme="minorHAnsi"/>
          <w:sz w:val="22"/>
          <w:szCs w:val="22"/>
        </w:rPr>
        <w:t>:</w:t>
      </w:r>
      <w:r w:rsidRPr="0019513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z w:val="22"/>
          <w:szCs w:val="22"/>
        </w:rPr>
        <w:t>ground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product 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t,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str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ord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he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-r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wed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ter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—</w:t>
      </w:r>
      <w:r w:rsidRPr="0019513E">
        <w:rPr>
          <w:rFonts w:asciiTheme="minorHAnsi" w:eastAsia="Arial" w:hAnsiTheme="minorHAnsi" w:cstheme="minorHAnsi"/>
          <w:sz w:val="22"/>
          <w:szCs w:val="22"/>
        </w:rPr>
        <w:t>an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of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e,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9513E">
        <w:rPr>
          <w:rFonts w:asciiTheme="minorHAnsi" w:eastAsia="Arial" w:hAnsiTheme="minorHAnsi" w:cstheme="minorHAnsi"/>
          <w:sz w:val="22"/>
          <w:szCs w:val="22"/>
        </w:rPr>
        <w:t>pe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e,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eri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 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of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drug,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t,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th 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t.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ge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gro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tor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and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op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ter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 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nf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tru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ture.</w:t>
      </w:r>
    </w:p>
    <w:p w14:paraId="4FFE2E76" w14:textId="77777777" w:rsidR="00793FE8" w:rsidRPr="0019513E" w:rsidRDefault="00793FE8" w:rsidP="0019513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549563B" w14:textId="77777777" w:rsidR="00793FE8" w:rsidRPr="0019513E" w:rsidRDefault="001624F7" w:rsidP="0019513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Wr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x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:</w:t>
      </w:r>
      <w:r w:rsidRPr="0019513E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te,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hyperlink r:id="rId7"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ICH</w:t>
        </w:r>
        <w:r w:rsidRPr="0019513E">
          <w:rPr>
            <w:rFonts w:asciiTheme="minorHAnsi" w:eastAsia="Arial" w:hAnsiTheme="minorHAnsi" w:cstheme="minorHAnsi"/>
            <w:color w:val="000000"/>
            <w:spacing w:val="1"/>
            <w:sz w:val="22"/>
            <w:szCs w:val="22"/>
          </w:rPr>
          <w:t>-</w:t>
        </w:r>
      </w:hyperlink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erna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color w:val="000000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color w:val="000000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3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ss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s</w:t>
      </w:r>
    </w:p>
    <w:p w14:paraId="497E0ED1" w14:textId="77777777" w:rsidR="00793FE8" w:rsidRPr="0019513E" w:rsidRDefault="001624F7" w:rsidP="0019513E">
      <w:pPr>
        <w:spacing w:before="3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erous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IND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6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drug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su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</w:p>
    <w:p w14:paraId="040B4BA9" w14:textId="77777777" w:rsidR="00793FE8" w:rsidRPr="0019513E" w:rsidRDefault="001624F7" w:rsidP="0019513E">
      <w:pPr>
        <w:ind w:left="140" w:right="229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1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pro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orts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s)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eri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us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)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AE</w:t>
      </w:r>
      <w:r w:rsidRPr="0019513E">
        <w:rPr>
          <w:rFonts w:asciiTheme="minorHAnsi" w:eastAsia="Arial" w:hAnsiTheme="minorHAnsi" w:cstheme="minorHAnsi"/>
          <w:sz w:val="22"/>
          <w:szCs w:val="22"/>
        </w:rPr>
        <w:t>)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ar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bri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ck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bro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s)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s 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uri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g/</w:t>
      </w:r>
      <w:r w:rsidRPr="0019513E">
        <w:rPr>
          <w:rFonts w:asciiTheme="minorHAnsi" w:eastAsia="Arial" w:hAnsiTheme="minorHAnsi" w:cstheme="minorHAnsi"/>
          <w:sz w:val="22"/>
          <w:szCs w:val="22"/>
        </w:rPr>
        <w:t>CMC</w:t>
      </w:r>
      <w:r w:rsidRPr="0019513E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pts,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and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wh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ort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t.</w:t>
      </w:r>
    </w:p>
    <w:p w14:paraId="40623CCE" w14:textId="77777777" w:rsidR="00793FE8" w:rsidRPr="0019513E" w:rsidRDefault="00793FE8" w:rsidP="0019513E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3C37D56" w14:textId="77777777" w:rsidR="00793FE8" w:rsidRPr="0019513E" w:rsidRDefault="001624F7" w:rsidP="0019513E">
      <w:pPr>
        <w:tabs>
          <w:tab w:val="left" w:pos="860"/>
        </w:tabs>
        <w:ind w:left="860" w:right="262" w:hanging="36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19513E">
        <w:rPr>
          <w:rFonts w:asciiTheme="minorHAnsi" w:eastAsia="Segoe MDL2 Assets" w:hAnsiTheme="minorHAnsi" w:cstheme="minorHAnsi"/>
          <w:sz w:val="22"/>
          <w:szCs w:val="22"/>
        </w:rPr>
        <w:tab/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ur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5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nf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ar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e;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ht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, 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tur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MC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ore.</w:t>
      </w:r>
    </w:p>
    <w:p w14:paraId="4DABFF31" w14:textId="77777777" w:rsidR="00793FE8" w:rsidRPr="0019513E" w:rsidRDefault="001624F7" w:rsidP="0019513E">
      <w:pPr>
        <w:tabs>
          <w:tab w:val="left" w:pos="860"/>
        </w:tabs>
        <w:spacing w:before="2"/>
        <w:ind w:left="860" w:right="306" w:hanging="36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19513E">
        <w:rPr>
          <w:rFonts w:asciiTheme="minorHAnsi" w:eastAsia="Segoe MDL2 Assets" w:hAnsiTheme="minorHAnsi" w:cstheme="minorHAnsi"/>
          <w:sz w:val="22"/>
          <w:szCs w:val="22"/>
        </w:rPr>
        <w:tab/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ns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ute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age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-r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ar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MD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19513E">
        <w:rPr>
          <w:rFonts w:asciiTheme="minorHAnsi" w:eastAsia="Arial" w:hAnsiTheme="minorHAnsi" w:cstheme="minorHAnsi"/>
          <w:sz w:val="22"/>
          <w:szCs w:val="22"/>
        </w:rPr>
        <w:t>a,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a,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ero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scl</w:t>
      </w:r>
      <w:r w:rsidRPr="0019513E">
        <w:rPr>
          <w:rFonts w:asciiTheme="minorHAnsi" w:eastAsia="Arial" w:hAnsiTheme="minorHAnsi" w:cstheme="minorHAnsi"/>
          <w:sz w:val="22"/>
          <w:szCs w:val="22"/>
        </w:rPr>
        <w:t>ero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hro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gr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us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(C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)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hron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art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ure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F)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orona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arte</w:t>
      </w:r>
      <w:r w:rsidRPr="0019513E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Cro</w:t>
      </w:r>
      <w:r w:rsidRPr="0019513E">
        <w:rPr>
          <w:rFonts w:asciiTheme="minorHAnsi" w:eastAsia="Arial" w:hAnsiTheme="minorHAnsi" w:cstheme="minorHAnsi"/>
          <w:spacing w:val="10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n 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e,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to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z w:val="22"/>
          <w:szCs w:val="22"/>
        </w:rPr>
        <w:t>M),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gra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s-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(H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) 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us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(HCV)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HI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us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ero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a,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bro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(MF)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s)</w:t>
      </w:r>
      <w:r w:rsidRPr="0019513E">
        <w:rPr>
          <w:rFonts w:asciiTheme="minorHAnsi" w:eastAsia="Arial" w:hAnsiTheme="minorHAnsi" w:cstheme="minorHAnsi"/>
          <w:sz w:val="22"/>
          <w:szCs w:val="22"/>
        </w:rPr>
        <w:t>, non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(NHL),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-c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er, 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z w:val="22"/>
          <w:szCs w:val="22"/>
        </w:rPr>
        <w:t>et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uria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ol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era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9513E">
        <w:rPr>
          <w:rFonts w:asciiTheme="minorHAnsi" w:eastAsia="Arial" w:hAnsiTheme="minorHAnsi" w:cstheme="minorHAnsi"/>
          <w:sz w:val="22"/>
          <w:szCs w:val="22"/>
        </w:rPr>
        <w:t>ure,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(SCC), 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th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gs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th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ug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pro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</w:p>
    <w:p w14:paraId="5A69E86B" w14:textId="77777777" w:rsidR="00793FE8" w:rsidRPr="0019513E" w:rsidRDefault="001624F7" w:rsidP="0019513E">
      <w:pPr>
        <w:tabs>
          <w:tab w:val="left" w:pos="860"/>
        </w:tabs>
        <w:spacing w:before="3"/>
        <w:ind w:left="860" w:right="109" w:hanging="36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19513E">
        <w:rPr>
          <w:rFonts w:asciiTheme="minorHAnsi" w:eastAsia="Segoe MDL2 Assets" w:hAnsiTheme="minorHAnsi" w:cstheme="minorHAnsi"/>
          <w:sz w:val="22"/>
          <w:szCs w:val="22"/>
        </w:rPr>
        <w:tab/>
      </w:r>
      <w:r w:rsidRPr="0019513E">
        <w:rPr>
          <w:rFonts w:asciiTheme="minorHAnsi" w:eastAsia="Arial" w:hAnsiTheme="minorHAnsi" w:cstheme="minorHAnsi"/>
          <w:sz w:val="22"/>
          <w:szCs w:val="22"/>
        </w:rPr>
        <w:t>He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gr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4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1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z w:val="22"/>
          <w:szCs w:val="22"/>
        </w:rPr>
        <w:t>CR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O)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tro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q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9513E">
        <w:rPr>
          <w:rFonts w:asciiTheme="minorHAnsi" w:eastAsia="Arial" w:hAnsiTheme="minorHAnsi" w:cstheme="minorHAnsi"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 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mf</w:t>
      </w:r>
      <w:r w:rsidRPr="0019513E">
        <w:rPr>
          <w:rFonts w:asciiTheme="minorHAnsi" w:eastAsia="Arial" w:hAnsiTheme="minorHAnsi" w:cstheme="minorHAnsi"/>
          <w:sz w:val="22"/>
          <w:szCs w:val="22"/>
        </w:rPr>
        <w:t>ortab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th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tra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g,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tor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g,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 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pro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</w:p>
    <w:p w14:paraId="2C06471C" w14:textId="77777777" w:rsidR="00793FE8" w:rsidRPr="0019513E" w:rsidRDefault="001624F7" w:rsidP="0019513E">
      <w:pPr>
        <w:tabs>
          <w:tab w:val="left" w:pos="860"/>
        </w:tabs>
        <w:spacing w:before="3"/>
        <w:ind w:left="860" w:right="396" w:hanging="36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19513E">
        <w:rPr>
          <w:rFonts w:asciiTheme="minorHAnsi" w:eastAsia="Segoe MDL2 Assets" w:hAnsiTheme="minorHAnsi" w:cstheme="minorHAnsi"/>
          <w:sz w:val="22"/>
          <w:szCs w:val="22"/>
        </w:rPr>
        <w:tab/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drug,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e,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om d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 pre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ar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h,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ar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z w:val="22"/>
          <w:szCs w:val="22"/>
        </w:rPr>
        <w:t>et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t,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tur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ng/CMC.</w:t>
      </w:r>
    </w:p>
    <w:p w14:paraId="07E2C8C7" w14:textId="77777777" w:rsidR="00793FE8" w:rsidRPr="0019513E" w:rsidRDefault="00793FE8" w:rsidP="0019513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23D3856" w14:textId="77777777" w:rsidR="00793FE8" w:rsidRPr="0019513E" w:rsidRDefault="001624F7" w:rsidP="0019513E">
      <w:pPr>
        <w:ind w:left="140" w:right="327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Ac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nt</w:t>
      </w:r>
      <w:r w:rsidRPr="0019513E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:</w:t>
      </w:r>
      <w:r w:rsidRPr="0019513E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wo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were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pr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FD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: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(1)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Led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 te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 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/eC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hyperlink r:id="rId8"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K</w:t>
        </w:r>
        <w:r w:rsidRPr="0019513E">
          <w:rPr>
            <w:rFonts w:asciiTheme="minorHAnsi" w:eastAsia="Arial" w:hAnsiTheme="minorHAnsi" w:cstheme="minorHAnsi"/>
            <w:color w:val="0000FF"/>
            <w:spacing w:val="-4"/>
            <w:sz w:val="22"/>
            <w:szCs w:val="22"/>
          </w:rPr>
          <w:t>y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p</w:t>
        </w:r>
        <w:r w:rsidRPr="0019513E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</w:rPr>
          <w:t>r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li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00"/>
            <w:spacing w:val="2"/>
            <w:sz w:val="22"/>
            <w:szCs w:val="22"/>
          </w:rPr>
          <w:t>™</w:t>
        </w:r>
      </w:hyperlink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color w:val="000000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pr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color w:val="000000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color w:val="000000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1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(2)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was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ad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w</w:t>
      </w:r>
      <w:r w:rsidRPr="0019513E">
        <w:rPr>
          <w:rFonts w:asciiTheme="minorHAnsi" w:eastAsia="Arial" w:hAnsiTheme="minorHAnsi" w:cstheme="minorHAnsi"/>
          <w:color w:val="000000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ter on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am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ex</w:t>
      </w:r>
      <w:r w:rsidRPr="0019513E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bo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color w:val="000000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prepar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color w:val="000000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or </w:t>
      </w:r>
      <w:hyperlink r:id="rId9"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B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t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eron</w:t>
        </w:r>
        <w:r w:rsidRPr="0019513E">
          <w:rPr>
            <w:rFonts w:asciiTheme="minorHAnsi" w:eastAsia="Arial" w:hAnsiTheme="minorHAnsi" w:cstheme="minorHAnsi"/>
            <w:color w:val="000000"/>
            <w:spacing w:val="2"/>
            <w:sz w:val="22"/>
            <w:szCs w:val="22"/>
          </w:rPr>
          <w:t>®</w:t>
        </w:r>
      </w:hyperlink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color w:val="000000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pr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color w:val="000000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FD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.</w:t>
      </w:r>
    </w:p>
    <w:p w14:paraId="21A6FE01" w14:textId="77777777" w:rsidR="00793FE8" w:rsidRPr="0019513E" w:rsidRDefault="00793FE8" w:rsidP="0019513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E6B4023" w14:textId="77777777" w:rsidR="00793FE8" w:rsidRPr="0019513E" w:rsidRDefault="001624F7" w:rsidP="0019513E">
      <w:pPr>
        <w:ind w:left="140" w:right="317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ck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grou</w:t>
      </w:r>
      <w:r w:rsidRPr="0019513E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arly</w:t>
      </w:r>
      <w:r w:rsidRPr="0019513E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ork</w:t>
      </w:r>
      <w:r w:rsidRPr="0019513E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x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i/>
          <w:spacing w:val="4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: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z w:val="22"/>
          <w:szCs w:val="22"/>
        </w:rPr>
        <w:t>; 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tor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z w:val="22"/>
          <w:szCs w:val="22"/>
        </w:rPr>
        <w:t>orato</w:t>
      </w:r>
      <w:r w:rsidRPr="0019513E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ex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eri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 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an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at </w:t>
      </w:r>
      <w:hyperlink r:id="rId10">
        <w:r w:rsidRPr="0019513E">
          <w:rPr>
            <w:rFonts w:asciiTheme="minorHAnsi" w:eastAsia="Arial" w:hAnsiTheme="minorHAnsi" w:cstheme="minorHAnsi"/>
            <w:color w:val="0000FF"/>
            <w:spacing w:val="9"/>
            <w:sz w:val="22"/>
            <w:szCs w:val="22"/>
          </w:rPr>
          <w:t>W</w:t>
        </w:r>
        <w:r w:rsidRPr="0019513E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</w:rPr>
          <w:t>k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-5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Fore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t</w:t>
        </w:r>
        <w:r w:rsidRPr="0019513E">
          <w:rPr>
            <w:rFonts w:asciiTheme="minorHAnsi" w:eastAsia="Arial" w:hAnsiTheme="minorHAnsi" w:cstheme="minorHAnsi"/>
            <w:color w:val="0000FF"/>
            <w:spacing w:val="-6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h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ol</w:t>
        </w:r>
        <w:r w:rsidRPr="0019513E">
          <w:rPr>
            <w:rFonts w:asciiTheme="minorHAnsi" w:eastAsia="Arial" w:hAnsiTheme="minorHAnsi" w:cstheme="minorHAnsi"/>
            <w:color w:val="0000FF"/>
            <w:spacing w:val="-5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of M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d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,</w:t>
        </w:r>
      </w:hyperlink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6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to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-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color w:val="000000"/>
          <w:spacing w:val="-1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NC.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ar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color w:val="000000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work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exp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ora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color w:val="000000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sc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hyperlink r:id="rId11"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G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l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b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FF"/>
            <w:spacing w:val="-7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.</w:t>
        </w:r>
        <w:r w:rsidRPr="0019513E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00"/>
            <w:spacing w:val="1"/>
            <w:sz w:val="22"/>
            <w:szCs w:val="22"/>
          </w:rPr>
          <w:t>(</w:t>
        </w:r>
      </w:hyperlink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Re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od</w:t>
      </w:r>
      <w:r w:rsidRPr="0019513E">
        <w:rPr>
          <w:rFonts w:asciiTheme="minorHAnsi" w:eastAsia="Arial" w:hAnsiTheme="minorHAnsi" w:cstheme="minorHAnsi"/>
          <w:color w:val="000000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; a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q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ui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color w:val="000000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Gl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x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8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)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d </w:t>
      </w:r>
      <w:hyperlink r:id="rId12"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B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x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ter</w:t>
        </w:r>
        <w:r w:rsidRPr="0019513E">
          <w:rPr>
            <w:rFonts w:asciiTheme="minorHAnsi" w:eastAsia="Arial" w:hAnsiTheme="minorHAnsi" w:cstheme="minorHAnsi"/>
            <w:color w:val="0000FF"/>
            <w:spacing w:val="-6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</w:rPr>
          <w:t>H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l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thcare</w:t>
        </w:r>
        <w:r w:rsidRPr="0019513E">
          <w:rPr>
            <w:rFonts w:asciiTheme="minorHAnsi" w:eastAsia="Arial" w:hAnsiTheme="minorHAnsi" w:cstheme="minorHAnsi"/>
            <w:color w:val="0000FF"/>
            <w:spacing w:val="-9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00"/>
            <w:spacing w:val="1"/>
            <w:sz w:val="22"/>
            <w:szCs w:val="22"/>
          </w:rPr>
          <w:t>(</w:t>
        </w:r>
      </w:hyperlink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Da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de</w:t>
      </w:r>
      <w:r w:rsidRPr="0019513E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iv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n;</w:t>
      </w:r>
      <w:r w:rsidRPr="0019513E">
        <w:rPr>
          <w:rFonts w:asciiTheme="minorHAnsi" w:eastAsia="Arial" w:hAnsiTheme="minorHAnsi" w:cstheme="minorHAnsi"/>
          <w:color w:val="000000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FL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)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.</w:t>
      </w:r>
    </w:p>
    <w:p w14:paraId="1388350A" w14:textId="77777777" w:rsidR="00793FE8" w:rsidRPr="0019513E" w:rsidRDefault="00793FE8" w:rsidP="0019513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B678E8E" w14:textId="77777777" w:rsidR="00793FE8" w:rsidRPr="0019513E" w:rsidRDefault="001624F7" w:rsidP="0019513E">
      <w:pPr>
        <w:ind w:left="140" w:right="518"/>
        <w:rPr>
          <w:rFonts w:asciiTheme="minorHAnsi" w:eastAsia="Arial" w:hAnsiTheme="minorHAnsi" w:cstheme="minorHAnsi"/>
          <w:sz w:val="22"/>
          <w:szCs w:val="22"/>
        </w:rPr>
        <w:sectPr w:rsidR="00793FE8" w:rsidRPr="0019513E">
          <w:footerReference w:type="default" r:id="rId13"/>
          <w:pgSz w:w="12240" w:h="15840"/>
          <w:pgMar w:top="1380" w:right="1300" w:bottom="280" w:left="1300" w:header="0" w:footer="751" w:gutter="0"/>
          <w:pgNumType w:start="1"/>
          <w:cols w:space="720"/>
        </w:sectPr>
      </w:pP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ns</w:t>
      </w:r>
      <w:r w:rsidRPr="0019513E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nt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i/>
          <w:spacing w:val="4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: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 pee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r-r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ar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pt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web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nt.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ord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he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-r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wed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pre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eren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(s</w:t>
      </w:r>
      <w:r w:rsidRPr="0019513E">
        <w:rPr>
          <w:rFonts w:asciiTheme="minorHAnsi" w:eastAsia="Arial" w:hAnsiTheme="minorHAnsi" w:cstheme="minorHAnsi"/>
          <w:sz w:val="22"/>
          <w:szCs w:val="22"/>
        </w:rPr>
        <w:t>ee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FF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FF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color w:val="0000FF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FF"/>
          <w:sz w:val="22"/>
          <w:szCs w:val="22"/>
        </w:rPr>
        <w:t>ar</w:t>
      </w:r>
      <w:r w:rsidRPr="0019513E">
        <w:rPr>
          <w:rFonts w:asciiTheme="minorHAnsi" w:eastAsia="Arial" w:hAnsiTheme="minorHAnsi" w:cstheme="minorHAnsi"/>
          <w:color w:val="0000FF"/>
          <w:spacing w:val="4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FF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color w:val="0000FF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FF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color w:val="0000FF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color w:val="0000FF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FF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FF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FF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)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color w:val="000000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color w:val="000000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he </w:t>
      </w:r>
      <w:hyperlink r:id="rId14"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B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ot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h</w:t>
        </w:r>
        <w:r w:rsidRPr="0019513E">
          <w:rPr>
            <w:rFonts w:asciiTheme="minorHAnsi" w:eastAsia="Arial" w:hAnsiTheme="minorHAnsi" w:cstheme="minorHAnsi"/>
            <w:color w:val="0000FF"/>
            <w:spacing w:val="-5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Ink I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d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r</w:t>
        </w:r>
        <w:r w:rsidRPr="0019513E">
          <w:rPr>
            <w:rFonts w:asciiTheme="minorHAnsi" w:eastAsia="Arial" w:hAnsiTheme="minorHAnsi" w:cstheme="minorHAnsi"/>
            <w:color w:val="0000FF"/>
            <w:spacing w:val="-4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n</w:t>
        </w:r>
      </w:hyperlink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color w:val="000000"/>
          <w:spacing w:val="3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et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color w:val="000000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or 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ter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ut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color w:val="000000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hyperlink r:id="rId15"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Bi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tech</w:t>
        </w:r>
        <w:r w:rsidRPr="0019513E">
          <w:rPr>
            <w:rFonts w:asciiTheme="minorHAnsi" w:eastAsia="Arial" w:hAnsiTheme="minorHAnsi" w:cstheme="minorHAnsi"/>
            <w:color w:val="0000FF"/>
            <w:spacing w:val="-7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 xml:space="preserve">nk 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p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t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.</w:t>
        </w:r>
      </w:hyperlink>
    </w:p>
    <w:p w14:paraId="7ED4DA30" w14:textId="77777777" w:rsidR="00793FE8" w:rsidRPr="0019513E" w:rsidRDefault="001624F7" w:rsidP="0019513E">
      <w:pPr>
        <w:spacing w:before="76"/>
        <w:ind w:left="140"/>
        <w:rPr>
          <w:rFonts w:asciiTheme="minorHAnsi" w:hAnsiTheme="minorHAnsi" w:cstheme="minorHAnsi"/>
          <w:sz w:val="22"/>
          <w:szCs w:val="22"/>
        </w:rPr>
      </w:pPr>
      <w:r w:rsidRPr="0019513E">
        <w:rPr>
          <w:rFonts w:asciiTheme="minorHAnsi" w:hAnsiTheme="minorHAnsi" w:cstheme="minorHAnsi"/>
          <w:b/>
          <w:spacing w:val="-3"/>
          <w:sz w:val="22"/>
          <w:szCs w:val="22"/>
        </w:rPr>
        <w:lastRenderedPageBreak/>
        <w:t>P</w:t>
      </w:r>
      <w:r w:rsidRPr="0019513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19513E">
        <w:rPr>
          <w:rFonts w:asciiTheme="minorHAnsi" w:hAnsiTheme="minorHAnsi" w:cstheme="minorHAnsi"/>
          <w:b/>
          <w:sz w:val="22"/>
          <w:szCs w:val="22"/>
        </w:rPr>
        <w:t>o</w:t>
      </w:r>
      <w:r w:rsidRPr="0019513E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19513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9513E">
        <w:rPr>
          <w:rFonts w:asciiTheme="minorHAnsi" w:hAnsiTheme="minorHAnsi" w:cstheme="minorHAnsi"/>
          <w:b/>
          <w:sz w:val="22"/>
          <w:szCs w:val="22"/>
        </w:rPr>
        <w:t>ss</w:t>
      </w:r>
      <w:r w:rsidRPr="0019513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9513E">
        <w:rPr>
          <w:rFonts w:asciiTheme="minorHAnsi" w:hAnsiTheme="minorHAnsi" w:cstheme="minorHAnsi"/>
          <w:b/>
          <w:sz w:val="22"/>
          <w:szCs w:val="22"/>
        </w:rPr>
        <w:t>o</w:t>
      </w:r>
      <w:r w:rsidRPr="0019513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9513E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19513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9513E">
        <w:rPr>
          <w:rFonts w:asciiTheme="minorHAnsi" w:hAnsiTheme="minorHAnsi" w:cstheme="minorHAnsi"/>
          <w:b/>
          <w:sz w:val="22"/>
          <w:szCs w:val="22"/>
        </w:rPr>
        <w:t>x</w:t>
      </w:r>
      <w:r w:rsidRPr="0019513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19513E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19513E">
        <w:rPr>
          <w:rFonts w:asciiTheme="minorHAnsi" w:hAnsiTheme="minorHAnsi" w:cstheme="minorHAnsi"/>
          <w:b/>
          <w:sz w:val="22"/>
          <w:szCs w:val="22"/>
        </w:rPr>
        <w:t>ience</w:t>
      </w:r>
    </w:p>
    <w:p w14:paraId="46C36656" w14:textId="77777777" w:rsidR="00793FE8" w:rsidRPr="0019513E" w:rsidRDefault="00793FE8" w:rsidP="0019513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139D7AB" w14:textId="77777777" w:rsidR="00793FE8" w:rsidRPr="0019513E" w:rsidRDefault="001624F7" w:rsidP="0019513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ter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Con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</w:p>
    <w:p w14:paraId="3313A093" w14:textId="77777777" w:rsidR="00793FE8" w:rsidRPr="0019513E" w:rsidRDefault="001624F7" w:rsidP="0019513E">
      <w:pPr>
        <w:spacing w:before="5"/>
        <w:ind w:left="140" w:right="6240"/>
        <w:rPr>
          <w:rFonts w:asciiTheme="minorHAnsi" w:eastAsia="Arial" w:hAnsiTheme="minorHAnsi" w:cstheme="minorHAnsi"/>
          <w:sz w:val="22"/>
          <w:szCs w:val="22"/>
        </w:rPr>
      </w:pPr>
      <w:hyperlink r:id="rId16"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Bi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tech</w:t>
        </w:r>
        <w:r w:rsidRPr="0019513E">
          <w:rPr>
            <w:rFonts w:asciiTheme="minorHAnsi" w:eastAsia="Arial" w:hAnsiTheme="minorHAnsi" w:cstheme="minorHAnsi"/>
            <w:color w:val="0000FF"/>
            <w:spacing w:val="-7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</w:rPr>
          <w:t>k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,</w:t>
        </w:r>
        <w:r w:rsidRPr="0019513E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L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L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;</w:t>
        </w:r>
        <w:r w:rsidRPr="0019513E">
          <w:rPr>
            <w:rFonts w:asciiTheme="minorHAnsi" w:eastAsia="Arial" w:hAnsiTheme="minorHAnsi" w:cstheme="minorHAnsi"/>
            <w:color w:val="000000"/>
            <w:spacing w:val="-4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00"/>
            <w:spacing w:val="2"/>
            <w:sz w:val="22"/>
            <w:szCs w:val="22"/>
          </w:rPr>
          <w:t>M</w:t>
        </w:r>
      </w:hyperlink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rc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d,</w:t>
      </w:r>
      <w:r w:rsidRPr="0019513E">
        <w:rPr>
          <w:rFonts w:asciiTheme="minorHAnsi" w:eastAsia="Arial" w:hAnsiTheme="minorHAnsi" w:cstheme="minorHAnsi"/>
          <w:color w:val="000000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A 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an</w:t>
      </w:r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05</w:t>
      </w:r>
      <w:r w:rsidRPr="0019513E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pre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nt</w:t>
      </w:r>
    </w:p>
    <w:p w14:paraId="1303FEFF" w14:textId="77777777" w:rsidR="00793FE8" w:rsidRPr="0019513E" w:rsidRDefault="00793FE8" w:rsidP="0019513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B5A3D14" w14:textId="77777777" w:rsidR="00793FE8" w:rsidRPr="0019513E" w:rsidRDefault="001624F7" w:rsidP="0019513E">
      <w:pPr>
        <w:ind w:left="140" w:right="107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: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de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cli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ts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th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te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pts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 pee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r-r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wed</w:t>
      </w:r>
      <w:r w:rsidRPr="0019513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bs</w:t>
      </w:r>
      <w:r w:rsidRPr="0019513E">
        <w:rPr>
          <w:rFonts w:asciiTheme="minorHAnsi" w:eastAsia="Arial" w:hAnsiTheme="minorHAnsi" w:cstheme="minorHAnsi"/>
          <w:sz w:val="22"/>
          <w:szCs w:val="22"/>
        </w:rPr>
        <w:t>tra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ter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te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erature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 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tt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de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ets.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Reg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ts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Ds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as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IND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</w:p>
    <w:p w14:paraId="6FE5E3D5" w14:textId="77777777" w:rsidR="00793FE8" w:rsidRPr="0019513E" w:rsidRDefault="001624F7" w:rsidP="0019513E">
      <w:pPr>
        <w:ind w:left="140" w:right="504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NDAs,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proto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ta e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sa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oc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AE</w:t>
      </w:r>
      <w:r w:rsidRPr="0019513E">
        <w:rPr>
          <w:rFonts w:asciiTheme="minorHAnsi" w:eastAsia="Arial" w:hAnsiTheme="minorHAnsi" w:cstheme="minorHAnsi"/>
          <w:sz w:val="22"/>
          <w:szCs w:val="22"/>
        </w:rPr>
        <w:t>)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ar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CMC,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 tox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ort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(ICF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s)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</w:p>
    <w:p w14:paraId="61624BBA" w14:textId="77777777" w:rsidR="00793FE8" w:rsidRPr="0019513E" w:rsidRDefault="00793FE8" w:rsidP="0019513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3000766" w14:textId="77777777" w:rsidR="00793FE8" w:rsidRPr="0019513E" w:rsidRDefault="001624F7" w:rsidP="0019513E">
      <w:pPr>
        <w:ind w:left="140" w:right="70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Do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t: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 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areas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of prod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t,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ts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propr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te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e,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org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n,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fo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of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Reco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stra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data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pre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n.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de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prehe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hi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9513E">
        <w:rPr>
          <w:rFonts w:asciiTheme="minorHAnsi" w:eastAsia="Arial" w:hAnsiTheme="minorHAnsi" w:cstheme="minorHAnsi"/>
          <w:sz w:val="22"/>
          <w:szCs w:val="22"/>
        </w:rPr>
        <w:t>q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z w:val="22"/>
          <w:szCs w:val="22"/>
        </w:rPr>
        <w:t>ork prod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</w:p>
    <w:p w14:paraId="03288BF5" w14:textId="77777777" w:rsidR="00793FE8" w:rsidRPr="0019513E" w:rsidRDefault="00793FE8" w:rsidP="0019513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58DD673" w14:textId="77777777" w:rsidR="00793FE8" w:rsidRPr="0019513E" w:rsidRDefault="001624F7" w:rsidP="0019513E">
      <w:pPr>
        <w:ind w:left="140" w:right="138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tru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ture: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tor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ters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. De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ts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7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9513E">
        <w:rPr>
          <w:rFonts w:asciiTheme="minorHAnsi" w:eastAsia="Arial" w:hAnsiTheme="minorHAnsi" w:cstheme="minorHAnsi"/>
          <w:sz w:val="22"/>
          <w:szCs w:val="22"/>
        </w:rPr>
        <w:t>pra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z w:val="22"/>
          <w:szCs w:val="22"/>
        </w:rPr>
        <w:t>ord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tes) th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ort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tru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ture.</w:t>
      </w:r>
    </w:p>
    <w:p w14:paraId="6D68C634" w14:textId="77777777" w:rsidR="00793FE8" w:rsidRPr="0019513E" w:rsidRDefault="00793FE8" w:rsidP="0019513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788B438" w14:textId="77777777" w:rsidR="00793FE8" w:rsidRPr="0019513E" w:rsidRDefault="001624F7" w:rsidP="0019513E">
      <w:pPr>
        <w:ind w:left="140" w:right="1355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th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: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te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tech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ts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CM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/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tur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s 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</w:p>
    <w:p w14:paraId="0276C7F3" w14:textId="77777777" w:rsidR="00793FE8" w:rsidRPr="0019513E" w:rsidRDefault="001624F7" w:rsidP="0019513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</w:p>
    <w:p w14:paraId="21E17591" w14:textId="77777777" w:rsidR="00793FE8" w:rsidRPr="0019513E" w:rsidRDefault="001624F7" w:rsidP="0019513E">
      <w:pPr>
        <w:ind w:left="140" w:right="736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t: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de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pro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pro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te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ter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9513E">
        <w:rPr>
          <w:rFonts w:asciiTheme="minorHAnsi" w:eastAsia="Arial" w:hAnsiTheme="minorHAnsi" w:cstheme="minorHAnsi"/>
          <w:sz w:val="22"/>
          <w:szCs w:val="22"/>
        </w:rPr>
        <w:t>)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</w:p>
    <w:p w14:paraId="61680FAC" w14:textId="77777777" w:rsidR="00793FE8" w:rsidRPr="0019513E" w:rsidRDefault="00793FE8" w:rsidP="0019513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02E1BB6" w14:textId="77777777" w:rsidR="00793FE8" w:rsidRPr="0019513E" w:rsidRDefault="001624F7" w:rsidP="0019513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g: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are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ts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th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ox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Oc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sz w:val="22"/>
          <w:szCs w:val="22"/>
        </w:rPr>
        <w:t>8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</w:p>
    <w:p w14:paraId="33EA1A57" w14:textId="77777777" w:rsidR="00793FE8" w:rsidRPr="0019513E" w:rsidRDefault="001624F7" w:rsidP="0019513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9513E">
        <w:rPr>
          <w:rFonts w:asciiTheme="minorHAnsi" w:eastAsia="Arial" w:hAnsiTheme="minorHAnsi" w:cstheme="minorHAnsi"/>
          <w:sz w:val="22"/>
          <w:szCs w:val="22"/>
        </w:rPr>
        <w:t>3,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hyperlink r:id="rId17"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B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ot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ec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h</w:t>
        </w:r>
        <w:r w:rsidRPr="0019513E">
          <w:rPr>
            <w:rFonts w:asciiTheme="minorHAnsi" w:eastAsia="Arial" w:hAnsiTheme="minorHAnsi" w:cstheme="minorHAnsi"/>
            <w:color w:val="0000FF"/>
            <w:spacing w:val="-7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nk I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d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</w:rPr>
          <w:t>r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.</w:t>
        </w:r>
        <w:r w:rsidRPr="0019513E">
          <w:rPr>
            <w:rFonts w:asciiTheme="minorHAnsi" w:eastAsia="Arial" w:hAnsiTheme="minorHAnsi" w:cstheme="minorHAnsi"/>
            <w:color w:val="000000"/>
            <w:spacing w:val="-5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00"/>
            <w:spacing w:val="-1"/>
            <w:sz w:val="22"/>
            <w:szCs w:val="22"/>
          </w:rPr>
          <w:t>P</w:t>
        </w:r>
      </w:hyperlink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hyperlink r:id="rId18"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B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t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h</w:t>
        </w:r>
        <w:r w:rsidRPr="0019513E">
          <w:rPr>
            <w:rFonts w:asciiTheme="minorHAnsi" w:eastAsia="Arial" w:hAnsiTheme="minorHAnsi" w:cstheme="minorHAnsi"/>
            <w:color w:val="0000FF"/>
            <w:spacing w:val="-7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 xml:space="preserve">nk 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p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t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,</w:t>
        </w:r>
        <w:r w:rsidRPr="0019513E">
          <w:rPr>
            <w:rFonts w:asciiTheme="minorHAnsi" w:eastAsia="Arial" w:hAnsiTheme="minorHAnsi" w:cstheme="minorHAnsi"/>
            <w:color w:val="000000"/>
            <w:spacing w:val="-4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a</w:t>
        </w:r>
      </w:hyperlink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color w:val="000000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color w:val="000000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g.</w:t>
      </w:r>
    </w:p>
    <w:p w14:paraId="370153F2" w14:textId="77777777" w:rsidR="00793FE8" w:rsidRPr="0019513E" w:rsidRDefault="00793FE8" w:rsidP="0019513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8FE4AAC" w14:textId="77777777" w:rsidR="00793FE8" w:rsidRPr="0019513E" w:rsidRDefault="001624F7" w:rsidP="0019513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x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ns</w:t>
      </w:r>
    </w:p>
    <w:p w14:paraId="5E838791" w14:textId="77777777" w:rsidR="00793FE8" w:rsidRPr="0019513E" w:rsidRDefault="00793FE8" w:rsidP="0019513E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6F4B2C5" w14:textId="77777777" w:rsidR="00793FE8" w:rsidRPr="0019513E" w:rsidRDefault="001624F7" w:rsidP="0019513E">
      <w:pPr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ter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Con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</w:p>
    <w:p w14:paraId="247B1B64" w14:textId="77777777" w:rsidR="00793FE8" w:rsidRPr="0019513E" w:rsidRDefault="001624F7" w:rsidP="0019513E">
      <w:pPr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z w:val="22"/>
          <w:szCs w:val="22"/>
        </w:rPr>
        <w:t>ul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sz w:val="22"/>
          <w:szCs w:val="22"/>
        </w:rPr>
        <w:t>12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sz w:val="22"/>
          <w:szCs w:val="22"/>
        </w:rPr>
        <w:t>13</w:t>
      </w:r>
    </w:p>
    <w:p w14:paraId="21D68D7E" w14:textId="77777777" w:rsidR="00793FE8" w:rsidRPr="0019513E" w:rsidRDefault="001624F7" w:rsidP="0019513E">
      <w:pPr>
        <w:ind w:left="860"/>
        <w:rPr>
          <w:rFonts w:asciiTheme="minorHAnsi" w:eastAsia="Arial" w:hAnsiTheme="minorHAnsi" w:cstheme="minorHAnsi"/>
          <w:sz w:val="22"/>
          <w:szCs w:val="22"/>
        </w:rPr>
      </w:pPr>
      <w:hyperlink r:id="rId19"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ut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t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er</w:t>
        </w:r>
        <w:r w:rsidRPr="0019513E">
          <w:rPr>
            <w:rFonts w:asciiTheme="minorHAnsi" w:eastAsia="Arial" w:hAnsiTheme="minorHAnsi" w:cstheme="minorHAnsi"/>
            <w:color w:val="0000FF"/>
            <w:spacing w:val="-5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He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l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th</w:t>
        </w:r>
        <w:r w:rsidRPr="0019513E">
          <w:rPr>
            <w:rFonts w:asciiTheme="minorHAnsi" w:eastAsia="Arial" w:hAnsiTheme="minorHAnsi" w:cstheme="minorHAnsi"/>
            <w:color w:val="0000FF"/>
            <w:spacing w:val="-4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a</w:t>
        </w:r>
      </w:hyperlink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hyperlink r:id="rId20"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P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l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pacing w:val="-4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l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to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M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d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al</w:t>
        </w:r>
        <w:r w:rsidRPr="0019513E">
          <w:rPr>
            <w:rFonts w:asciiTheme="minorHAnsi" w:eastAsia="Arial" w:hAnsiTheme="minorHAnsi" w:cstheme="minorHAnsi"/>
            <w:color w:val="0000FF"/>
            <w:spacing w:val="-8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</w:rPr>
          <w:t>F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u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d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t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on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;</w:t>
        </w:r>
        <w:r w:rsidRPr="0019513E">
          <w:rPr>
            <w:rFonts w:asciiTheme="minorHAnsi" w:eastAsia="Arial" w:hAnsiTheme="minorHAnsi" w:cstheme="minorHAnsi"/>
            <w:color w:val="000000"/>
            <w:spacing w:val="-11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00"/>
            <w:spacing w:val="2"/>
            <w:sz w:val="22"/>
            <w:szCs w:val="22"/>
          </w:rPr>
          <w:t>M</w:t>
        </w:r>
      </w:hyperlink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ta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CA</w:t>
      </w:r>
    </w:p>
    <w:p w14:paraId="3EFEDD29" w14:textId="77777777" w:rsidR="00793FE8" w:rsidRPr="0019513E" w:rsidRDefault="00793FE8" w:rsidP="0019513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277452F" w14:textId="77777777" w:rsidR="00793FE8" w:rsidRPr="0019513E" w:rsidRDefault="001624F7" w:rsidP="0019513E">
      <w:pPr>
        <w:ind w:left="860" w:right="1058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De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z w:val="22"/>
          <w:szCs w:val="22"/>
        </w:rPr>
        <w:t>et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bro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ures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pat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an 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th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tor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am 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ts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to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te</w:t>
      </w:r>
      <w:r w:rsidRPr="0019513E">
        <w:rPr>
          <w:rFonts w:asciiTheme="minorHAnsi" w:eastAsia="Arial" w:hAnsiTheme="minorHAnsi" w:cstheme="minorHAnsi"/>
          <w:sz w:val="22"/>
          <w:szCs w:val="22"/>
        </w:rPr>
        <w:t>nt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19513E">
        <w:rPr>
          <w:rFonts w:asciiTheme="minorHAnsi" w:eastAsia="Arial" w:hAnsiTheme="minorHAnsi" w:cstheme="minorHAnsi"/>
          <w:sz w:val="22"/>
          <w:szCs w:val="22"/>
        </w:rPr>
        <w:t>as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19513E">
        <w:rPr>
          <w:rFonts w:asciiTheme="minorHAnsi" w:eastAsia="Arial" w:hAnsiTheme="minorHAnsi" w:cstheme="minorHAnsi"/>
          <w:sz w:val="22"/>
          <w:szCs w:val="22"/>
        </w:rPr>
        <w:t>urate,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su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e.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 pro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ov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t.</w:t>
      </w:r>
    </w:p>
    <w:p w14:paraId="44A60D5E" w14:textId="77777777" w:rsidR="00793FE8" w:rsidRPr="0019513E" w:rsidRDefault="00793FE8" w:rsidP="0019513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15B9B34" w14:textId="77777777" w:rsidR="00793FE8" w:rsidRPr="0019513E" w:rsidRDefault="001624F7" w:rsidP="0019513E">
      <w:pPr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ter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Con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</w:p>
    <w:p w14:paraId="225DDB61" w14:textId="77777777" w:rsidR="00793FE8" w:rsidRPr="0019513E" w:rsidRDefault="001624F7" w:rsidP="0019513E">
      <w:pPr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sz w:val="22"/>
          <w:szCs w:val="22"/>
        </w:rPr>
        <w:t>12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19513E">
        <w:rPr>
          <w:rFonts w:asciiTheme="minorHAnsi" w:eastAsia="Arial" w:hAnsiTheme="minorHAnsi" w:cstheme="minorHAnsi"/>
          <w:sz w:val="22"/>
          <w:szCs w:val="22"/>
        </w:rPr>
        <w:t>2</w:t>
      </w:r>
    </w:p>
    <w:p w14:paraId="05B5E8A4" w14:textId="77777777" w:rsidR="00793FE8" w:rsidRPr="0019513E" w:rsidRDefault="001624F7" w:rsidP="0019513E">
      <w:pPr>
        <w:ind w:left="860"/>
        <w:rPr>
          <w:rFonts w:asciiTheme="minorHAnsi" w:eastAsia="Arial" w:hAnsiTheme="minorHAnsi" w:cstheme="minorHAnsi"/>
          <w:sz w:val="22"/>
          <w:szCs w:val="22"/>
        </w:rPr>
      </w:pPr>
      <w:hyperlink r:id="rId21"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F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bro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g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,</w:t>
        </w:r>
        <w:r w:rsidRPr="0019513E">
          <w:rPr>
            <w:rFonts w:asciiTheme="minorHAnsi" w:eastAsia="Arial" w:hAnsiTheme="minorHAnsi" w:cstheme="minorHAnsi"/>
            <w:color w:val="0000FF"/>
            <w:spacing w:val="-8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.;</w:t>
        </w:r>
      </w:hyperlink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an</w:t>
      </w:r>
      <w:r w:rsidRPr="0019513E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3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o,</w:t>
      </w:r>
      <w:r w:rsidRPr="0019513E">
        <w:rPr>
          <w:rFonts w:asciiTheme="minorHAnsi" w:eastAsia="Arial" w:hAnsiTheme="minorHAnsi" w:cstheme="minorHAnsi"/>
          <w:color w:val="000000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CA</w:t>
      </w:r>
    </w:p>
    <w:p w14:paraId="2EAA8B3C" w14:textId="77777777" w:rsidR="00793FE8" w:rsidRPr="0019513E" w:rsidRDefault="00793FE8" w:rsidP="0019513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FAC445A" w14:textId="77777777" w:rsidR="00793FE8" w:rsidRPr="0019513E" w:rsidRDefault="001624F7" w:rsidP="0019513E">
      <w:pPr>
        <w:ind w:left="860" w:right="841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In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z w:val="22"/>
          <w:szCs w:val="22"/>
        </w:rPr>
        <w:t>ora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isc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te,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 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ts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an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i</w:t>
      </w:r>
      <w:r w:rsidRPr="0019513E">
        <w:rPr>
          <w:rFonts w:asciiTheme="minorHAnsi" w:eastAsia="Arial" w:hAnsiTheme="minorHAnsi" w:cstheme="minorHAnsi"/>
          <w:sz w:val="22"/>
          <w:szCs w:val="22"/>
        </w:rPr>
        <w:t>nt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)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an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9513E">
        <w:rPr>
          <w:rFonts w:asciiTheme="minorHAnsi" w:eastAsia="Arial" w:hAnsiTheme="minorHAnsi" w:cstheme="minorHAnsi"/>
          <w:sz w:val="22"/>
          <w:szCs w:val="22"/>
        </w:rPr>
        <w:lastRenderedPageBreak/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ts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th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ote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ts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 pre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eren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th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tr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th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</w:p>
    <w:p w14:paraId="6EC71C71" w14:textId="77777777" w:rsidR="00793FE8" w:rsidRPr="0019513E" w:rsidRDefault="00793FE8" w:rsidP="0019513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79AFC88" w14:textId="77777777" w:rsidR="00793FE8" w:rsidRPr="0019513E" w:rsidRDefault="001624F7" w:rsidP="0019513E">
      <w:pPr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In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erim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tor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nt),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</w:p>
    <w:p w14:paraId="3FD6D362" w14:textId="77777777" w:rsidR="00793FE8" w:rsidRPr="0019513E" w:rsidRDefault="001624F7" w:rsidP="0019513E">
      <w:pPr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sz w:val="22"/>
          <w:szCs w:val="22"/>
        </w:rPr>
        <w:t>11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ar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sz w:val="22"/>
          <w:szCs w:val="22"/>
        </w:rPr>
        <w:t>12</w:t>
      </w:r>
    </w:p>
    <w:p w14:paraId="2F78389C" w14:textId="77777777" w:rsidR="00793FE8" w:rsidRPr="0019513E" w:rsidRDefault="001624F7" w:rsidP="0019513E">
      <w:pPr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Consu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ta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</w:p>
    <w:p w14:paraId="322082A1" w14:textId="77777777" w:rsidR="00793FE8" w:rsidRPr="0019513E" w:rsidRDefault="001624F7" w:rsidP="0019513E">
      <w:pPr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Mar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sz w:val="22"/>
          <w:szCs w:val="22"/>
        </w:rPr>
        <w:t>12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z w:val="22"/>
          <w:szCs w:val="22"/>
        </w:rPr>
        <w:t>un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19513E">
        <w:rPr>
          <w:rFonts w:asciiTheme="minorHAnsi" w:eastAsia="Arial" w:hAnsiTheme="minorHAnsi" w:cstheme="minorHAnsi"/>
          <w:sz w:val="22"/>
          <w:szCs w:val="22"/>
        </w:rPr>
        <w:t>2</w:t>
      </w:r>
    </w:p>
    <w:p w14:paraId="244018AE" w14:textId="77777777" w:rsidR="00793FE8" w:rsidRPr="0019513E" w:rsidRDefault="001624F7" w:rsidP="0019513E">
      <w:pPr>
        <w:ind w:left="860"/>
        <w:rPr>
          <w:rFonts w:asciiTheme="minorHAnsi" w:eastAsia="Arial" w:hAnsiTheme="minorHAnsi" w:cstheme="minorHAnsi"/>
          <w:sz w:val="22"/>
          <w:szCs w:val="22"/>
        </w:rPr>
        <w:sectPr w:rsidR="00793FE8" w:rsidRPr="0019513E">
          <w:pgSz w:w="12240" w:h="15840"/>
          <w:pgMar w:top="1360" w:right="1300" w:bottom="280" w:left="1300" w:header="0" w:footer="751" w:gutter="0"/>
          <w:cols w:space="720"/>
        </w:sectPr>
      </w:pPr>
      <w:hyperlink r:id="rId22"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pacing w:val="-4"/>
            <w:sz w:val="22"/>
            <w:szCs w:val="22"/>
          </w:rPr>
          <w:t>y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x</w:t>
        </w:r>
        <w:r w:rsidRPr="0019513E">
          <w:rPr>
            <w:rFonts w:asciiTheme="minorHAnsi" w:eastAsia="Arial" w:hAnsiTheme="minorHAnsi" w:cstheme="minorHAnsi"/>
            <w:color w:val="0000FF"/>
            <w:spacing w:val="-4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P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h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r</w:t>
        </w:r>
        <w:r w:rsidRPr="0019513E">
          <w:rPr>
            <w:rFonts w:asciiTheme="minorHAnsi" w:eastAsia="Arial" w:hAnsiTheme="minorHAnsi" w:cstheme="minorHAnsi"/>
            <w:color w:val="0000FF"/>
            <w:spacing w:val="4"/>
            <w:sz w:val="22"/>
            <w:szCs w:val="22"/>
          </w:rPr>
          <w:t>m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u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t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l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,</w:t>
        </w:r>
        <w:r w:rsidRPr="0019513E">
          <w:rPr>
            <w:rFonts w:asciiTheme="minorHAnsi" w:eastAsia="Arial" w:hAnsiTheme="minorHAnsi" w:cstheme="minorHAnsi"/>
            <w:color w:val="0000FF"/>
            <w:spacing w:val="-15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pacing w:val="4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.;</w:t>
        </w:r>
      </w:hyperlink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uth</w:t>
      </w:r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o,</w:t>
      </w:r>
      <w:r w:rsidRPr="0019513E">
        <w:rPr>
          <w:rFonts w:asciiTheme="minorHAnsi" w:eastAsia="Arial" w:hAnsiTheme="minorHAnsi" w:cstheme="minorHAnsi"/>
          <w:color w:val="000000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</w:p>
    <w:p w14:paraId="49FF9BE9" w14:textId="77777777" w:rsidR="00793FE8" w:rsidRPr="0019513E" w:rsidRDefault="001624F7" w:rsidP="0019513E">
      <w:pPr>
        <w:spacing w:before="77"/>
        <w:ind w:left="860" w:right="94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pacing w:val="6"/>
          <w:sz w:val="22"/>
          <w:szCs w:val="22"/>
        </w:rPr>
        <w:lastRenderedPageBreak/>
        <w:t>W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d,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reg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pro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g,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tru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ture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t.</w:t>
      </w:r>
      <w:r w:rsidRPr="0019513E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10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th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pro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ers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to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op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ted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tor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sta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9513E">
        <w:rPr>
          <w:rFonts w:asciiTheme="minorHAnsi" w:eastAsia="Arial" w:hAnsiTheme="minorHAnsi" w:cstheme="minorHAnsi"/>
          <w:sz w:val="22"/>
          <w:szCs w:val="22"/>
        </w:rPr>
        <w:t>ters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op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DA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or </w:t>
      </w:r>
      <w:hyperlink r:id="rId23"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K</w:t>
        </w:r>
        <w:r w:rsidRPr="0019513E">
          <w:rPr>
            <w:rFonts w:asciiTheme="minorHAnsi" w:eastAsia="Arial" w:hAnsiTheme="minorHAnsi" w:cstheme="minorHAnsi"/>
            <w:color w:val="0000FF"/>
            <w:spacing w:val="-4"/>
            <w:sz w:val="22"/>
            <w:szCs w:val="22"/>
          </w:rPr>
          <w:t>y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pr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li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™</w:t>
        </w:r>
      </w:hyperlink>
      <w:r w:rsidRPr="0019513E">
        <w:rPr>
          <w:rFonts w:asciiTheme="minorHAnsi" w:eastAsia="Arial" w:hAnsiTheme="minorHAnsi" w:cstheme="minorHAnsi"/>
          <w:color w:val="000000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3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ar</w:t>
      </w:r>
      <w:r w:rsidRPr="0019513E">
        <w:rPr>
          <w:rFonts w:asciiTheme="minorHAnsi" w:eastAsia="Arial" w:hAnsiTheme="minorHAnsi" w:cstheme="minorHAnsi"/>
          <w:color w:val="000000"/>
          <w:spacing w:val="3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>z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b);</w:t>
      </w:r>
      <w:r w:rsidRPr="0019513E">
        <w:rPr>
          <w:rFonts w:asciiTheme="minorHAnsi" w:eastAsia="Arial" w:hAnsiTheme="minorHAnsi" w:cstheme="minorHAnsi"/>
          <w:color w:val="000000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the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drug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was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color w:val="000000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color w:val="000000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1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r d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ts</w:t>
      </w:r>
      <w:r w:rsidRPr="0019513E">
        <w:rPr>
          <w:rFonts w:asciiTheme="minorHAnsi" w:eastAsia="Arial" w:hAnsiTheme="minorHAnsi" w:cstheme="minorHAnsi"/>
          <w:color w:val="000000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Rs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p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-r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color w:val="000000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scr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pt.</w:t>
      </w:r>
      <w:r w:rsidRPr="0019513E">
        <w:rPr>
          <w:rFonts w:asciiTheme="minorHAnsi" w:eastAsia="Arial" w:hAnsiTheme="minorHAnsi" w:cstheme="minorHAnsi"/>
          <w:color w:val="000000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In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ll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th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pro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t 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t,</w:t>
      </w:r>
      <w:r w:rsidRPr="0019513E">
        <w:rPr>
          <w:rFonts w:asciiTheme="minorHAnsi" w:eastAsia="Arial" w:hAnsiTheme="minorHAnsi" w:cstheme="minorHAnsi"/>
          <w:color w:val="000000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bi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etr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color w:val="000000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color w:val="000000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re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ar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h,</w:t>
      </w:r>
      <w:r w:rsidRPr="0019513E">
        <w:rPr>
          <w:rFonts w:asciiTheme="minorHAnsi" w:eastAsia="Arial" w:hAnsiTheme="minorHAnsi" w:cstheme="minorHAnsi"/>
          <w:color w:val="000000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de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art</w:t>
      </w:r>
      <w:r w:rsidRPr="0019513E">
        <w:rPr>
          <w:rFonts w:asciiTheme="minorHAnsi" w:eastAsia="Arial" w:hAnsiTheme="minorHAnsi" w:cstheme="minorHAnsi"/>
          <w:color w:val="000000"/>
          <w:spacing w:val="5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color w:val="000000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h 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ri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ters</w:t>
      </w:r>
      <w:r w:rsidRPr="0019513E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to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re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tac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color w:val="000000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ci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ate</w:t>
      </w:r>
      <w:r w:rsidRPr="0019513E">
        <w:rPr>
          <w:rFonts w:asciiTheme="minorHAnsi" w:eastAsia="Arial" w:hAnsiTheme="minorHAnsi" w:cstheme="minorHAnsi"/>
          <w:color w:val="000000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mp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color w:val="000000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of h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h-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q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color w:val="000000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-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.</w:t>
      </w:r>
    </w:p>
    <w:p w14:paraId="6E0D052B" w14:textId="77777777" w:rsidR="00793FE8" w:rsidRPr="0019513E" w:rsidRDefault="00793FE8" w:rsidP="0019513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48C466D" w14:textId="77777777" w:rsidR="00793FE8" w:rsidRPr="0019513E" w:rsidRDefault="001624F7" w:rsidP="0019513E">
      <w:pPr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(Cons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ta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t)</w:t>
      </w:r>
    </w:p>
    <w:p w14:paraId="14766432" w14:textId="77777777" w:rsidR="00793FE8" w:rsidRPr="0019513E" w:rsidRDefault="001624F7" w:rsidP="0019513E">
      <w:pPr>
        <w:ind w:left="860" w:right="1934"/>
        <w:rPr>
          <w:rFonts w:asciiTheme="minorHAnsi" w:eastAsia="Arial" w:hAnsiTheme="minorHAnsi" w:cstheme="minorHAnsi"/>
          <w:sz w:val="22"/>
          <w:szCs w:val="22"/>
        </w:rPr>
      </w:pPr>
      <w:hyperlink r:id="rId24"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Ra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l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nd</w:t>
        </w:r>
        <w:r w:rsidRPr="0019513E">
          <w:rPr>
            <w:rFonts w:asciiTheme="minorHAnsi" w:eastAsia="Arial" w:hAnsiTheme="minorHAnsi" w:cstheme="minorHAnsi"/>
            <w:color w:val="0000FF"/>
            <w:spacing w:val="-7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</w:rPr>
          <w:t>T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h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l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g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,</w:t>
        </w:r>
        <w:r w:rsidRPr="0019513E">
          <w:rPr>
            <w:rFonts w:asciiTheme="minorHAnsi" w:eastAsia="Arial" w:hAnsiTheme="minorHAnsi" w:cstheme="minorHAnsi"/>
            <w:color w:val="0000FF"/>
            <w:spacing w:val="-12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.,</w:t>
        </w:r>
      </w:hyperlink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vi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color w:val="000000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&amp; 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ut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color w:val="000000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Roc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ter,</w:t>
      </w:r>
      <w:r w:rsidRPr="0019513E">
        <w:rPr>
          <w:rFonts w:asciiTheme="minorHAnsi" w:eastAsia="Arial" w:hAnsiTheme="minorHAnsi" w:cstheme="minorHAnsi"/>
          <w:color w:val="000000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Y Dec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8</w:t>
      </w:r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to M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9</w:t>
      </w:r>
    </w:p>
    <w:p w14:paraId="1CEE862B" w14:textId="77777777" w:rsidR="00793FE8" w:rsidRPr="0019513E" w:rsidRDefault="00793FE8" w:rsidP="0019513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59DD559" w14:textId="77777777" w:rsidR="00793FE8" w:rsidRPr="0019513E" w:rsidRDefault="001624F7" w:rsidP="0019513E">
      <w:pPr>
        <w:ind w:left="860" w:right="904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tra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de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yz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ta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 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ts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NDA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eC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an 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bra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of IC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-c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Mo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</w:p>
    <w:p w14:paraId="130E73E1" w14:textId="77777777" w:rsidR="00793FE8" w:rsidRPr="0019513E" w:rsidRDefault="001624F7" w:rsidP="0019513E">
      <w:pPr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 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eC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to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de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th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nt.</w:t>
      </w:r>
    </w:p>
    <w:p w14:paraId="2C802939" w14:textId="77777777" w:rsidR="00793FE8" w:rsidRPr="0019513E" w:rsidRDefault="00793FE8" w:rsidP="0019513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BBA492C" w14:textId="77777777" w:rsidR="00793FE8" w:rsidRPr="0019513E" w:rsidRDefault="001624F7" w:rsidP="0019513E">
      <w:pPr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ter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Con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</w:p>
    <w:p w14:paraId="4495F22E" w14:textId="77777777" w:rsidR="00793FE8" w:rsidRPr="0019513E" w:rsidRDefault="001624F7" w:rsidP="0019513E">
      <w:pPr>
        <w:ind w:left="860" w:right="5834"/>
        <w:rPr>
          <w:rFonts w:asciiTheme="minorHAnsi" w:eastAsia="Arial" w:hAnsiTheme="minorHAnsi" w:cstheme="minorHAnsi"/>
          <w:sz w:val="22"/>
          <w:szCs w:val="22"/>
        </w:rPr>
      </w:pPr>
      <w:hyperlink r:id="rId25"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G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il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ad</w:t>
        </w:r>
        <w:r w:rsidRPr="0019513E">
          <w:rPr>
            <w:rFonts w:asciiTheme="minorHAnsi" w:eastAsia="Arial" w:hAnsiTheme="minorHAnsi" w:cstheme="minorHAnsi"/>
            <w:color w:val="0000FF"/>
            <w:spacing w:val="-5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;</w:t>
        </w:r>
        <w:r w:rsidRPr="0019513E">
          <w:rPr>
            <w:rFonts w:asciiTheme="minorHAnsi" w:eastAsia="Arial" w:hAnsiTheme="minorHAnsi" w:cstheme="minorHAnsi"/>
            <w:color w:val="000000"/>
            <w:spacing w:val="-9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Fo</w:t>
        </w:r>
      </w:hyperlink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ter</w:t>
      </w:r>
      <w:r w:rsidRPr="0019513E"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3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A 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an</w:t>
      </w:r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08</w:t>
      </w:r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an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9</w:t>
      </w:r>
    </w:p>
    <w:p w14:paraId="47789658" w14:textId="77777777" w:rsidR="00793FE8" w:rsidRPr="0019513E" w:rsidRDefault="00793FE8" w:rsidP="0019513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82C7A51" w14:textId="77777777" w:rsidR="00793FE8" w:rsidRPr="0019513E" w:rsidRDefault="001624F7" w:rsidP="0019513E">
      <w:pPr>
        <w:ind w:left="860" w:right="104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d,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ef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e,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th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 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ts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reg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et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</w:p>
    <w:p w14:paraId="5D5D7926" w14:textId="77777777" w:rsidR="00793FE8" w:rsidRPr="0019513E" w:rsidRDefault="00793FE8" w:rsidP="0019513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5FD8D3B" w14:textId="77777777" w:rsidR="00793FE8" w:rsidRPr="0019513E" w:rsidRDefault="001624F7" w:rsidP="0019513E">
      <w:pPr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ter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Con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</w:p>
    <w:p w14:paraId="4B1FF5E3" w14:textId="77777777" w:rsidR="00793FE8" w:rsidRPr="0019513E" w:rsidRDefault="001624F7" w:rsidP="0019513E">
      <w:pPr>
        <w:spacing w:before="1"/>
        <w:ind w:left="860" w:right="2202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ar</w:t>
      </w:r>
      <w:r w:rsidRPr="0019513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q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hyperlink r:id="rId26"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M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l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l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</w:rPr>
          <w:t>k</w:t>
        </w:r>
        <w:r w:rsidRPr="0019513E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</w:rPr>
          <w:t>r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d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t</w:t>
        </w:r>
        <w:r w:rsidRPr="0019513E">
          <w:rPr>
            <w:rFonts w:asciiTheme="minorHAnsi" w:eastAsia="Arial" w:hAnsiTheme="minorHAnsi" w:cstheme="minorHAnsi"/>
            <w:color w:val="000000"/>
            <w:spacing w:val="1"/>
            <w:sz w:val="22"/>
            <w:szCs w:val="22"/>
          </w:rPr>
          <w:t>)</w:t>
        </w:r>
      </w:hyperlink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color w:val="000000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CA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05</w:t>
      </w:r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Feb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06</w:t>
      </w:r>
    </w:p>
    <w:p w14:paraId="2428DD0F" w14:textId="77777777" w:rsidR="00793FE8" w:rsidRPr="0019513E" w:rsidRDefault="00793FE8" w:rsidP="0019513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EB548E3" w14:textId="77777777" w:rsidR="00793FE8" w:rsidRPr="0019513E" w:rsidRDefault="001624F7" w:rsidP="0019513E">
      <w:pPr>
        <w:ind w:left="860" w:right="1258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ters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op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tal</w:t>
      </w:r>
      <w:r w:rsidRPr="0019513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DA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)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an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wed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ts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 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el;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ter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’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nts.</w:t>
      </w:r>
    </w:p>
    <w:p w14:paraId="1BBA0E66" w14:textId="77777777" w:rsidR="00793FE8" w:rsidRPr="0019513E" w:rsidRDefault="00793FE8" w:rsidP="0019513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BC7220A" w14:textId="77777777" w:rsidR="00793FE8" w:rsidRPr="0019513E" w:rsidRDefault="001624F7" w:rsidP="0019513E">
      <w:pPr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ter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Con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</w:p>
    <w:p w14:paraId="3171C24F" w14:textId="77777777" w:rsidR="00793FE8" w:rsidRPr="0019513E" w:rsidRDefault="001624F7" w:rsidP="0019513E">
      <w:pPr>
        <w:ind w:left="860" w:right="3555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hyperlink r:id="rId27"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J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h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on</w:t>
        </w:r>
        <w:r w:rsidRPr="0019513E">
          <w:rPr>
            <w:rFonts w:asciiTheme="minorHAnsi" w:eastAsia="Arial" w:hAnsiTheme="minorHAnsi" w:cstheme="minorHAnsi"/>
            <w:color w:val="0000FF"/>
            <w:spacing w:val="-7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&amp;</w:t>
        </w:r>
        <w:r w:rsidRPr="0019513E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J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h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on</w:t>
        </w:r>
        <w:r w:rsidRPr="0019513E">
          <w:rPr>
            <w:rFonts w:asciiTheme="minorHAnsi" w:eastAsia="Arial" w:hAnsiTheme="minorHAnsi" w:cstheme="minorHAnsi"/>
            <w:color w:val="0000FF"/>
            <w:spacing w:val="-9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pacing w:val="4"/>
            <w:sz w:val="22"/>
            <w:szCs w:val="22"/>
          </w:rPr>
          <w:t>m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p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y</w:t>
        </w:r>
        <w:r w:rsidRPr="0019513E">
          <w:rPr>
            <w:rFonts w:asciiTheme="minorHAnsi" w:eastAsia="Arial" w:hAnsiTheme="minorHAnsi" w:cstheme="minorHAnsi"/>
            <w:color w:val="000000"/>
            <w:spacing w:val="1"/>
            <w:sz w:val="22"/>
            <w:szCs w:val="22"/>
          </w:rPr>
          <w:t>)</w:t>
        </w:r>
      </w:hyperlink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color w:val="000000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t,</w:t>
      </w:r>
      <w:r w:rsidRPr="0019513E">
        <w:rPr>
          <w:rFonts w:asciiTheme="minorHAnsi" w:eastAsia="Arial" w:hAnsiTheme="minorHAnsi" w:cstheme="minorHAnsi"/>
          <w:color w:val="000000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CA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pr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5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to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05</w:t>
      </w:r>
    </w:p>
    <w:p w14:paraId="74382105" w14:textId="77777777" w:rsidR="00793FE8" w:rsidRPr="0019513E" w:rsidRDefault="00793FE8" w:rsidP="0019513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857B23B" w14:textId="77777777" w:rsidR="00793FE8" w:rsidRPr="0019513E" w:rsidRDefault="001624F7" w:rsidP="0019513E">
      <w:pPr>
        <w:ind w:left="860" w:right="1194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wed,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ts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art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ure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z w:val="22"/>
          <w:szCs w:val="22"/>
        </w:rPr>
        <w:t>CH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ug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y 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ts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(proto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ol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ar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s)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</w:p>
    <w:p w14:paraId="475D4D30" w14:textId="77777777" w:rsidR="00793FE8" w:rsidRPr="0019513E" w:rsidRDefault="00793FE8" w:rsidP="0019513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166F66A" w14:textId="77777777" w:rsidR="00793FE8" w:rsidRPr="0019513E" w:rsidRDefault="001624F7" w:rsidP="0019513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tor,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</w:p>
    <w:p w14:paraId="46082164" w14:textId="77777777" w:rsidR="00793FE8" w:rsidRPr="0019513E" w:rsidRDefault="001624F7" w:rsidP="0019513E">
      <w:pPr>
        <w:spacing w:before="5"/>
        <w:ind w:left="140" w:right="6383"/>
        <w:rPr>
          <w:rFonts w:asciiTheme="minorHAnsi" w:eastAsia="Arial" w:hAnsiTheme="minorHAnsi" w:cstheme="minorHAnsi"/>
          <w:sz w:val="22"/>
          <w:szCs w:val="22"/>
        </w:rPr>
      </w:pPr>
      <w:hyperlink r:id="rId28"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</w:rPr>
          <w:t>T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Bi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P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h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r</w:t>
        </w:r>
        <w:r w:rsidRPr="0019513E">
          <w:rPr>
            <w:rFonts w:asciiTheme="minorHAnsi" w:eastAsia="Arial" w:hAnsiTheme="minorHAnsi" w:cstheme="minorHAnsi"/>
            <w:color w:val="0000FF"/>
            <w:spacing w:val="4"/>
            <w:sz w:val="22"/>
            <w:szCs w:val="22"/>
          </w:rPr>
          <w:t>m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-10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rp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.;</w:t>
        </w:r>
      </w:hyperlink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e,</w:t>
      </w:r>
      <w:r w:rsidRPr="0019513E">
        <w:rPr>
          <w:rFonts w:asciiTheme="minorHAnsi" w:eastAsia="Arial" w:hAnsiTheme="minorHAnsi" w:cstheme="minorHAnsi"/>
          <w:color w:val="000000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11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A 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un</w:t>
      </w:r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13</w:t>
      </w:r>
      <w:r w:rsidRPr="0019513E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Feb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15</w:t>
      </w:r>
    </w:p>
    <w:p w14:paraId="40F5CDD9" w14:textId="77777777" w:rsidR="00793FE8" w:rsidRPr="0019513E" w:rsidRDefault="00793FE8" w:rsidP="0019513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0E6D37A" w14:textId="77777777" w:rsidR="00793FE8" w:rsidRPr="0019513E" w:rsidRDefault="001624F7" w:rsidP="0019513E">
      <w:pPr>
        <w:ind w:left="140" w:right="30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lastRenderedPageBreak/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: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pts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-r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tra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ter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pre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nt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nt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he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Co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e.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d,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proto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s)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s)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 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ns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s)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sa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URs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) 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w w:val="99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w w:val="99"/>
          <w:sz w:val="22"/>
          <w:szCs w:val="22"/>
        </w:rPr>
        <w:t>ar</w:t>
      </w:r>
      <w:r w:rsidRPr="0019513E">
        <w:rPr>
          <w:rFonts w:asciiTheme="minorHAnsi" w:eastAsia="Arial" w:hAnsiTheme="minorHAnsi" w:cstheme="minorHAnsi"/>
          <w:spacing w:val="5"/>
          <w:w w:val="99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3"/>
          <w:w w:val="99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w w:val="99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w w:val="99"/>
          <w:sz w:val="22"/>
          <w:szCs w:val="22"/>
        </w:rPr>
        <w:t>/p</w:t>
      </w:r>
      <w:r w:rsidRPr="0019513E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w w:val="99"/>
          <w:sz w:val="22"/>
          <w:szCs w:val="22"/>
        </w:rPr>
        <w:t>ar</w:t>
      </w:r>
      <w:r w:rsidRPr="0019513E">
        <w:rPr>
          <w:rFonts w:asciiTheme="minorHAnsi" w:eastAsia="Arial" w:hAnsiTheme="minorHAnsi" w:cstheme="minorHAnsi"/>
          <w:spacing w:val="5"/>
          <w:w w:val="99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4"/>
          <w:w w:val="99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w w:val="99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tox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z w:val="22"/>
          <w:szCs w:val="22"/>
        </w:rPr>
        <w:t>ICF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s)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Resp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to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19513E">
        <w:rPr>
          <w:rFonts w:asciiTheme="minorHAnsi" w:eastAsia="Arial" w:hAnsiTheme="minorHAnsi" w:cstheme="minorHAnsi"/>
          <w:sz w:val="22"/>
          <w:szCs w:val="22"/>
        </w:rPr>
        <w:t>U,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</w:p>
    <w:p w14:paraId="224BBA67" w14:textId="77777777" w:rsidR="00793FE8" w:rsidRPr="0019513E" w:rsidRDefault="00793FE8" w:rsidP="0019513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E3AB50B" w14:textId="77777777" w:rsidR="00793FE8" w:rsidRPr="0019513E" w:rsidRDefault="001624F7" w:rsidP="0019513E">
      <w:pPr>
        <w:ind w:left="140" w:right="398"/>
        <w:rPr>
          <w:rFonts w:asciiTheme="minorHAnsi" w:eastAsia="Arial" w:hAnsiTheme="minorHAnsi" w:cstheme="minorHAnsi"/>
          <w:sz w:val="22"/>
          <w:szCs w:val="22"/>
        </w:rPr>
        <w:sectPr w:rsidR="00793FE8" w:rsidRPr="0019513E">
          <w:pgSz w:w="12240" w:h="15840"/>
          <w:pgMar w:top="1360" w:right="1300" w:bottom="280" w:left="1300" w:header="0" w:footer="751" w:gutter="0"/>
          <w:cols w:space="720"/>
        </w:sectPr>
      </w:pPr>
      <w:r w:rsidRPr="0019513E">
        <w:rPr>
          <w:rFonts w:asciiTheme="minorHAnsi" w:eastAsia="Arial" w:hAnsiTheme="minorHAnsi" w:cstheme="minorHAnsi"/>
          <w:sz w:val="22"/>
          <w:szCs w:val="22"/>
        </w:rPr>
        <w:t>Do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t: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ate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nt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t,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ub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is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report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pro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Reco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tra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data</w:t>
      </w:r>
    </w:p>
    <w:p w14:paraId="3D40469B" w14:textId="77777777" w:rsidR="00793FE8" w:rsidRPr="0019513E" w:rsidRDefault="001624F7" w:rsidP="0019513E">
      <w:pPr>
        <w:spacing w:before="77"/>
        <w:ind w:left="140" w:right="478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lastRenderedPageBreak/>
        <w:t>pre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n.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9513E">
        <w:rPr>
          <w:rFonts w:asciiTheme="minorHAnsi" w:eastAsia="Arial" w:hAnsiTheme="minorHAnsi" w:cstheme="minorHAnsi"/>
          <w:sz w:val="22"/>
          <w:szCs w:val="22"/>
        </w:rPr>
        <w:t>tu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ur</w:t>
      </w:r>
      <w:r w:rsidRPr="0019513E">
        <w:rPr>
          <w:rFonts w:asciiTheme="minorHAnsi" w:eastAsia="Arial" w:hAnsiTheme="minorHAnsi" w:cstheme="minorHAnsi"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to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prehe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ure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z w:val="22"/>
          <w:szCs w:val="22"/>
        </w:rPr>
        <w:t>ork prod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</w:p>
    <w:p w14:paraId="65E17974" w14:textId="77777777" w:rsidR="00793FE8" w:rsidRPr="0019513E" w:rsidRDefault="00793FE8" w:rsidP="0019513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5FD4C7B" w14:textId="77777777" w:rsidR="00793FE8" w:rsidRPr="0019513E" w:rsidRDefault="001624F7" w:rsidP="0019513E">
      <w:pPr>
        <w:ind w:left="140" w:right="254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tru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ture: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Rec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rvis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tored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tra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9513E">
        <w:rPr>
          <w:rFonts w:asciiTheme="minorHAnsi" w:eastAsia="Arial" w:hAnsiTheme="minorHAnsi" w:cstheme="minorHAnsi"/>
          <w:sz w:val="22"/>
          <w:szCs w:val="22"/>
        </w:rPr>
        <w:t>ter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ts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to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tru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ture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wor</w:t>
      </w:r>
      <w:r w:rsidRPr="0019513E">
        <w:rPr>
          <w:rFonts w:asciiTheme="minorHAnsi" w:eastAsia="Arial" w:hAnsiTheme="minorHAnsi" w:cstheme="minorHAnsi"/>
          <w:spacing w:val="11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9513E">
        <w:rPr>
          <w:rFonts w:asciiTheme="minorHAnsi" w:eastAsia="Arial" w:hAnsiTheme="minorHAnsi" w:cstheme="minorHAnsi"/>
          <w:sz w:val="22"/>
          <w:szCs w:val="22"/>
        </w:rPr>
        <w:t>pra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 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hyperlink r:id="rId29"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ICH</w:t>
        </w:r>
        <w:r w:rsidRPr="0019513E">
          <w:rPr>
            <w:rFonts w:asciiTheme="minorHAnsi" w:eastAsia="Arial" w:hAnsiTheme="minorHAnsi" w:cstheme="minorHAnsi"/>
            <w:color w:val="000000"/>
            <w:spacing w:val="1"/>
            <w:sz w:val="22"/>
            <w:szCs w:val="22"/>
          </w:rPr>
          <w:t>-</w:t>
        </w:r>
      </w:hyperlink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-1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11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s)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color w:val="000000"/>
          <w:spacing w:val="-1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11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color w:val="000000"/>
          <w:spacing w:val="3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color w:val="000000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th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3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 n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te</w:t>
      </w:r>
      <w:r w:rsidRPr="0019513E">
        <w:rPr>
          <w:rFonts w:asciiTheme="minorHAnsi" w:eastAsia="Arial" w:hAnsiTheme="minorHAnsi" w:cstheme="minorHAnsi"/>
          <w:color w:val="000000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nts’</w:t>
      </w:r>
      <w:r w:rsidRPr="0019513E">
        <w:rPr>
          <w:rFonts w:asciiTheme="minorHAnsi" w:eastAsia="Arial" w:hAnsiTheme="minorHAnsi" w:cstheme="minorHAnsi"/>
          <w:color w:val="000000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nt</w:t>
      </w:r>
      <w:r w:rsidRPr="0019513E">
        <w:rPr>
          <w:rFonts w:asciiTheme="minorHAnsi" w:eastAsia="Arial" w:hAnsiTheme="minorHAnsi" w:cstheme="minorHAnsi"/>
          <w:color w:val="000000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ts</w:t>
      </w:r>
      <w:r w:rsidRPr="0019513E">
        <w:rPr>
          <w:rFonts w:asciiTheme="minorHAnsi" w:eastAsia="Arial" w:hAnsiTheme="minorHAnsi" w:cstheme="minorHAnsi"/>
          <w:color w:val="000000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op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.</w:t>
      </w:r>
    </w:p>
    <w:p w14:paraId="316BCF65" w14:textId="77777777" w:rsidR="00793FE8" w:rsidRPr="0019513E" w:rsidRDefault="00793FE8" w:rsidP="0019513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0001ED3" w14:textId="77777777" w:rsidR="00793FE8" w:rsidRPr="0019513E" w:rsidRDefault="001624F7" w:rsidP="0019513E">
      <w:pPr>
        <w:ind w:left="140" w:right="624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t: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z w:val="22"/>
          <w:szCs w:val="22"/>
        </w:rPr>
        <w:t>ora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th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pro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ted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work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tra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9513E">
        <w:rPr>
          <w:rFonts w:asciiTheme="minorHAnsi" w:eastAsia="Arial" w:hAnsiTheme="minorHAnsi" w:cstheme="minorHAnsi"/>
          <w:sz w:val="22"/>
          <w:szCs w:val="22"/>
        </w:rPr>
        <w:t>ters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sta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to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ure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n-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et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pro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et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</w:p>
    <w:p w14:paraId="6FAB42EA" w14:textId="77777777" w:rsidR="00793FE8" w:rsidRPr="0019513E" w:rsidRDefault="00793FE8" w:rsidP="0019513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833090A" w14:textId="77777777" w:rsidR="00793FE8" w:rsidRPr="0019513E" w:rsidRDefault="001624F7" w:rsidP="0019513E">
      <w:pPr>
        <w:ind w:left="140" w:right="436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g: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ar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ts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th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be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th 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to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ure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9513E">
        <w:rPr>
          <w:rFonts w:asciiTheme="minorHAnsi" w:eastAsia="Arial" w:hAnsiTheme="minorHAnsi" w:cstheme="minorHAnsi"/>
          <w:sz w:val="22"/>
          <w:szCs w:val="22"/>
        </w:rPr>
        <w:t>q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</w:p>
    <w:p w14:paraId="78EE8C30" w14:textId="77777777" w:rsidR="00793FE8" w:rsidRPr="0019513E" w:rsidRDefault="00793FE8" w:rsidP="0019513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284F92E" w14:textId="77777777" w:rsidR="00793FE8" w:rsidRPr="0019513E" w:rsidRDefault="001624F7" w:rsidP="0019513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tor,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</w:p>
    <w:p w14:paraId="725861B4" w14:textId="77777777" w:rsidR="00793FE8" w:rsidRPr="0019513E" w:rsidRDefault="001624F7" w:rsidP="0019513E">
      <w:pPr>
        <w:ind w:left="140" w:right="5109"/>
        <w:rPr>
          <w:rFonts w:asciiTheme="minorHAnsi" w:eastAsia="Arial" w:hAnsiTheme="minorHAnsi" w:cstheme="minorHAnsi"/>
          <w:sz w:val="22"/>
          <w:szCs w:val="22"/>
        </w:rPr>
      </w:pPr>
      <w:hyperlink r:id="rId30"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IC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pacing w:val="-5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l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al</w:t>
        </w:r>
        <w:r w:rsidRPr="0019513E">
          <w:rPr>
            <w:rFonts w:asciiTheme="minorHAnsi" w:eastAsia="Arial" w:hAnsiTheme="minorHAnsi" w:cstheme="minorHAnsi"/>
            <w:color w:val="0000FF"/>
            <w:spacing w:val="-7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R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rc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h,</w:t>
        </w:r>
        <w:r w:rsidRPr="0019513E">
          <w:rPr>
            <w:rFonts w:asciiTheme="minorHAnsi" w:eastAsia="Arial" w:hAnsiTheme="minorHAnsi" w:cstheme="minorHAnsi"/>
            <w:color w:val="0000FF"/>
            <w:spacing w:val="-8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P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L</w:t>
        </w:r>
        <w:r w:rsidRPr="0019513E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;</w:t>
        </w:r>
        <w:r w:rsidRPr="0019513E">
          <w:rPr>
            <w:rFonts w:asciiTheme="minorHAnsi" w:eastAsia="Arial" w:hAnsiTheme="minorHAnsi" w:cstheme="minorHAnsi"/>
            <w:color w:val="000000"/>
            <w:spacing w:val="-4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R</w:t>
        </w:r>
      </w:hyperlink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od</w:t>
      </w:r>
      <w:r w:rsidRPr="0019513E">
        <w:rPr>
          <w:rFonts w:asciiTheme="minorHAnsi" w:eastAsia="Arial" w:hAnsiTheme="minorHAnsi" w:cstheme="minorHAnsi"/>
          <w:color w:val="000000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 Feb</w:t>
      </w:r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04</w:t>
      </w:r>
      <w:r w:rsidRPr="0019513E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Jan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05</w:t>
      </w:r>
    </w:p>
    <w:p w14:paraId="43A92A4E" w14:textId="77777777" w:rsidR="00793FE8" w:rsidRPr="0019513E" w:rsidRDefault="00793FE8" w:rsidP="0019513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BC8CC2D" w14:textId="77777777" w:rsidR="00793FE8" w:rsidRPr="0019513E" w:rsidRDefault="001624F7" w:rsidP="0019513E">
      <w:pPr>
        <w:ind w:left="140" w:right="493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arge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CR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pts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 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ts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1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to 4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card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ar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e, 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as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PK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ar</w:t>
      </w:r>
      <w:r w:rsidRPr="0019513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C.</w:t>
      </w:r>
    </w:p>
    <w:p w14:paraId="714DAC04" w14:textId="77777777" w:rsidR="00793FE8" w:rsidRPr="0019513E" w:rsidRDefault="00793FE8" w:rsidP="0019513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BCD1535" w14:textId="77777777" w:rsidR="00793FE8" w:rsidRPr="0019513E" w:rsidRDefault="001624F7" w:rsidP="0019513E">
      <w:pPr>
        <w:ind w:left="140" w:right="304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: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ote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ts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1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proto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nts,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ICF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19513E">
        <w:rPr>
          <w:rFonts w:asciiTheme="minorHAnsi" w:eastAsia="Arial" w:hAnsiTheme="minorHAnsi" w:cstheme="minorHAnsi"/>
          <w:sz w:val="22"/>
          <w:szCs w:val="22"/>
        </w:rPr>
        <w:t>h,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pro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CMC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te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tra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 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ter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pts.</w:t>
      </w:r>
    </w:p>
    <w:p w14:paraId="15B3608F" w14:textId="77777777" w:rsidR="00793FE8" w:rsidRPr="0019513E" w:rsidRDefault="001624F7" w:rsidP="0019513E">
      <w:pPr>
        <w:spacing w:before="49"/>
        <w:ind w:left="140" w:right="369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th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: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MC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 In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tru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ture: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Deve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pr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9513E">
        <w:rPr>
          <w:rFonts w:asciiTheme="minorHAnsi" w:eastAsia="Arial" w:hAnsiTheme="minorHAnsi" w:cstheme="minorHAnsi"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e,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th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to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ort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</w:p>
    <w:p w14:paraId="1D8BFA4F" w14:textId="77777777" w:rsidR="00793FE8" w:rsidRPr="0019513E" w:rsidRDefault="001624F7" w:rsidP="0019513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ri</w:t>
      </w:r>
      <w:r w:rsidRPr="0019513E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position w:val="1"/>
          <w:sz w:val="22"/>
          <w:szCs w:val="22"/>
        </w:rPr>
        <w:t>g;</w:t>
      </w:r>
      <w:r w:rsidRPr="0019513E">
        <w:rPr>
          <w:rFonts w:asciiTheme="minorHAnsi" w:eastAsia="Arial" w:hAnsiTheme="minorHAnsi" w:cstheme="minorHAnsi"/>
          <w:spacing w:val="-7"/>
          <w:position w:val="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position w:val="1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position w:val="1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ri</w:t>
      </w:r>
      <w:r w:rsidRPr="0019513E">
        <w:rPr>
          <w:rFonts w:asciiTheme="minorHAnsi" w:eastAsia="Arial" w:hAnsiTheme="minorHAnsi" w:cstheme="minorHAnsi"/>
          <w:position w:val="1"/>
          <w:sz w:val="22"/>
          <w:szCs w:val="22"/>
        </w:rPr>
        <w:t>te</w:t>
      </w:r>
      <w:r w:rsidRPr="0019513E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position w:val="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position w:val="1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10"/>
          <w:position w:val="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position w:val="1"/>
          <w:sz w:val="22"/>
          <w:szCs w:val="22"/>
        </w:rPr>
        <w:t>er;</w:t>
      </w:r>
      <w:r w:rsidRPr="0019513E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position w:val="1"/>
          <w:sz w:val="22"/>
          <w:szCs w:val="22"/>
        </w:rPr>
        <w:t>prepar</w:t>
      </w:r>
      <w:r w:rsidRPr="0019513E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position w:val="1"/>
          <w:sz w:val="22"/>
          <w:szCs w:val="22"/>
        </w:rPr>
        <w:t>ets;</w:t>
      </w:r>
      <w:r w:rsidRPr="0019513E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position w:val="1"/>
          <w:sz w:val="22"/>
          <w:szCs w:val="22"/>
        </w:rPr>
        <w:t>tored</w:t>
      </w:r>
      <w:r w:rsidRPr="0019513E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5"/>
          <w:position w:val="1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position w:val="1"/>
          <w:sz w:val="22"/>
          <w:szCs w:val="22"/>
        </w:rPr>
        <w:t>ter</w:t>
      </w:r>
      <w:r w:rsidRPr="0019513E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position w:val="1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position w:val="1"/>
          <w:sz w:val="22"/>
          <w:szCs w:val="22"/>
        </w:rPr>
        <w:t>q</w:t>
      </w:r>
      <w:r w:rsidRPr="0019513E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ui</w:t>
      </w:r>
      <w:r w:rsidRPr="0019513E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position w:val="1"/>
          <w:sz w:val="22"/>
          <w:szCs w:val="22"/>
        </w:rPr>
        <w:t>ed</w:t>
      </w:r>
    </w:p>
    <w:p w14:paraId="1E0E708F" w14:textId="77777777" w:rsidR="00793FE8" w:rsidRPr="0019513E" w:rsidRDefault="001624F7" w:rsidP="0019513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Docu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tu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oreDo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ssi</w:t>
      </w:r>
      <w:r w:rsidRPr="0019513E">
        <w:rPr>
          <w:rFonts w:asciiTheme="minorHAnsi" w:eastAsia="Arial" w:hAnsiTheme="minorHAnsi" w:cstheme="minorHAnsi"/>
          <w:sz w:val="22"/>
          <w:szCs w:val="22"/>
        </w:rPr>
        <w:t>er.</w:t>
      </w:r>
    </w:p>
    <w:p w14:paraId="2B00D8D8" w14:textId="77777777" w:rsidR="00793FE8" w:rsidRPr="0019513E" w:rsidRDefault="00793FE8" w:rsidP="0019513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A8BA777" w14:textId="77777777" w:rsidR="00793FE8" w:rsidRPr="0019513E" w:rsidRDefault="001624F7" w:rsidP="0019513E">
      <w:pPr>
        <w:ind w:left="140" w:right="246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trat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: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ets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pro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ers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ure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n pro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pro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</w:p>
    <w:p w14:paraId="3AA467A2" w14:textId="77777777" w:rsidR="00793FE8" w:rsidRPr="0019513E" w:rsidRDefault="00793FE8" w:rsidP="0019513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0287ECD" w14:textId="77777777" w:rsidR="00793FE8" w:rsidRPr="0019513E" w:rsidRDefault="001624F7" w:rsidP="0019513E">
      <w:pPr>
        <w:ind w:left="140" w:right="502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g:</w:t>
      </w:r>
      <w:r w:rsidRPr="0019513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z w:val="22"/>
          <w:szCs w:val="22"/>
        </w:rPr>
        <w:t>ox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to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Rs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z w:val="22"/>
          <w:szCs w:val="22"/>
        </w:rPr>
        <w:t>eg,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-r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eren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 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n);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trat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ut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su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wor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th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to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</w:p>
    <w:p w14:paraId="3C956D38" w14:textId="77777777" w:rsidR="00793FE8" w:rsidRPr="0019513E" w:rsidRDefault="00793FE8" w:rsidP="0019513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B8BC2A7" w14:textId="77777777" w:rsidR="00793FE8" w:rsidRPr="0019513E" w:rsidRDefault="001624F7" w:rsidP="0019513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arly</w:t>
      </w:r>
      <w:r w:rsidRPr="0019513E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ava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q</w:t>
      </w:r>
      <w:r w:rsidRPr="0019513E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i/>
          <w:spacing w:val="4"/>
          <w:sz w:val="22"/>
          <w:szCs w:val="22"/>
        </w:rPr>
        <w:t>)</w:t>
      </w:r>
      <w:r w:rsidRPr="0019513E">
        <w:rPr>
          <w:rFonts w:asciiTheme="minorHAnsi" w:eastAsia="Arial" w:hAnsiTheme="minorHAnsi" w:cstheme="minorHAnsi"/>
          <w:i/>
          <w:sz w:val="22"/>
          <w:szCs w:val="22"/>
        </w:rPr>
        <w:t>:</w:t>
      </w:r>
    </w:p>
    <w:p w14:paraId="4BB75B2E" w14:textId="77777777" w:rsidR="00793FE8" w:rsidRPr="0019513E" w:rsidRDefault="00793FE8" w:rsidP="0019513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431DDBC" w14:textId="77777777" w:rsidR="00793FE8" w:rsidRPr="0019513E" w:rsidRDefault="001624F7" w:rsidP="0019513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tor,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</w:p>
    <w:p w14:paraId="18144FF6" w14:textId="77777777" w:rsidR="00793FE8" w:rsidRPr="0019513E" w:rsidRDefault="001624F7" w:rsidP="0019513E">
      <w:pPr>
        <w:spacing w:before="1"/>
        <w:ind w:left="140" w:right="440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Inc.;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t,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CA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hyperlink r:id="rId31"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4"/>
            <w:sz w:val="22"/>
            <w:szCs w:val="22"/>
          </w:rPr>
          <w:t>m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g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n,</w:t>
        </w:r>
        <w:r w:rsidRPr="0019513E">
          <w:rPr>
            <w:rFonts w:asciiTheme="minorHAnsi" w:eastAsia="Arial" w:hAnsiTheme="minorHAnsi" w:cstheme="minorHAnsi"/>
            <w:color w:val="0000FF"/>
            <w:spacing w:val="-8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In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.,</w:t>
        </w:r>
      </w:hyperlink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 2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6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) 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un</w:t>
      </w:r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02</w:t>
      </w:r>
      <w:r w:rsidRPr="0019513E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Jan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4</w:t>
      </w:r>
    </w:p>
    <w:p w14:paraId="5E4C61F6" w14:textId="77777777" w:rsidR="00793FE8" w:rsidRPr="0019513E" w:rsidRDefault="00793FE8" w:rsidP="0019513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3571327" w14:textId="77777777" w:rsidR="00793FE8" w:rsidRPr="0019513E" w:rsidRDefault="001624F7" w:rsidP="0019513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tor,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ate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tor,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</w:p>
    <w:p w14:paraId="2E869184" w14:textId="77777777" w:rsidR="00793FE8" w:rsidRPr="0019513E" w:rsidRDefault="001624F7" w:rsidP="0019513E">
      <w:pPr>
        <w:spacing w:before="1"/>
        <w:ind w:left="140" w:right="6312"/>
        <w:rPr>
          <w:rFonts w:asciiTheme="minorHAnsi" w:eastAsia="Arial" w:hAnsiTheme="minorHAnsi" w:cstheme="minorHAnsi"/>
          <w:sz w:val="22"/>
          <w:szCs w:val="22"/>
        </w:rPr>
      </w:pPr>
      <w:hyperlink r:id="rId32"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P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h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r</w:t>
        </w:r>
        <w:r w:rsidRPr="0019513E">
          <w:rPr>
            <w:rFonts w:asciiTheme="minorHAnsi" w:eastAsia="Arial" w:hAnsiTheme="minorHAnsi" w:cstheme="minorHAnsi"/>
            <w:color w:val="0000FF"/>
            <w:spacing w:val="4"/>
            <w:sz w:val="22"/>
            <w:szCs w:val="22"/>
          </w:rPr>
          <w:t>m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pacing w:val="-6"/>
            <w:sz w:val="22"/>
            <w:szCs w:val="22"/>
          </w:rPr>
          <w:t>y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cl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cs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,</w:t>
        </w:r>
        <w:r w:rsidRPr="0019513E">
          <w:rPr>
            <w:rFonts w:asciiTheme="minorHAnsi" w:eastAsia="Arial" w:hAnsiTheme="minorHAnsi" w:cstheme="minorHAnsi"/>
            <w:color w:val="0000FF"/>
            <w:spacing w:val="-13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.;</w:t>
        </w:r>
      </w:hyperlink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yv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e,</w:t>
      </w:r>
      <w:r w:rsidRPr="0019513E">
        <w:rPr>
          <w:rFonts w:asciiTheme="minorHAnsi" w:eastAsia="Arial" w:hAnsiTheme="minorHAnsi" w:cstheme="minorHAnsi"/>
          <w:color w:val="000000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A 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an</w:t>
      </w:r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1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9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99</w:t>
      </w:r>
      <w:r w:rsidRPr="0019513E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Ma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2</w:t>
      </w:r>
    </w:p>
    <w:p w14:paraId="7B894054" w14:textId="77777777" w:rsidR="00793FE8" w:rsidRPr="0019513E" w:rsidRDefault="00793FE8" w:rsidP="0019513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B75CC60" w14:textId="77777777" w:rsidR="00793FE8" w:rsidRPr="0019513E" w:rsidRDefault="001624F7" w:rsidP="0019513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ate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tor,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</w:p>
    <w:p w14:paraId="512E7470" w14:textId="77777777" w:rsidR="00793FE8" w:rsidRPr="0019513E" w:rsidRDefault="001624F7" w:rsidP="0019513E">
      <w:pPr>
        <w:ind w:left="140" w:right="3453"/>
        <w:rPr>
          <w:rFonts w:asciiTheme="minorHAnsi" w:eastAsia="Arial" w:hAnsiTheme="minorHAnsi" w:cstheme="minorHAnsi"/>
          <w:sz w:val="22"/>
          <w:szCs w:val="22"/>
        </w:rPr>
        <w:sectPr w:rsidR="00793FE8" w:rsidRPr="0019513E">
          <w:pgSz w:w="12240" w:h="15840"/>
          <w:pgMar w:top="1360" w:right="1300" w:bottom="280" w:left="1300" w:header="0" w:footer="751" w:gutter="0"/>
          <w:cols w:space="720"/>
        </w:sectPr>
      </w:pP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ex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z w:val="22"/>
          <w:szCs w:val="22"/>
        </w:rPr>
        <w:t>orato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d,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CA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erged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th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hyperlink r:id="rId33"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B</w:t>
        </w:r>
        <w:r w:rsidRPr="0019513E">
          <w:rPr>
            <w:rFonts w:asciiTheme="minorHAnsi" w:eastAsia="Arial" w:hAnsiTheme="minorHAnsi" w:cstheme="minorHAnsi"/>
            <w:color w:val="0000FF"/>
            <w:spacing w:val="4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-4"/>
            <w:sz w:val="22"/>
            <w:szCs w:val="22"/>
          </w:rPr>
          <w:t>y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r</w:t>
        </w:r>
        <w:r w:rsidRPr="0019513E">
          <w:rPr>
            <w:rFonts w:asciiTheme="minorHAnsi" w:eastAsia="Arial" w:hAnsiTheme="minorHAnsi" w:cstheme="minorHAnsi"/>
            <w:color w:val="0000FF"/>
            <w:spacing w:val="-4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He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al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t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h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ar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)</w:t>
        </w:r>
      </w:hyperlink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ep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1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9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9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5</w:t>
      </w:r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to 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an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1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9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9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9</w:t>
      </w:r>
    </w:p>
    <w:p w14:paraId="7E35C64C" w14:textId="77777777" w:rsidR="00793FE8" w:rsidRPr="0019513E" w:rsidRDefault="001624F7" w:rsidP="0019513E">
      <w:pPr>
        <w:spacing w:before="76"/>
        <w:ind w:left="140"/>
        <w:rPr>
          <w:rFonts w:asciiTheme="minorHAnsi" w:hAnsiTheme="minorHAnsi" w:cstheme="minorHAnsi"/>
          <w:sz w:val="22"/>
          <w:szCs w:val="22"/>
        </w:rPr>
      </w:pPr>
      <w:r w:rsidRPr="0019513E">
        <w:rPr>
          <w:rFonts w:asciiTheme="minorHAnsi" w:hAnsiTheme="minorHAnsi" w:cstheme="minorHAnsi"/>
          <w:b/>
          <w:sz w:val="22"/>
          <w:szCs w:val="22"/>
        </w:rPr>
        <w:lastRenderedPageBreak/>
        <w:t>E</w:t>
      </w:r>
      <w:r w:rsidRPr="0019513E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19513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9513E">
        <w:rPr>
          <w:rFonts w:asciiTheme="minorHAnsi" w:hAnsiTheme="minorHAnsi" w:cstheme="minorHAnsi"/>
          <w:b/>
          <w:sz w:val="22"/>
          <w:szCs w:val="22"/>
        </w:rPr>
        <w:t>a</w:t>
      </w:r>
      <w:r w:rsidRPr="0019513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9513E">
        <w:rPr>
          <w:rFonts w:asciiTheme="minorHAnsi" w:hAnsiTheme="minorHAnsi" w:cstheme="minorHAnsi"/>
          <w:b/>
          <w:sz w:val="22"/>
          <w:szCs w:val="22"/>
        </w:rPr>
        <w:t>ion</w:t>
      </w:r>
    </w:p>
    <w:p w14:paraId="70055B1A" w14:textId="77777777" w:rsidR="00793FE8" w:rsidRPr="0019513E" w:rsidRDefault="00793FE8" w:rsidP="0019513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884DA47" w14:textId="77777777" w:rsidR="00793FE8" w:rsidRPr="0019513E" w:rsidRDefault="001624F7" w:rsidP="0019513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hyperlink r:id="rId34">
        <w:r w:rsidRPr="0019513E">
          <w:rPr>
            <w:rFonts w:asciiTheme="minorHAnsi" w:eastAsia="Arial" w:hAnsiTheme="minorHAnsi" w:cstheme="minorHAnsi"/>
            <w:color w:val="0000FF"/>
            <w:spacing w:val="6"/>
            <w:sz w:val="22"/>
            <w:szCs w:val="22"/>
          </w:rPr>
          <w:t>W</w:t>
        </w:r>
        <w:r w:rsidRPr="0019513E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k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-5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Fore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t</w:t>
        </w:r>
        <w:r w:rsidRPr="0019513E">
          <w:rPr>
            <w:rFonts w:asciiTheme="minorHAnsi" w:eastAsia="Arial" w:hAnsiTheme="minorHAnsi" w:cstheme="minorHAnsi"/>
            <w:color w:val="0000FF"/>
            <w:spacing w:val="-6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h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ol</w:t>
        </w:r>
        <w:r w:rsidRPr="0019513E">
          <w:rPr>
            <w:rFonts w:asciiTheme="minorHAnsi" w:eastAsia="Arial" w:hAnsiTheme="minorHAnsi" w:cstheme="minorHAnsi"/>
            <w:color w:val="0000FF"/>
            <w:spacing w:val="-5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of M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d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ne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;</w:t>
        </w:r>
        <w:r w:rsidRPr="0019513E">
          <w:rPr>
            <w:rFonts w:asciiTheme="minorHAnsi" w:eastAsia="Arial" w:hAnsiTheme="minorHAnsi" w:cstheme="minorHAnsi"/>
            <w:color w:val="000000"/>
            <w:spacing w:val="-12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00"/>
            <w:spacing w:val="9"/>
            <w:sz w:val="22"/>
            <w:szCs w:val="22"/>
          </w:rPr>
          <w:t>W</w:t>
        </w:r>
      </w:hyperlink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ton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-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color w:val="000000"/>
          <w:spacing w:val="-1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NC:</w:t>
      </w:r>
      <w:r w:rsidRPr="0019513E">
        <w:rPr>
          <w:rFonts w:asciiTheme="minorHAnsi" w:eastAsia="Arial" w:hAnsiTheme="minorHAnsi" w:cstheme="minorHAnsi"/>
          <w:color w:val="000000"/>
          <w:spacing w:val="5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De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f I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ter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/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In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pacing w:val="-1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es</w:t>
      </w:r>
    </w:p>
    <w:p w14:paraId="3BB68393" w14:textId="77777777" w:rsidR="00793FE8" w:rsidRPr="0019513E" w:rsidRDefault="001624F7" w:rsidP="0019513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oral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19513E">
        <w:rPr>
          <w:rFonts w:asciiTheme="minorHAnsi" w:eastAsia="Arial" w:hAnsiTheme="minorHAnsi" w:cstheme="minorHAnsi"/>
          <w:sz w:val="22"/>
          <w:szCs w:val="22"/>
        </w:rPr>
        <w:t>8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3-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19513E">
        <w:rPr>
          <w:rFonts w:asciiTheme="minorHAnsi" w:eastAsia="Arial" w:hAnsiTheme="minorHAnsi" w:cstheme="minorHAnsi"/>
          <w:sz w:val="22"/>
          <w:szCs w:val="22"/>
        </w:rPr>
        <w:t>9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9513E">
        <w:rPr>
          <w:rFonts w:asciiTheme="minorHAnsi" w:eastAsia="Arial" w:hAnsiTheme="minorHAnsi" w:cstheme="minorHAnsi"/>
          <w:sz w:val="22"/>
          <w:szCs w:val="22"/>
        </w:rPr>
        <w:t>7</w:t>
      </w:r>
    </w:p>
    <w:p w14:paraId="63E27791" w14:textId="77777777" w:rsidR="00793FE8" w:rsidRPr="0019513E" w:rsidRDefault="00793FE8" w:rsidP="0019513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211D55D" w14:textId="77777777" w:rsidR="00793FE8" w:rsidRPr="0019513E" w:rsidRDefault="001624F7" w:rsidP="0019513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hyperlink r:id="rId35">
        <w:r w:rsidRPr="0019513E">
          <w:rPr>
            <w:rFonts w:asciiTheme="minorHAnsi" w:eastAsia="Arial" w:hAnsiTheme="minorHAnsi" w:cstheme="minorHAnsi"/>
            <w:color w:val="0000FF"/>
            <w:spacing w:val="6"/>
            <w:sz w:val="22"/>
            <w:szCs w:val="22"/>
          </w:rPr>
          <w:t>W</w:t>
        </w:r>
        <w:r w:rsidRPr="0019513E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k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-5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Fore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t</w:t>
        </w:r>
        <w:r w:rsidRPr="0019513E">
          <w:rPr>
            <w:rFonts w:asciiTheme="minorHAnsi" w:eastAsia="Arial" w:hAnsiTheme="minorHAnsi" w:cstheme="minorHAnsi"/>
            <w:color w:val="0000FF"/>
            <w:spacing w:val="-6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h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ol</w:t>
        </w:r>
        <w:r w:rsidRPr="0019513E">
          <w:rPr>
            <w:rFonts w:asciiTheme="minorHAnsi" w:eastAsia="Arial" w:hAnsiTheme="minorHAnsi" w:cstheme="minorHAnsi"/>
            <w:color w:val="0000FF"/>
            <w:spacing w:val="-5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of M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d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ne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;</w:t>
        </w:r>
        <w:r w:rsidRPr="0019513E">
          <w:rPr>
            <w:rFonts w:asciiTheme="minorHAnsi" w:eastAsia="Arial" w:hAnsiTheme="minorHAnsi" w:cstheme="minorHAnsi"/>
            <w:color w:val="000000"/>
            <w:spacing w:val="-12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00"/>
            <w:spacing w:val="9"/>
            <w:sz w:val="22"/>
            <w:szCs w:val="22"/>
          </w:rPr>
          <w:t>W</w:t>
        </w:r>
      </w:hyperlink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ton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-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color w:val="000000"/>
          <w:spacing w:val="-1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NC:</w:t>
      </w:r>
      <w:r w:rsidRPr="0019513E">
        <w:rPr>
          <w:rFonts w:asciiTheme="minorHAnsi" w:eastAsia="Arial" w:hAnsiTheme="minorHAnsi" w:cstheme="minorHAnsi"/>
          <w:color w:val="000000"/>
          <w:spacing w:val="5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color w:val="000000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cr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bi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og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/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y</w:t>
      </w:r>
    </w:p>
    <w:p w14:paraId="0133028B" w14:textId="77777777" w:rsidR="00793FE8" w:rsidRPr="0019513E" w:rsidRDefault="001624F7" w:rsidP="0019513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z w:val="22"/>
          <w:szCs w:val="22"/>
        </w:rPr>
        <w:t>or: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y     </w:t>
      </w:r>
      <w:r w:rsidRPr="0019513E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or: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te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</w:p>
    <w:p w14:paraId="1CF532FE" w14:textId="77777777" w:rsidR="00793FE8" w:rsidRPr="0019513E" w:rsidRDefault="001624F7" w:rsidP="0019513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hD    </w:t>
      </w:r>
      <w:r w:rsidRPr="0019513E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Imm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9513E">
        <w:rPr>
          <w:rFonts w:asciiTheme="minorHAnsi" w:eastAsia="Arial" w:hAnsiTheme="minorHAnsi" w:cstheme="minorHAnsi"/>
          <w:sz w:val="22"/>
          <w:szCs w:val="22"/>
        </w:rPr>
        <w:t>9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9513E">
        <w:rPr>
          <w:rFonts w:asciiTheme="minorHAnsi" w:eastAsia="Arial" w:hAnsiTheme="minorHAnsi" w:cstheme="minorHAnsi"/>
          <w:sz w:val="22"/>
          <w:szCs w:val="22"/>
        </w:rPr>
        <w:t>5</w:t>
      </w:r>
    </w:p>
    <w:p w14:paraId="05B1EFFF" w14:textId="77777777" w:rsidR="00793FE8" w:rsidRPr="0019513E" w:rsidRDefault="00793FE8" w:rsidP="0019513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650B30A" w14:textId="77777777" w:rsidR="00793FE8" w:rsidRPr="0019513E" w:rsidRDefault="001624F7" w:rsidP="0019513E">
      <w:pPr>
        <w:ind w:left="140" w:right="5902"/>
        <w:rPr>
          <w:rFonts w:asciiTheme="minorHAnsi" w:eastAsia="Arial" w:hAnsiTheme="minorHAnsi" w:cstheme="minorHAnsi"/>
          <w:sz w:val="22"/>
          <w:szCs w:val="22"/>
        </w:rPr>
      </w:pPr>
      <w:hyperlink r:id="rId36"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Un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v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er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pacing w:val="4"/>
            <w:sz w:val="22"/>
            <w:szCs w:val="22"/>
          </w:rPr>
          <w:t>t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y</w:t>
        </w:r>
        <w:r w:rsidRPr="0019513E">
          <w:rPr>
            <w:rFonts w:asciiTheme="minorHAnsi" w:eastAsia="Arial" w:hAnsiTheme="minorHAnsi" w:cstheme="minorHAnsi"/>
            <w:color w:val="0000FF"/>
            <w:spacing w:val="-13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 xml:space="preserve">of </w:t>
        </w:r>
        <w:r w:rsidRPr="0019513E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</w:rPr>
          <w:t>T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ss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,</w:t>
        </w:r>
        <w:r w:rsidRPr="0019513E">
          <w:rPr>
            <w:rFonts w:asciiTheme="minorHAnsi" w:eastAsia="Arial" w:hAnsiTheme="minorHAnsi" w:cstheme="minorHAnsi"/>
            <w:color w:val="0000FF"/>
            <w:spacing w:val="-8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K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xv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l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l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,</w:t>
        </w:r>
        <w:r w:rsidRPr="0019513E">
          <w:rPr>
            <w:rFonts w:asciiTheme="minorHAnsi" w:eastAsia="Arial" w:hAnsiTheme="minorHAnsi" w:cstheme="minorHAnsi"/>
            <w:color w:val="000000"/>
            <w:spacing w:val="-9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00"/>
            <w:spacing w:val="3"/>
            <w:sz w:val="22"/>
            <w:szCs w:val="22"/>
          </w:rPr>
          <w:t>T</w:t>
        </w:r>
      </w:hyperlink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N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A       </w:t>
      </w:r>
      <w:r w:rsidRPr="0019513E">
        <w:rPr>
          <w:rFonts w:asciiTheme="minorHAnsi" w:eastAsia="Arial" w:hAnsiTheme="minorHAnsi" w:cstheme="minorHAnsi"/>
          <w:color w:val="000000"/>
          <w:spacing w:val="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Bi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og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color w:val="000000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wi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1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9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78</w:t>
      </w:r>
    </w:p>
    <w:p w14:paraId="30F1349A" w14:textId="77777777" w:rsidR="00793FE8" w:rsidRPr="0019513E" w:rsidRDefault="00793FE8" w:rsidP="0019513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07BCF5A" w14:textId="77777777" w:rsidR="00793FE8" w:rsidRPr="0019513E" w:rsidRDefault="001624F7" w:rsidP="0019513E">
      <w:pPr>
        <w:ind w:left="140"/>
        <w:rPr>
          <w:rFonts w:asciiTheme="minorHAnsi" w:hAnsiTheme="minorHAnsi" w:cstheme="minorHAnsi"/>
          <w:sz w:val="22"/>
          <w:szCs w:val="22"/>
        </w:rPr>
      </w:pPr>
      <w:r w:rsidRPr="0019513E">
        <w:rPr>
          <w:rFonts w:asciiTheme="minorHAnsi" w:hAnsiTheme="minorHAnsi" w:cstheme="minorHAnsi"/>
          <w:b/>
          <w:spacing w:val="1"/>
          <w:sz w:val="22"/>
          <w:szCs w:val="22"/>
        </w:rPr>
        <w:t>Sp</w:t>
      </w:r>
      <w:r w:rsidRPr="0019513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9513E">
        <w:rPr>
          <w:rFonts w:asciiTheme="minorHAnsi" w:hAnsiTheme="minorHAnsi" w:cstheme="minorHAnsi"/>
          <w:b/>
          <w:sz w:val="22"/>
          <w:szCs w:val="22"/>
        </w:rPr>
        <w:t>a</w:t>
      </w:r>
      <w:r w:rsidRPr="0019513E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19513E">
        <w:rPr>
          <w:rFonts w:asciiTheme="minorHAnsi" w:hAnsiTheme="minorHAnsi" w:cstheme="minorHAnsi"/>
          <w:b/>
          <w:sz w:val="22"/>
          <w:szCs w:val="22"/>
        </w:rPr>
        <w:t>i</w:t>
      </w:r>
      <w:r w:rsidRPr="0019513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9513E">
        <w:rPr>
          <w:rFonts w:asciiTheme="minorHAnsi" w:hAnsiTheme="minorHAnsi" w:cstheme="minorHAnsi"/>
          <w:b/>
          <w:sz w:val="22"/>
          <w:szCs w:val="22"/>
        </w:rPr>
        <w:t>g</w:t>
      </w:r>
      <w:r w:rsidRPr="0019513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9513E">
        <w:rPr>
          <w:rFonts w:asciiTheme="minorHAnsi" w:hAnsiTheme="minorHAnsi" w:cstheme="minorHAnsi"/>
          <w:b/>
          <w:sz w:val="22"/>
          <w:szCs w:val="22"/>
        </w:rPr>
        <w:t>E</w:t>
      </w:r>
      <w:r w:rsidRPr="0019513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9513E">
        <w:rPr>
          <w:rFonts w:asciiTheme="minorHAnsi" w:hAnsiTheme="minorHAnsi" w:cstheme="minorHAnsi"/>
          <w:b/>
          <w:sz w:val="22"/>
          <w:szCs w:val="22"/>
        </w:rPr>
        <w:t>gag</w:t>
      </w:r>
      <w:r w:rsidRPr="0019513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9513E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19513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9513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9513E">
        <w:rPr>
          <w:rFonts w:asciiTheme="minorHAnsi" w:hAnsiTheme="minorHAnsi" w:cstheme="minorHAnsi"/>
          <w:b/>
          <w:sz w:val="22"/>
          <w:szCs w:val="22"/>
        </w:rPr>
        <w:t>ts</w:t>
      </w:r>
    </w:p>
    <w:p w14:paraId="18CE71E6" w14:textId="77777777" w:rsidR="00793FE8" w:rsidRPr="0019513E" w:rsidRDefault="00793FE8" w:rsidP="0019513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2F4373E" w14:textId="77777777" w:rsidR="00793FE8" w:rsidRPr="0019513E" w:rsidRDefault="001624F7" w:rsidP="0019513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 xml:space="preserve">•    </w:t>
      </w:r>
      <w:r w:rsidRPr="0019513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: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hyperlink r:id="rId37"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Si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li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on</w:t>
        </w:r>
        <w:r w:rsidRPr="0019513E">
          <w:rPr>
            <w:rFonts w:asciiTheme="minorHAnsi" w:eastAsia="Arial" w:hAnsiTheme="minorHAnsi" w:cstheme="minorHAnsi"/>
            <w:color w:val="0000FF"/>
            <w:spacing w:val="-5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V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l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l</w:t>
        </w:r>
        <w:r w:rsidRPr="0019513E">
          <w:rPr>
            <w:rFonts w:asciiTheme="minorHAnsi" w:eastAsia="Arial" w:hAnsiTheme="minorHAnsi" w:cstheme="minorHAnsi"/>
            <w:color w:val="0000FF"/>
            <w:spacing w:val="4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y</w:t>
        </w:r>
        <w:r w:rsidRPr="0019513E">
          <w:rPr>
            <w:rFonts w:asciiTheme="minorHAnsi" w:eastAsia="Arial" w:hAnsiTheme="minorHAnsi" w:cstheme="minorHAnsi"/>
            <w:color w:val="0000FF"/>
            <w:spacing w:val="-9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Co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m</w:t>
        </w:r>
        <w:r w:rsidRPr="0019513E">
          <w:rPr>
            <w:rFonts w:asciiTheme="minorHAnsi" w:eastAsia="Arial" w:hAnsiTheme="minorHAnsi" w:cstheme="minorHAnsi"/>
            <w:color w:val="0000FF"/>
            <w:spacing w:val="4"/>
            <w:sz w:val="22"/>
            <w:szCs w:val="22"/>
          </w:rPr>
          <w:t>m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u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ni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at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</w:rPr>
          <w:t>r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FF"/>
            <w:spacing w:val="-13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Ch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p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t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er</w:t>
        </w:r>
        <w:r w:rsidRPr="0019513E">
          <w:rPr>
            <w:rFonts w:asciiTheme="minorHAnsi" w:eastAsia="Arial" w:hAnsiTheme="minorHAnsi" w:cstheme="minorHAnsi"/>
            <w:color w:val="0000FF"/>
            <w:spacing w:val="-7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of t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h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</w:t>
        </w:r>
      </w:hyperlink>
    </w:p>
    <w:p w14:paraId="2DF82DF0" w14:textId="77777777" w:rsidR="00793FE8" w:rsidRPr="0019513E" w:rsidRDefault="001624F7" w:rsidP="0019513E">
      <w:pPr>
        <w:spacing w:before="1"/>
        <w:ind w:left="500"/>
        <w:rPr>
          <w:rFonts w:asciiTheme="minorHAnsi" w:eastAsia="Arial" w:hAnsiTheme="minorHAnsi" w:cstheme="minorHAnsi"/>
          <w:sz w:val="22"/>
          <w:szCs w:val="22"/>
        </w:rPr>
      </w:pPr>
      <w:hyperlink r:id="rId38"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et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y</w:t>
        </w:r>
        <w:r w:rsidRPr="0019513E">
          <w:rPr>
            <w:rFonts w:asciiTheme="minorHAnsi" w:eastAsia="Arial" w:hAnsiTheme="minorHAnsi" w:cstheme="minorHAnsi"/>
            <w:color w:val="0000FF"/>
            <w:spacing w:val="-11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f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or</w:t>
        </w:r>
        <w:r w:rsidRPr="0019513E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</w:rPr>
          <w:t>T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h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ni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l</w:t>
        </w:r>
        <w:r w:rsidRPr="0019513E">
          <w:rPr>
            <w:rFonts w:asciiTheme="minorHAnsi" w:eastAsia="Arial" w:hAnsiTheme="minorHAnsi" w:cstheme="minorHAnsi"/>
            <w:color w:val="0000FF"/>
            <w:spacing w:val="-10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Co</w:t>
        </w:r>
        <w:r w:rsidRPr="0019513E">
          <w:rPr>
            <w:rFonts w:asciiTheme="minorHAnsi" w:eastAsia="Arial" w:hAnsiTheme="minorHAnsi" w:cstheme="minorHAnsi"/>
            <w:color w:val="0000FF"/>
            <w:spacing w:val="4"/>
            <w:sz w:val="22"/>
            <w:szCs w:val="22"/>
          </w:rPr>
          <w:t>m</w:t>
        </w:r>
        <w:r w:rsidRPr="0019513E">
          <w:rPr>
            <w:rFonts w:asciiTheme="minorHAnsi" w:eastAsia="Arial" w:hAnsiTheme="minorHAnsi" w:cstheme="minorHAnsi"/>
            <w:color w:val="0000FF"/>
            <w:spacing w:val="7"/>
            <w:sz w:val="22"/>
            <w:szCs w:val="22"/>
          </w:rPr>
          <w:t>m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u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ni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at</w:t>
        </w:r>
        <w:r w:rsidRPr="0019513E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on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;</w:t>
        </w:r>
        <w:r w:rsidRPr="0019513E">
          <w:rPr>
            <w:rFonts w:asciiTheme="minorHAnsi" w:eastAsia="Arial" w:hAnsiTheme="minorHAnsi" w:cstheme="minorHAnsi"/>
            <w:color w:val="000000"/>
            <w:spacing w:val="-12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00"/>
            <w:spacing w:val="-1"/>
            <w:sz w:val="22"/>
            <w:szCs w:val="22"/>
          </w:rPr>
          <w:t>S</w:t>
        </w:r>
      </w:hyperlink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nta</w:t>
      </w:r>
      <w:r w:rsidRPr="0019513E"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ar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pr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6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7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.</w:t>
      </w:r>
    </w:p>
    <w:p w14:paraId="25071B45" w14:textId="77777777" w:rsidR="00793FE8" w:rsidRPr="0019513E" w:rsidRDefault="001624F7" w:rsidP="0019513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 xml:space="preserve">•    </w:t>
      </w:r>
      <w:r w:rsidRPr="0019513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Reg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ng—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hri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hyperlink r:id="rId39"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4"/>
            <w:sz w:val="22"/>
            <w:szCs w:val="22"/>
          </w:rPr>
          <w:t>m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erican</w:t>
        </w:r>
        <w:r w:rsidRPr="0019513E">
          <w:rPr>
            <w:rFonts w:asciiTheme="minorHAnsi" w:eastAsia="Arial" w:hAnsiTheme="minorHAnsi" w:cstheme="minorHAnsi"/>
            <w:color w:val="0000FF"/>
            <w:spacing w:val="-9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M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dic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al</w:t>
        </w:r>
        <w:r w:rsidRPr="0019513E">
          <w:rPr>
            <w:rFonts w:asciiTheme="minorHAnsi" w:eastAsia="Arial" w:hAnsiTheme="minorHAnsi" w:cstheme="minorHAnsi"/>
            <w:color w:val="0000FF"/>
            <w:spacing w:val="-13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9"/>
            <w:sz w:val="22"/>
            <w:szCs w:val="22"/>
          </w:rPr>
          <w:t>W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r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ters</w:t>
        </w:r>
        <w:r w:rsidRPr="0019513E">
          <w:rPr>
            <w:rFonts w:asciiTheme="minorHAnsi" w:eastAsia="Arial" w:hAnsiTheme="minorHAnsi" w:cstheme="minorHAnsi"/>
            <w:color w:val="0000FF"/>
            <w:spacing w:val="-5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ss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at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on</w:t>
        </w:r>
        <w:r w:rsidRPr="0019513E">
          <w:rPr>
            <w:rFonts w:asciiTheme="minorHAnsi" w:eastAsia="Arial" w:hAnsiTheme="minorHAnsi" w:cstheme="minorHAnsi"/>
            <w:color w:val="0000FF"/>
            <w:spacing w:val="-11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(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M</w:t>
        </w:r>
        <w:r w:rsidRPr="0019513E">
          <w:rPr>
            <w:rFonts w:asciiTheme="minorHAnsi" w:eastAsia="Arial" w:hAnsiTheme="minorHAnsi" w:cstheme="minorHAnsi"/>
            <w:color w:val="0000FF"/>
            <w:spacing w:val="6"/>
            <w:sz w:val="22"/>
            <w:szCs w:val="22"/>
          </w:rPr>
          <w:t>W</w:t>
        </w:r>
        <w:r w:rsidRPr="0019513E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)</w:t>
        </w:r>
        <w:r w:rsidRPr="0019513E">
          <w:rPr>
            <w:rFonts w:asciiTheme="minorHAnsi" w:eastAsia="Arial" w:hAnsiTheme="minorHAnsi" w:cstheme="minorHAnsi"/>
            <w:color w:val="0000FF"/>
            <w:spacing w:val="-7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Northern</w:t>
        </w:r>
      </w:hyperlink>
    </w:p>
    <w:p w14:paraId="1CADD9B2" w14:textId="77777777" w:rsidR="00793FE8" w:rsidRPr="0019513E" w:rsidRDefault="001624F7" w:rsidP="0019513E">
      <w:pPr>
        <w:ind w:left="500"/>
        <w:rPr>
          <w:rFonts w:asciiTheme="minorHAnsi" w:eastAsia="Arial" w:hAnsiTheme="minorHAnsi" w:cstheme="minorHAnsi"/>
          <w:sz w:val="22"/>
          <w:szCs w:val="22"/>
        </w:rPr>
      </w:pPr>
      <w:hyperlink r:id="rId40"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Ca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l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f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orn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-8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h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p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ter</w:t>
        </w:r>
        <w:r w:rsidRPr="0019513E">
          <w:rPr>
            <w:rFonts w:asciiTheme="minorHAnsi" w:eastAsia="Arial" w:hAnsiTheme="minorHAnsi" w:cstheme="minorHAnsi"/>
            <w:color w:val="0000FF"/>
            <w:spacing w:val="-7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M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t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g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;</w:t>
        </w:r>
        <w:r w:rsidRPr="0019513E">
          <w:rPr>
            <w:rFonts w:asciiTheme="minorHAnsi" w:eastAsia="Arial" w:hAnsiTheme="minorHAnsi" w:cstheme="minorHAnsi"/>
            <w:color w:val="000000"/>
            <w:spacing w:val="-6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00"/>
            <w:spacing w:val="-1"/>
            <w:sz w:val="22"/>
            <w:szCs w:val="22"/>
          </w:rPr>
          <w:t>S</w:t>
        </w:r>
      </w:hyperlink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an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o;</w:t>
      </w:r>
      <w:r w:rsidRPr="0019513E">
        <w:rPr>
          <w:rFonts w:asciiTheme="minorHAnsi" w:eastAsia="Arial" w:hAnsiTheme="minorHAnsi" w:cstheme="minorHAnsi"/>
          <w:color w:val="000000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color w:val="000000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8,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6.</w:t>
      </w:r>
    </w:p>
    <w:p w14:paraId="54853AE9" w14:textId="77777777" w:rsidR="00793FE8" w:rsidRPr="0019513E" w:rsidRDefault="001624F7" w:rsidP="0019513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 xml:space="preserve">•    </w:t>
      </w:r>
      <w:r w:rsidRPr="0019513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Car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, </w:t>
      </w:r>
      <w:hyperlink r:id="rId41">
        <w:r w:rsidRPr="0019513E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</w:rPr>
          <w:t>T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h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ni</w:t>
        </w:r>
        <w:r w:rsidRPr="0019513E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al</w:t>
        </w:r>
        <w:r w:rsidRPr="0019513E">
          <w:rPr>
            <w:rFonts w:asciiTheme="minorHAnsi" w:eastAsia="Arial" w:hAnsiTheme="minorHAnsi" w:cstheme="minorHAnsi"/>
            <w:color w:val="0000FF"/>
            <w:spacing w:val="-10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nd</w:t>
        </w:r>
        <w:r w:rsidRPr="0019513E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P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r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f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ss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l</w:t>
        </w:r>
        <w:r w:rsidRPr="0019513E">
          <w:rPr>
            <w:rFonts w:asciiTheme="minorHAnsi" w:eastAsia="Arial" w:hAnsiTheme="minorHAnsi" w:cstheme="minorHAnsi"/>
            <w:color w:val="0000FF"/>
            <w:spacing w:val="-15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9"/>
            <w:sz w:val="22"/>
            <w:szCs w:val="22"/>
          </w:rPr>
          <w:t>W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r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t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ng</w:t>
        </w:r>
        <w:r w:rsidRPr="0019513E">
          <w:rPr>
            <w:rFonts w:asciiTheme="minorHAnsi" w:eastAsia="Arial" w:hAnsiTheme="minorHAnsi" w:cstheme="minorHAnsi"/>
            <w:color w:val="0000FF"/>
            <w:spacing w:val="-7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De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p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art</w:t>
        </w:r>
        <w:r w:rsidRPr="0019513E">
          <w:rPr>
            <w:rFonts w:asciiTheme="minorHAnsi" w:eastAsia="Arial" w:hAnsiTheme="minorHAnsi" w:cstheme="minorHAnsi"/>
            <w:color w:val="0000FF"/>
            <w:spacing w:val="5"/>
            <w:sz w:val="22"/>
            <w:szCs w:val="22"/>
          </w:rPr>
          <w:t>m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t,</w:t>
        </w:r>
        <w:r w:rsidRPr="0019513E">
          <w:rPr>
            <w:rFonts w:asciiTheme="minorHAnsi" w:eastAsia="Arial" w:hAnsiTheme="minorHAnsi" w:cstheme="minorHAnsi"/>
            <w:color w:val="0000FF"/>
            <w:spacing w:val="-11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an</w:t>
        </w:r>
      </w:hyperlink>
    </w:p>
    <w:p w14:paraId="1631CDCB" w14:textId="77777777" w:rsidR="00793FE8" w:rsidRPr="0019513E" w:rsidRDefault="001624F7" w:rsidP="0019513E">
      <w:pPr>
        <w:ind w:left="500"/>
        <w:rPr>
          <w:rFonts w:asciiTheme="minorHAnsi" w:eastAsia="Arial" w:hAnsiTheme="minorHAnsi" w:cstheme="minorHAnsi"/>
          <w:sz w:val="22"/>
          <w:szCs w:val="22"/>
        </w:rPr>
      </w:pPr>
      <w:hyperlink r:id="rId42"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F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r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sc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pacing w:val="-9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t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te</w:t>
        </w:r>
        <w:r w:rsidRPr="0019513E">
          <w:rPr>
            <w:rFonts w:asciiTheme="minorHAnsi" w:eastAsia="Arial" w:hAnsiTheme="minorHAnsi" w:cstheme="minorHAnsi"/>
            <w:color w:val="0000FF"/>
            <w:spacing w:val="-6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U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v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er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s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pacing w:val="4"/>
            <w:sz w:val="22"/>
            <w:szCs w:val="22"/>
          </w:rPr>
          <w:t>t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y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;</w:t>
        </w:r>
        <w:r w:rsidRPr="0019513E">
          <w:rPr>
            <w:rFonts w:asciiTheme="minorHAnsi" w:eastAsia="Arial" w:hAnsiTheme="minorHAnsi" w:cstheme="minorHAnsi"/>
            <w:color w:val="000000"/>
            <w:spacing w:val="-7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00"/>
            <w:spacing w:val="-1"/>
            <w:sz w:val="22"/>
            <w:szCs w:val="22"/>
          </w:rPr>
          <w:t>S</w:t>
        </w:r>
      </w:hyperlink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an</w:t>
      </w:r>
      <w:r w:rsidRPr="0019513E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o;</w:t>
      </w:r>
      <w:r w:rsidRPr="0019513E">
        <w:rPr>
          <w:rFonts w:asciiTheme="minorHAnsi" w:eastAsia="Arial" w:hAnsiTheme="minorHAnsi" w:cstheme="minorHAnsi"/>
          <w:color w:val="000000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Ma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1,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6.</w:t>
      </w:r>
    </w:p>
    <w:p w14:paraId="0FB0B3B9" w14:textId="77777777" w:rsidR="00793FE8" w:rsidRPr="0019513E" w:rsidRDefault="001624F7" w:rsidP="0019513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 xml:space="preserve">•    </w:t>
      </w:r>
      <w:r w:rsidRPr="0019513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he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z w:val="22"/>
          <w:szCs w:val="22"/>
        </w:rPr>
        <w:t>er’s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iv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hyperlink r:id="rId43"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B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y</w:t>
        </w:r>
        <w:r w:rsidRPr="0019513E">
          <w:rPr>
            <w:rFonts w:asciiTheme="minorHAnsi" w:eastAsia="Arial" w:hAnsiTheme="minorHAnsi" w:cstheme="minorHAnsi"/>
            <w:color w:val="0000FF"/>
            <w:spacing w:val="-5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A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r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ea</w:t>
        </w:r>
        <w:r w:rsidRPr="0019513E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B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pacing w:val="4"/>
            <w:sz w:val="22"/>
            <w:szCs w:val="22"/>
          </w:rPr>
          <w:t>m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di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al</w:t>
        </w:r>
        <w:r w:rsidRPr="0019513E">
          <w:rPr>
            <w:rFonts w:asciiTheme="minorHAnsi" w:eastAsia="Arial" w:hAnsiTheme="minorHAnsi" w:cstheme="minorHAnsi"/>
            <w:color w:val="0000FF"/>
            <w:spacing w:val="-9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Consu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l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ta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ts</w:t>
        </w:r>
      </w:hyperlink>
    </w:p>
    <w:p w14:paraId="08EB84EC" w14:textId="77777777" w:rsidR="00793FE8" w:rsidRPr="0019513E" w:rsidRDefault="001624F7" w:rsidP="0019513E">
      <w:pPr>
        <w:ind w:left="500"/>
        <w:rPr>
          <w:rFonts w:asciiTheme="minorHAnsi" w:eastAsia="Arial" w:hAnsiTheme="minorHAnsi" w:cstheme="minorHAnsi"/>
          <w:sz w:val="22"/>
          <w:szCs w:val="22"/>
        </w:rPr>
      </w:pPr>
      <w:hyperlink r:id="rId44"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Ne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t</w:t>
        </w:r>
        <w:r w:rsidRPr="0019513E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</w:rPr>
          <w:t>w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ork</w:t>
        </w:r>
        <w:r w:rsidRPr="0019513E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(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BA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B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CN)</w:t>
        </w:r>
        <w:r w:rsidRPr="0019513E">
          <w:rPr>
            <w:rFonts w:asciiTheme="minorHAnsi" w:eastAsia="Arial" w:hAnsiTheme="minorHAnsi" w:cstheme="minorHAnsi"/>
            <w:color w:val="0000FF"/>
            <w:spacing w:val="-6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M</w:t>
        </w:r>
      </w:hyperlink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et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color w:val="000000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color w:val="000000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;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color w:val="000000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5,</w:t>
      </w:r>
      <w:r w:rsidRPr="0019513E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5.</w:t>
      </w:r>
    </w:p>
    <w:p w14:paraId="4E56F480" w14:textId="77777777" w:rsidR="00793FE8" w:rsidRPr="0019513E" w:rsidRDefault="00793FE8" w:rsidP="0019513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8EEB720" w14:textId="77777777" w:rsidR="00793FE8" w:rsidRPr="0019513E" w:rsidRDefault="001624F7" w:rsidP="0019513E">
      <w:pPr>
        <w:ind w:left="140"/>
        <w:rPr>
          <w:rFonts w:asciiTheme="minorHAnsi" w:hAnsiTheme="minorHAnsi" w:cstheme="minorHAnsi"/>
          <w:sz w:val="22"/>
          <w:szCs w:val="22"/>
        </w:rPr>
      </w:pPr>
      <w:r w:rsidRPr="0019513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9513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9513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19513E">
        <w:rPr>
          <w:rFonts w:asciiTheme="minorHAnsi" w:hAnsiTheme="minorHAnsi" w:cstheme="minorHAnsi"/>
          <w:b/>
          <w:sz w:val="22"/>
          <w:szCs w:val="22"/>
        </w:rPr>
        <w:t xml:space="preserve">olarly </w:t>
      </w:r>
      <w:r w:rsidRPr="0019513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19513E">
        <w:rPr>
          <w:rFonts w:asciiTheme="minorHAnsi" w:hAnsiTheme="minorHAnsi" w:cstheme="minorHAnsi"/>
          <w:b/>
          <w:spacing w:val="1"/>
          <w:sz w:val="22"/>
          <w:szCs w:val="22"/>
        </w:rPr>
        <w:t>ub</w:t>
      </w:r>
      <w:r w:rsidRPr="0019513E">
        <w:rPr>
          <w:rFonts w:asciiTheme="minorHAnsi" w:hAnsiTheme="minorHAnsi" w:cstheme="minorHAnsi"/>
          <w:b/>
          <w:sz w:val="22"/>
          <w:szCs w:val="22"/>
        </w:rPr>
        <w:t>l</w:t>
      </w:r>
      <w:r w:rsidRPr="0019513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9513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9513E">
        <w:rPr>
          <w:rFonts w:asciiTheme="minorHAnsi" w:hAnsiTheme="minorHAnsi" w:cstheme="minorHAnsi"/>
          <w:b/>
          <w:sz w:val="22"/>
          <w:szCs w:val="22"/>
        </w:rPr>
        <w:t>a</w:t>
      </w:r>
      <w:r w:rsidRPr="0019513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9513E">
        <w:rPr>
          <w:rFonts w:asciiTheme="minorHAnsi" w:hAnsiTheme="minorHAnsi" w:cstheme="minorHAnsi"/>
          <w:b/>
          <w:sz w:val="22"/>
          <w:szCs w:val="22"/>
        </w:rPr>
        <w:t>io</w:t>
      </w:r>
      <w:r w:rsidRPr="0019513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9513E">
        <w:rPr>
          <w:rFonts w:asciiTheme="minorHAnsi" w:hAnsiTheme="minorHAnsi" w:cstheme="minorHAnsi"/>
          <w:b/>
          <w:sz w:val="22"/>
          <w:szCs w:val="22"/>
        </w:rPr>
        <w:t>s</w:t>
      </w:r>
    </w:p>
    <w:p w14:paraId="78F444A7" w14:textId="77777777" w:rsidR="00793FE8" w:rsidRPr="0019513E" w:rsidRDefault="00793FE8" w:rsidP="0019513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DFAA896" w14:textId="77777777" w:rsidR="00793FE8" w:rsidRPr="0019513E" w:rsidRDefault="001624F7" w:rsidP="0019513E">
      <w:pPr>
        <w:ind w:left="140" w:right="248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ut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ored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th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sz w:val="22"/>
          <w:szCs w:val="22"/>
        </w:rPr>
        <w:t>6 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-r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wed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ns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m 1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9513E">
        <w:rPr>
          <w:rFonts w:asciiTheme="minorHAnsi" w:eastAsia="Arial" w:hAnsiTheme="minorHAnsi" w:cstheme="minorHAnsi"/>
          <w:sz w:val="22"/>
          <w:szCs w:val="22"/>
        </w:rPr>
        <w:t>80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to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1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3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pt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ed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are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e 3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ete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hyperlink r:id="rId45"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L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</w:rPr>
          <w:t>k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d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In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,</w:t>
        </w:r>
        <w:r w:rsidRPr="0019513E">
          <w:rPr>
            <w:rFonts w:asciiTheme="minorHAnsi" w:eastAsia="Arial" w:hAnsiTheme="minorHAnsi" w:cstheme="minorHAnsi"/>
            <w:color w:val="000000"/>
            <w:spacing w:val="-8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00"/>
            <w:spacing w:val="-1"/>
            <w:sz w:val="22"/>
            <w:szCs w:val="22"/>
          </w:rPr>
          <w:t>o</w:t>
        </w:r>
      </w:hyperlink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r on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re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q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t.</w:t>
      </w:r>
      <w:r w:rsidRPr="0019513E">
        <w:rPr>
          <w:rFonts w:asciiTheme="minorHAnsi" w:eastAsia="Arial" w:hAnsiTheme="minorHAnsi" w:cstheme="minorHAnsi"/>
          <w:color w:val="000000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color w:val="000000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3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are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hyperlink r:id="rId46"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h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tt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p: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/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/t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pacing w:val="4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pacing w:val="-4"/>
            <w:sz w:val="22"/>
            <w:szCs w:val="22"/>
          </w:rPr>
          <w:t>y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url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.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o</w:t>
        </w:r>
        <w:r w:rsidRPr="0019513E">
          <w:rPr>
            <w:rFonts w:asciiTheme="minorHAnsi" w:eastAsia="Arial" w:hAnsiTheme="minorHAnsi" w:cstheme="minorHAnsi"/>
            <w:color w:val="0000FF"/>
            <w:spacing w:val="4"/>
            <w:sz w:val="22"/>
            <w:szCs w:val="22"/>
          </w:rPr>
          <w:t>m</w:t>
        </w:r>
        <w:r w:rsidRPr="0019513E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</w:rPr>
          <w:t>/</w:t>
        </w:r>
        <w:r w:rsidRPr="0019513E">
          <w:rPr>
            <w:rFonts w:asciiTheme="minorHAnsi" w:eastAsia="Arial" w:hAnsiTheme="minorHAnsi" w:cstheme="minorHAnsi"/>
            <w:color w:val="0000FF"/>
            <w:spacing w:val="4"/>
            <w:sz w:val="22"/>
            <w:szCs w:val="22"/>
          </w:rPr>
          <w:t>m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v</w:t>
        </w:r>
        <w:r w:rsidRPr="0019513E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l</w:t>
        </w:r>
        <w:r w:rsidRPr="0019513E">
          <w:rPr>
            <w:rFonts w:asciiTheme="minorHAnsi" w:eastAsia="Arial" w:hAnsiTheme="minorHAnsi" w:cstheme="minorHAnsi"/>
            <w:color w:val="0000FF"/>
            <w:spacing w:val="-4"/>
            <w:sz w:val="22"/>
            <w:szCs w:val="22"/>
          </w:rPr>
          <w:t>y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4r</w:t>
        </w:r>
        <w:r w:rsidRPr="0019513E">
          <w:rPr>
            <w:rFonts w:asciiTheme="minorHAnsi" w:eastAsia="Arial" w:hAnsiTheme="minorHAnsi" w:cstheme="minorHAnsi"/>
            <w:color w:val="0000FF"/>
            <w:spacing w:val="-16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or</w:t>
        </w:r>
      </w:hyperlink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on re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q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t.</w:t>
      </w:r>
    </w:p>
    <w:p w14:paraId="24226E51" w14:textId="77777777" w:rsidR="00793FE8" w:rsidRPr="0019513E" w:rsidRDefault="00793FE8" w:rsidP="0019513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7EEDB83" w14:textId="77777777" w:rsidR="00793FE8" w:rsidRPr="0019513E" w:rsidRDefault="001624F7" w:rsidP="0019513E">
      <w:pPr>
        <w:ind w:left="500" w:right="194" w:hanging="36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 xml:space="preserve">1.  </w:t>
      </w:r>
      <w:r w:rsidRPr="0019513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ek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us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R,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ur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z w:val="22"/>
          <w:szCs w:val="22"/>
        </w:rPr>
        <w:t>F,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R,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LL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H.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b,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z w:val="22"/>
          <w:szCs w:val="22"/>
        </w:rPr>
        <w:t>2/FL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3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hi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to</w:t>
      </w:r>
      <w:r w:rsidRPr="0019513E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: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 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nd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of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II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ata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ts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br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(MF)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te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ts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≤ 1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0/</w:t>
      </w:r>
      <w:r w:rsidRPr="0019513E">
        <w:rPr>
          <w:rFonts w:asciiTheme="minorHAnsi" w:eastAsia="Arial" w:hAnsiTheme="minorHAnsi" w:cstheme="minorHAnsi"/>
          <w:sz w:val="22"/>
          <w:szCs w:val="22"/>
        </w:rPr>
        <w:t>µl.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erican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et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of H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g,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z w:val="22"/>
          <w:szCs w:val="22"/>
        </w:rPr>
        <w:t>er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7"/>
          <w:sz w:val="22"/>
          <w:szCs w:val="22"/>
        </w:rPr>
        <w:t>7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9513E">
        <w:rPr>
          <w:rFonts w:asciiTheme="minorHAnsi" w:eastAsia="Arial" w:hAnsiTheme="minorHAnsi" w:cstheme="minorHAnsi"/>
          <w:sz w:val="22"/>
          <w:szCs w:val="22"/>
        </w:rPr>
        <w:t>1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19513E">
        <w:rPr>
          <w:rFonts w:asciiTheme="minorHAnsi" w:eastAsia="Arial" w:hAnsiTheme="minorHAnsi" w:cstheme="minorHAnsi"/>
          <w:sz w:val="22"/>
          <w:szCs w:val="22"/>
        </w:rPr>
        <w:t>3.</w:t>
      </w:r>
    </w:p>
    <w:p w14:paraId="01681260" w14:textId="77777777" w:rsidR="00793FE8" w:rsidRPr="0019513E" w:rsidRDefault="001624F7" w:rsidP="0019513E">
      <w:pPr>
        <w:ind w:left="500" w:right="546" w:hanging="36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 xml:space="preserve">2.  </w:t>
      </w:r>
      <w:r w:rsidRPr="0019513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nt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Ca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LL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M,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of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19513E">
        <w:rPr>
          <w:rFonts w:asciiTheme="minorHAnsi" w:eastAsia="Arial" w:hAnsiTheme="minorHAnsi" w:cstheme="minorHAnsi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of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 No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z w:val="22"/>
          <w:szCs w:val="22"/>
        </w:rPr>
        <w:t>el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tor,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as 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th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of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He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gi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19513E">
        <w:rPr>
          <w:rFonts w:asciiTheme="minorHAnsi" w:eastAsia="Arial" w:hAnsiTheme="minorHAnsi" w:cstheme="minorHAnsi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et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18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9513E">
        <w:rPr>
          <w:rFonts w:asciiTheme="minorHAnsi" w:eastAsia="Arial" w:hAnsiTheme="minorHAnsi" w:cstheme="minorHAnsi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19513E">
        <w:rPr>
          <w:rFonts w:asciiTheme="minorHAnsi" w:eastAsia="Arial" w:hAnsiTheme="minorHAnsi" w:cstheme="minorHAnsi"/>
          <w:sz w:val="22"/>
          <w:szCs w:val="22"/>
        </w:rPr>
        <w:t>3.</w:t>
      </w:r>
    </w:p>
    <w:p w14:paraId="1095A1ED" w14:textId="77777777" w:rsidR="00793FE8" w:rsidRPr="0019513E" w:rsidRDefault="001624F7" w:rsidP="0019513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 xml:space="preserve">3.  </w:t>
      </w:r>
      <w:r w:rsidRPr="0019513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cGr</w:t>
      </w:r>
      <w:r w:rsidRPr="0019513E">
        <w:rPr>
          <w:rFonts w:asciiTheme="minorHAnsi" w:eastAsia="Arial" w:hAnsiTheme="minorHAnsi" w:cstheme="minorHAnsi"/>
          <w:sz w:val="22"/>
          <w:szCs w:val="22"/>
        </w:rPr>
        <w:t>ath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uk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z w:val="22"/>
          <w:szCs w:val="22"/>
        </w:rPr>
        <w:t>C,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br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am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HD,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ton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I,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LL</w:t>
      </w:r>
      <w:r w:rsidRPr="0019513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SE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at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M,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9513E">
        <w:rPr>
          <w:rFonts w:asciiTheme="minorHAnsi" w:eastAsia="Arial" w:hAnsiTheme="minorHAnsi" w:cstheme="minorHAnsi"/>
          <w:sz w:val="22"/>
          <w:szCs w:val="22"/>
        </w:rPr>
        <w:t>D.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19513E">
        <w:rPr>
          <w:rFonts w:asciiTheme="minorHAnsi" w:eastAsia="Arial" w:hAnsiTheme="minorHAnsi" w:cstheme="minorHAnsi"/>
          <w:sz w:val="22"/>
          <w:szCs w:val="22"/>
        </w:rPr>
        <w:t>9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19513E">
        <w:rPr>
          <w:rFonts w:asciiTheme="minorHAnsi" w:eastAsia="Arial" w:hAnsiTheme="minorHAnsi" w:cstheme="minorHAnsi"/>
          <w:sz w:val="22"/>
          <w:szCs w:val="22"/>
        </w:rPr>
        <w:t>.</w:t>
      </w:r>
    </w:p>
    <w:p w14:paraId="5771CBA7" w14:textId="77777777" w:rsidR="00793FE8" w:rsidRPr="0019513E" w:rsidRDefault="001624F7" w:rsidP="0019513E">
      <w:pPr>
        <w:ind w:left="500" w:right="646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tu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es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th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os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th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n,</w:t>
      </w:r>
      <w:r w:rsidRPr="0019513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ng</w:t>
      </w:r>
      <w:r w:rsidRPr="0019513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prot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n.</w:t>
      </w:r>
      <w:r w:rsidRPr="001951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: Nat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ts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as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al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g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nts,</w:t>
      </w:r>
      <w:r w:rsidRPr="0019513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H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ut</w:t>
      </w:r>
      <w:r w:rsidRPr="0019513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er,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um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  <w:r w:rsidRPr="0019513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z w:val="22"/>
          <w:szCs w:val="22"/>
        </w:rPr>
        <w:t>w</w:t>
      </w:r>
      <w:r w:rsidRPr="0019513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9513E">
        <w:rPr>
          <w:rFonts w:asciiTheme="minorHAnsi" w:eastAsia="Arial" w:hAnsiTheme="minorHAnsi" w:cstheme="minorHAnsi"/>
          <w:sz w:val="22"/>
          <w:szCs w:val="22"/>
        </w:rPr>
        <w:t>or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9513E">
        <w:rPr>
          <w:rFonts w:asciiTheme="minorHAnsi" w:eastAsia="Arial" w:hAnsiTheme="minorHAnsi" w:cstheme="minorHAnsi"/>
          <w:sz w:val="22"/>
          <w:szCs w:val="22"/>
        </w:rPr>
        <w:t>,</w:t>
      </w:r>
    </w:p>
    <w:p w14:paraId="439EA0BE" w14:textId="77777777" w:rsidR="00793FE8" w:rsidRPr="0019513E" w:rsidRDefault="001624F7" w:rsidP="0019513E">
      <w:pPr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pp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19513E">
        <w:rPr>
          <w:rFonts w:asciiTheme="minorHAnsi" w:eastAsia="Arial" w:hAnsiTheme="minorHAnsi" w:cstheme="minorHAnsi"/>
          <w:sz w:val="22"/>
          <w:szCs w:val="22"/>
        </w:rPr>
        <w:t>71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9513E">
        <w:rPr>
          <w:rFonts w:asciiTheme="minorHAnsi" w:eastAsia="Arial" w:hAnsiTheme="minorHAnsi" w:cstheme="minorHAnsi"/>
          <w:sz w:val="22"/>
          <w:szCs w:val="22"/>
        </w:rPr>
        <w:t>1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9513E">
        <w:rPr>
          <w:rFonts w:asciiTheme="minorHAnsi" w:eastAsia="Arial" w:hAnsiTheme="minorHAnsi" w:cstheme="minorHAnsi"/>
          <w:sz w:val="22"/>
          <w:szCs w:val="22"/>
        </w:rPr>
        <w:t>3.</w:t>
      </w:r>
    </w:p>
    <w:p w14:paraId="37897DBA" w14:textId="77777777" w:rsidR="00793FE8" w:rsidRPr="0019513E" w:rsidRDefault="00793FE8" w:rsidP="0019513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0A92735" w14:textId="77777777" w:rsidR="00793FE8" w:rsidRPr="0019513E" w:rsidRDefault="001624F7" w:rsidP="0019513E">
      <w:pPr>
        <w:ind w:left="140"/>
        <w:rPr>
          <w:rFonts w:asciiTheme="minorHAnsi" w:hAnsiTheme="minorHAnsi" w:cstheme="minorHAnsi"/>
          <w:sz w:val="22"/>
          <w:szCs w:val="22"/>
        </w:rPr>
      </w:pPr>
      <w:r w:rsidRPr="0019513E">
        <w:rPr>
          <w:rFonts w:asciiTheme="minorHAnsi" w:hAnsiTheme="minorHAnsi" w:cstheme="minorHAnsi"/>
          <w:b/>
          <w:sz w:val="22"/>
          <w:szCs w:val="22"/>
        </w:rPr>
        <w:t>R</w:t>
      </w:r>
      <w:r w:rsidRPr="0019513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9513E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19513E">
        <w:rPr>
          <w:rFonts w:asciiTheme="minorHAnsi" w:hAnsiTheme="minorHAnsi" w:cstheme="minorHAnsi"/>
          <w:b/>
          <w:spacing w:val="-1"/>
          <w:sz w:val="22"/>
          <w:szCs w:val="22"/>
        </w:rPr>
        <w:t>ere</w:t>
      </w:r>
      <w:r w:rsidRPr="0019513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9513E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19513E">
        <w:rPr>
          <w:rFonts w:asciiTheme="minorHAnsi" w:hAnsiTheme="minorHAnsi" w:cstheme="minorHAnsi"/>
          <w:b/>
          <w:sz w:val="22"/>
          <w:szCs w:val="22"/>
        </w:rPr>
        <w:t>s</w:t>
      </w:r>
    </w:p>
    <w:p w14:paraId="6451DF8A" w14:textId="77777777" w:rsidR="00793FE8" w:rsidRPr="0019513E" w:rsidRDefault="00793FE8" w:rsidP="0019513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3F98F52" w14:textId="77777777" w:rsidR="00793FE8" w:rsidRPr="0019513E" w:rsidRDefault="001624F7" w:rsidP="0019513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9513E">
        <w:rPr>
          <w:rFonts w:asciiTheme="minorHAnsi" w:eastAsia="Arial" w:hAnsiTheme="minorHAnsi" w:cstheme="minorHAnsi"/>
          <w:sz w:val="22"/>
          <w:szCs w:val="22"/>
        </w:rPr>
        <w:t>Re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9513E">
        <w:rPr>
          <w:rFonts w:asciiTheme="minorHAnsi" w:eastAsia="Arial" w:hAnsiTheme="minorHAnsi" w:cstheme="minorHAnsi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z w:val="22"/>
          <w:szCs w:val="22"/>
        </w:rPr>
        <w:t>t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9513E">
        <w:rPr>
          <w:rFonts w:asciiTheme="minorHAnsi" w:eastAsia="Arial" w:hAnsiTheme="minorHAnsi" w:cstheme="minorHAnsi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are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sz w:val="22"/>
          <w:szCs w:val="22"/>
        </w:rPr>
        <w:t>on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9513E">
        <w:rPr>
          <w:rFonts w:asciiTheme="minorHAnsi" w:eastAsia="Arial" w:hAnsiTheme="minorHAnsi" w:cstheme="minorHAnsi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sz w:val="22"/>
          <w:szCs w:val="22"/>
        </w:rPr>
        <w:t>a</w:t>
      </w:r>
      <w:r w:rsidRPr="001951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sz w:val="22"/>
          <w:szCs w:val="22"/>
        </w:rPr>
        <w:t>'s</w:t>
      </w:r>
      <w:r w:rsidRPr="001951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hyperlink r:id="rId47"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L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n</w:t>
        </w:r>
        <w:r w:rsidRPr="0019513E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</w:rPr>
          <w:t>k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d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In</w:t>
        </w:r>
        <w:r w:rsidRPr="0019513E">
          <w:rPr>
            <w:rFonts w:asciiTheme="minorHAnsi" w:eastAsia="Arial" w:hAnsiTheme="minorHAnsi" w:cstheme="minorHAnsi"/>
            <w:color w:val="0000FF"/>
            <w:spacing w:val="-7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pro</w:t>
        </w:r>
        <w:r w:rsidRPr="0019513E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</w:rPr>
          <w:t>f</w:t>
        </w:r>
        <w:r w:rsidRPr="0019513E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il</w:t>
        </w:r>
        <w:r w:rsidRPr="0019513E">
          <w:rPr>
            <w:rFonts w:asciiTheme="minorHAnsi" w:eastAsia="Arial" w:hAnsiTheme="minorHAnsi" w:cstheme="minorHAnsi"/>
            <w:color w:val="0000FF"/>
            <w:sz w:val="22"/>
            <w:szCs w:val="22"/>
          </w:rPr>
          <w:t>e</w:t>
        </w:r>
        <w:r w:rsidRPr="0019513E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</w:rPr>
          <w:t xml:space="preserve"> </w:t>
        </w:r>
        <w:r w:rsidRPr="0019513E">
          <w:rPr>
            <w:rFonts w:asciiTheme="minorHAnsi" w:eastAsia="Arial" w:hAnsiTheme="minorHAnsi" w:cstheme="minorHAnsi"/>
            <w:color w:val="000000"/>
            <w:sz w:val="22"/>
            <w:szCs w:val="22"/>
          </w:rPr>
          <w:t>a</w:t>
        </w:r>
      </w:hyperlink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d</w:t>
      </w:r>
      <w:r w:rsidRPr="0019513E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o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19513E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r</w:t>
      </w:r>
      <w:r w:rsidRPr="0019513E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q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u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9513E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9513E">
        <w:rPr>
          <w:rFonts w:asciiTheme="minorHAnsi" w:eastAsia="Arial" w:hAnsiTheme="minorHAnsi" w:cstheme="minorHAnsi"/>
          <w:color w:val="000000"/>
          <w:sz w:val="22"/>
          <w:szCs w:val="22"/>
        </w:rPr>
        <w:t>t.</w:t>
      </w:r>
    </w:p>
    <w:sectPr w:rsidR="00793FE8" w:rsidRPr="0019513E">
      <w:pgSz w:w="12240" w:h="15840"/>
      <w:pgMar w:top="1360" w:right="1300" w:bottom="280" w:left="1300" w:header="0" w:footer="7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5F970" w14:textId="77777777" w:rsidR="001624F7" w:rsidRDefault="001624F7">
      <w:r>
        <w:separator/>
      </w:r>
    </w:p>
  </w:endnote>
  <w:endnote w:type="continuationSeparator" w:id="0">
    <w:p w14:paraId="051B3B01" w14:textId="77777777" w:rsidR="001624F7" w:rsidRDefault="00162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4489E" w14:textId="12CCC898" w:rsidR="00793FE8" w:rsidRDefault="0019513E">
    <w:pPr>
      <w:spacing w:line="200" w:lineRule="exact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28FBD016" wp14:editId="6216767F">
              <wp:simplePos x="0" y="0"/>
              <wp:positionH relativeFrom="page">
                <wp:posOffset>896620</wp:posOffset>
              </wp:positionH>
              <wp:positionV relativeFrom="page">
                <wp:posOffset>9323705</wp:posOffset>
              </wp:positionV>
              <wp:extent cx="5981065" cy="0"/>
              <wp:effectExtent l="10795" t="8255" r="8890" b="10795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81065" cy="0"/>
                        <a:chOff x="1412" y="14683"/>
                        <a:chExt cx="9419" cy="0"/>
                      </a:xfrm>
                    </wpg:grpSpPr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1412" y="14683"/>
                          <a:ext cx="9419" cy="0"/>
                        </a:xfrm>
                        <a:custGeom>
                          <a:avLst/>
                          <a:gdLst>
                            <a:gd name="T0" fmla="+- 0 1412 1412"/>
                            <a:gd name="T1" fmla="*/ T0 w 9419"/>
                            <a:gd name="T2" fmla="+- 0 10831 1412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9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A7B367" id="Group 3" o:spid="_x0000_s1026" style="position:absolute;margin-left:70.6pt;margin-top:734.15pt;width:470.95pt;height:0;z-index:-251659776;mso-position-horizontal-relative:page;mso-position-vertical-relative:page" coordorigin="1412,14683" coordsize="941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">
              <v:shape id="Freeform 4" o:spid="_x0000_s1027" style="position:absolute;left:1412;top:14683;width:9419;height:0;visibility:visible;mso-wrap-style:square;v-text-anchor:top" coordsize="94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" path="m,l9419,e" filled="f" strokeweight=".58pt">
                <v:path arrowok="t" o:connecttype="custom" o:connectlocs="0,0;9419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F6A9FCD" wp14:editId="0181C696">
              <wp:simplePos x="0" y="0"/>
              <wp:positionH relativeFrom="page">
                <wp:posOffset>901700</wp:posOffset>
              </wp:positionH>
              <wp:positionV relativeFrom="page">
                <wp:posOffset>9337675</wp:posOffset>
              </wp:positionV>
              <wp:extent cx="2381885" cy="127635"/>
              <wp:effectExtent l="0" t="3175" r="2540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188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E8F642" w14:textId="77777777" w:rsidR="00793FE8" w:rsidRDefault="001624F7">
                          <w:pPr>
                            <w:ind w:left="20" w:right="-24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>M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ed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4"/>
                              <w:sz w:val="16"/>
                              <w:szCs w:val="16"/>
                            </w:rPr>
                            <w:t>W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u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E 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Ca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ld</w:t>
                          </w:r>
                          <w:r>
                            <w:rPr>
                              <w:rFonts w:ascii="Arial" w:eastAsia="Arial" w:hAnsi="Arial" w:cs="Arial"/>
                              <w:spacing w:val="-4"/>
                              <w:sz w:val="16"/>
                              <w:szCs w:val="16"/>
                            </w:rPr>
                            <w:t>w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ll, 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P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h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,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3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Feb 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0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15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6A9FC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735.25pt;width:187.55pt;height:10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" filled="f" stroked="f">
              <v:textbox inset="0,0,0,0">
                <w:txbxContent>
                  <w:p w14:paraId="36E8F642" w14:textId="77777777" w:rsidR="00793FE8" w:rsidRDefault="001624F7">
                    <w:pPr>
                      <w:ind w:left="20" w:right="-24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>M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ed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4"/>
                        <w:sz w:val="16"/>
                        <w:szCs w:val="16"/>
                      </w:rPr>
                      <w:t>W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u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E 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Ca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ld</w:t>
                    </w:r>
                    <w:r>
                      <w:rPr>
                        <w:rFonts w:ascii="Arial" w:eastAsia="Arial" w:hAnsi="Arial" w:cs="Arial"/>
                        <w:spacing w:val="-4"/>
                        <w:sz w:val="16"/>
                        <w:szCs w:val="16"/>
                      </w:rPr>
                      <w:t>w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ll, 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P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h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,</w:t>
                    </w:r>
                    <w:r>
                      <w:rPr>
                        <w:rFonts w:ascii="Arial" w:eastAsia="Arial" w:hAnsi="Arial" w:cs="Arial"/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2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3</w:t>
                    </w:r>
                    <w:r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Feb 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2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0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18816413" wp14:editId="2E2BAE6E">
              <wp:simplePos x="0" y="0"/>
              <wp:positionH relativeFrom="page">
                <wp:posOffset>6327140</wp:posOffset>
              </wp:positionH>
              <wp:positionV relativeFrom="page">
                <wp:posOffset>9337675</wp:posOffset>
              </wp:positionV>
              <wp:extent cx="546735" cy="127635"/>
              <wp:effectExtent l="2540" t="3175" r="3175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73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041E1B" w14:textId="77777777" w:rsidR="00793FE8" w:rsidRDefault="001624F7">
                          <w:pPr>
                            <w:ind w:left="20" w:right="-24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P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ag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8816413" id="Text Box 1" o:spid="_x0000_s1027" type="#_x0000_t202" style="position:absolute;margin-left:498.2pt;margin-top:735.25pt;width:43.05pt;height:10.0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" filled="f" stroked="f">
              <v:textbox inset="0,0,0,0">
                <w:txbxContent>
                  <w:p w14:paraId="76041E1B" w14:textId="77777777" w:rsidR="00793FE8" w:rsidRDefault="001624F7">
                    <w:pPr>
                      <w:ind w:left="20" w:right="-24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P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ag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75F58" w14:textId="77777777" w:rsidR="001624F7" w:rsidRDefault="001624F7">
      <w:r>
        <w:separator/>
      </w:r>
    </w:p>
  </w:footnote>
  <w:footnote w:type="continuationSeparator" w:id="0">
    <w:p w14:paraId="6D3A5AD0" w14:textId="77777777" w:rsidR="001624F7" w:rsidRDefault="00162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E26430"/>
    <w:multiLevelType w:val="multilevel"/>
    <w:tmpl w:val="B1D81FC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FE8"/>
    <w:rsid w:val="001624F7"/>
    <w:rsid w:val="0019513E"/>
    <w:rsid w:val="0079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EFEED3"/>
  <w15:docId w15:val="{51500A33-E6FE-42C5-A425-5410416C3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biotechinkspots.com/" TargetMode="External"/><Relationship Id="rId26" Type="http://schemas.openxmlformats.org/officeDocument/2006/relationships/hyperlink" Target="http://www.mallinckrodt.com/questcor/" TargetMode="External"/><Relationship Id="rId39" Type="http://schemas.openxmlformats.org/officeDocument/2006/relationships/hyperlink" Target="http://www.amwancal.org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fibrogen.com/" TargetMode="External"/><Relationship Id="rId34" Type="http://schemas.openxmlformats.org/officeDocument/2006/relationships/hyperlink" Target="http://www.wakehealth.edu/About-the-School-of-Medicine/" TargetMode="External"/><Relationship Id="rId42" Type="http://schemas.openxmlformats.org/officeDocument/2006/relationships/hyperlink" Target="http://www.sfsu.edu/~bulletin/current/programs/technic.htm" TargetMode="External"/><Relationship Id="rId47" Type="http://schemas.openxmlformats.org/officeDocument/2006/relationships/hyperlink" Target="http://www.linkedin.com/in/susanecaldwell/" TargetMode="External"/><Relationship Id="rId7" Type="http://schemas.openxmlformats.org/officeDocument/2006/relationships/hyperlink" Target="http://www.ich.org/" TargetMode="External"/><Relationship Id="rId12" Type="http://schemas.openxmlformats.org/officeDocument/2006/relationships/hyperlink" Target="http://www.baxter.com/" TargetMode="External"/><Relationship Id="rId17" Type="http://schemas.openxmlformats.org/officeDocument/2006/relationships/hyperlink" Target="http://archive.constantcontact.com/fs057/1102218983587/archive/1102339721122.html" TargetMode="External"/><Relationship Id="rId25" Type="http://schemas.openxmlformats.org/officeDocument/2006/relationships/hyperlink" Target="http://www.gilead.com/" TargetMode="External"/><Relationship Id="rId33" Type="http://schemas.openxmlformats.org/officeDocument/2006/relationships/hyperlink" Target="http://www.berlex.com/html/index.html" TargetMode="External"/><Relationship Id="rId38" Type="http://schemas.openxmlformats.org/officeDocument/2006/relationships/hyperlink" Target="http://www.stc-siliconvalley.org/" TargetMode="External"/><Relationship Id="rId46" Type="http://schemas.openxmlformats.org/officeDocument/2006/relationships/hyperlink" Target="http://tinyurl.com/mvly4r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iotechink.com/index.html" TargetMode="External"/><Relationship Id="rId20" Type="http://schemas.openxmlformats.org/officeDocument/2006/relationships/hyperlink" Target="http://www.pamf.org/paloalto/" TargetMode="External"/><Relationship Id="rId29" Type="http://schemas.openxmlformats.org/officeDocument/2006/relationships/hyperlink" Target="http://www.ich.org/" TargetMode="External"/><Relationship Id="rId41" Type="http://schemas.openxmlformats.org/officeDocument/2006/relationships/hyperlink" Target="http://www.sfsu.edu/~bulletin/current/programs/technic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runchbase.com/organization/genelabs-technologies" TargetMode="External"/><Relationship Id="rId24" Type="http://schemas.openxmlformats.org/officeDocument/2006/relationships/hyperlink" Target="http://raland.com/http:/www.raland.com/LifeScience_Services.php" TargetMode="External"/><Relationship Id="rId32" Type="http://schemas.openxmlformats.org/officeDocument/2006/relationships/hyperlink" Target="http://www.pharmacyclics.com/" TargetMode="External"/><Relationship Id="rId37" Type="http://schemas.openxmlformats.org/officeDocument/2006/relationships/hyperlink" Target="http://www.stc-siliconvalley.org/" TargetMode="External"/><Relationship Id="rId40" Type="http://schemas.openxmlformats.org/officeDocument/2006/relationships/hyperlink" Target="http://www.amwancal.org/" TargetMode="External"/><Relationship Id="rId45" Type="http://schemas.openxmlformats.org/officeDocument/2006/relationships/hyperlink" Target="https://www.linkedin.com/profile/view?id=3200209&amp;trk=nav_responsive_tab_profile_pic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iotechinkspots.com/" TargetMode="External"/><Relationship Id="rId23" Type="http://schemas.openxmlformats.org/officeDocument/2006/relationships/hyperlink" Target="http://www.kyprolis.com/" TargetMode="External"/><Relationship Id="rId28" Type="http://schemas.openxmlformats.org/officeDocument/2006/relationships/hyperlink" Target="http://www.ctibiopharma.com/" TargetMode="External"/><Relationship Id="rId36" Type="http://schemas.openxmlformats.org/officeDocument/2006/relationships/hyperlink" Target="http://www.utk.edu/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www.wakehealth.edu/About-the-School-of-Medicine/" TargetMode="External"/><Relationship Id="rId19" Type="http://schemas.openxmlformats.org/officeDocument/2006/relationships/hyperlink" Target="http://www.sutterhealth.org/" TargetMode="External"/><Relationship Id="rId31" Type="http://schemas.openxmlformats.org/officeDocument/2006/relationships/hyperlink" Target="http://www.amgen.com/" TargetMode="External"/><Relationship Id="rId44" Type="http://schemas.openxmlformats.org/officeDocument/2006/relationships/hyperlink" Target="http://www.babcn.ne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etaseron.com/home" TargetMode="External"/><Relationship Id="rId14" Type="http://schemas.openxmlformats.org/officeDocument/2006/relationships/hyperlink" Target="http://archive.constantcontact.com/fs057/1102218983587/archive/1102339721122.html" TargetMode="External"/><Relationship Id="rId22" Type="http://schemas.openxmlformats.org/officeDocument/2006/relationships/hyperlink" Target="http://www.onyx.com/" TargetMode="External"/><Relationship Id="rId27" Type="http://schemas.openxmlformats.org/officeDocument/2006/relationships/hyperlink" Target="http://www.jnj.com/connect/" TargetMode="External"/><Relationship Id="rId30" Type="http://schemas.openxmlformats.org/officeDocument/2006/relationships/hyperlink" Target="http://www.iconplc.com/" TargetMode="External"/><Relationship Id="rId35" Type="http://schemas.openxmlformats.org/officeDocument/2006/relationships/hyperlink" Target="http://www.wakehealth.edu/About-the-School-of-Medicine/" TargetMode="External"/><Relationship Id="rId43" Type="http://schemas.openxmlformats.org/officeDocument/2006/relationships/hyperlink" Target="http://www.babcn.net/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://www.kyproli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2590</Words>
  <Characters>14767</Characters>
  <Application>Microsoft Office Word</Application>
  <DocSecurity>0</DocSecurity>
  <Lines>123</Lines>
  <Paragraphs>34</Paragraphs>
  <ScaleCrop>false</ScaleCrop>
  <Company/>
  <LinksUpToDate>false</LinksUpToDate>
  <CharactersWithSpaces>17323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2021-07-02T09:51:00Z</dcterms:created>
  <dcterms:modified xsi:type="dcterms:W3CDTF">2021-07-02T09:54:00Z</dcterms:modified>
</cp:coreProperties>
</file>