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CD43A" w14:textId="77777777" w:rsidR="00905A7F" w:rsidRPr="00905A7F" w:rsidRDefault="00905A7F" w:rsidP="00905A7F">
      <w:pPr>
        <w:ind w:left="820"/>
        <w:rPr>
          <w:rFonts w:asciiTheme="minorHAnsi" w:hAnsiTheme="minorHAnsi" w:cstheme="minorHAnsi"/>
          <w:sz w:val="22"/>
          <w:szCs w:val="22"/>
        </w:rPr>
      </w:pPr>
    </w:p>
    <w:p w14:paraId="1880A64B" w14:textId="77777777" w:rsidR="00905A7F" w:rsidRPr="00905A7F" w:rsidRDefault="00905A7F" w:rsidP="00905A7F">
      <w:pPr>
        <w:ind w:left="820"/>
        <w:rPr>
          <w:rFonts w:asciiTheme="minorHAnsi" w:hAnsiTheme="minorHAnsi" w:cstheme="minorHAnsi"/>
          <w:sz w:val="22"/>
          <w:szCs w:val="22"/>
        </w:rPr>
      </w:pPr>
    </w:p>
    <w:p w14:paraId="12083103" w14:textId="77777777" w:rsidR="00905A7F" w:rsidRPr="00905A7F" w:rsidRDefault="00905A7F" w:rsidP="00905A7F">
      <w:pPr>
        <w:ind w:left="820"/>
        <w:rPr>
          <w:rFonts w:asciiTheme="minorHAnsi" w:hAnsiTheme="minorHAnsi" w:cstheme="minorHAnsi"/>
          <w:sz w:val="22"/>
          <w:szCs w:val="22"/>
        </w:rPr>
      </w:pPr>
    </w:p>
    <w:p w14:paraId="26B5AD03" w14:textId="77777777" w:rsidR="00905A7F" w:rsidRPr="00905A7F" w:rsidRDefault="00905A7F" w:rsidP="00905A7F">
      <w:pPr>
        <w:ind w:left="820"/>
        <w:rPr>
          <w:rFonts w:asciiTheme="minorHAnsi" w:hAnsiTheme="minorHAnsi" w:cstheme="minorHAnsi"/>
          <w:sz w:val="22"/>
          <w:szCs w:val="22"/>
        </w:rPr>
      </w:pPr>
    </w:p>
    <w:p w14:paraId="7F159F5D" w14:textId="77777777" w:rsidR="00905A7F" w:rsidRPr="00905A7F" w:rsidRDefault="00905A7F" w:rsidP="00905A7F">
      <w:pPr>
        <w:ind w:left="820"/>
        <w:rPr>
          <w:rFonts w:asciiTheme="minorHAnsi" w:hAnsiTheme="minorHAnsi" w:cstheme="minorHAnsi"/>
          <w:sz w:val="22"/>
          <w:szCs w:val="22"/>
        </w:rPr>
      </w:pPr>
    </w:p>
    <w:p w14:paraId="279D132D" w14:textId="22BB1B5E" w:rsidR="00427857" w:rsidRPr="00905A7F" w:rsidRDefault="00905A7F" w:rsidP="00905A7F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05A7F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905A7F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905A7F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905A7F">
        <w:rPr>
          <w:rFonts w:asciiTheme="minorHAnsi" w:eastAsia="Arial" w:hAnsiTheme="minorHAnsi" w:cstheme="minorHAnsi"/>
          <w:b/>
          <w:position w:val="-1"/>
          <w:sz w:val="22"/>
          <w:szCs w:val="22"/>
        </w:rPr>
        <w:t>FILE</w:t>
      </w:r>
    </w:p>
    <w:p w14:paraId="4FF57957" w14:textId="77777777" w:rsidR="00427857" w:rsidRPr="00905A7F" w:rsidRDefault="00905A7F" w:rsidP="00905A7F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br w:type="column"/>
      </w:r>
    </w:p>
    <w:p w14:paraId="173CF033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5398BCA8" w14:textId="4B837DBE" w:rsidR="00905A7F" w:rsidRPr="00905A7F" w:rsidRDefault="00905A7F" w:rsidP="00905A7F">
      <w:pPr>
        <w:ind w:left="1440" w:right="786"/>
        <w:jc w:val="right"/>
        <w:rPr>
          <w:rFonts w:asciiTheme="minorHAnsi" w:hAnsiTheme="minorHAnsi" w:cstheme="minorHAnsi"/>
          <w:spacing w:val="1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t>Keyaan Mullins</w:t>
      </w:r>
    </w:p>
    <w:p w14:paraId="17D79618" w14:textId="7D638FCB" w:rsidR="00427857" w:rsidRPr="00905A7F" w:rsidRDefault="00905A7F" w:rsidP="00905A7F">
      <w:pPr>
        <w:ind w:left="457" w:right="786" w:hanging="457"/>
        <w:jc w:val="right"/>
        <w:rPr>
          <w:rFonts w:asciiTheme="minorHAnsi" w:hAnsiTheme="minorHAnsi" w:cstheme="minorHAnsi"/>
          <w:sz w:val="22"/>
          <w:szCs w:val="22"/>
        </w:rPr>
        <w:sectPr w:rsidR="00427857" w:rsidRPr="00905A7F">
          <w:type w:val="continuous"/>
          <w:pgSz w:w="12240" w:h="15840"/>
          <w:pgMar w:top="620" w:right="620" w:bottom="280" w:left="620" w:header="720" w:footer="720" w:gutter="0"/>
          <w:cols w:num="2" w:space="720" w:equalWidth="0">
            <w:col w:w="2327" w:space="4507"/>
            <w:col w:w="4166"/>
          </w:cols>
        </w:sectPr>
      </w:pPr>
      <w:r w:rsidRPr="00905A7F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905A7F">
        <w:rPr>
          <w:rFonts w:asciiTheme="minorHAnsi" w:hAnsiTheme="minorHAnsi" w:cstheme="minorHAnsi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905A7F">
        <w:rPr>
          <w:rFonts w:asciiTheme="minorHAnsi" w:hAnsiTheme="minorHAnsi" w:cstheme="minorHAnsi"/>
          <w:sz w:val="22"/>
          <w:szCs w:val="22"/>
        </w:rPr>
        <w:t>rsity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Bl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 xml:space="preserve">.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 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t.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is,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05A7F">
        <w:rPr>
          <w:rFonts w:asciiTheme="minorHAnsi" w:hAnsiTheme="minorHAnsi" w:cstheme="minorHAnsi"/>
          <w:sz w:val="22"/>
          <w:szCs w:val="22"/>
        </w:rPr>
        <w:t>8 (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05A7F">
        <w:rPr>
          <w:rFonts w:asciiTheme="minorHAnsi" w:hAnsiTheme="minorHAnsi" w:cstheme="minorHAnsi"/>
          <w:sz w:val="22"/>
          <w:szCs w:val="22"/>
        </w:rPr>
        <w:t>)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05A7F">
        <w:rPr>
          <w:rFonts w:asciiTheme="minorHAnsi" w:hAnsiTheme="minorHAnsi" w:cstheme="minorHAnsi"/>
          <w:sz w:val="22"/>
          <w:szCs w:val="22"/>
        </w:rPr>
        <w:t>4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ce</w:t>
      </w:r>
      <w:r w:rsidRPr="00905A7F">
        <w:rPr>
          <w:rFonts w:asciiTheme="minorHAnsi" w:hAnsiTheme="minorHAnsi" w:cstheme="minorHAnsi"/>
          <w:sz w:val="22"/>
          <w:szCs w:val="22"/>
        </w:rPr>
        <w:t xml:space="preserve">ll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  </w:t>
      </w:r>
      <w:hyperlink r:id="rId5" w:history="1">
        <w:r w:rsidRPr="00905A7F">
          <w:rPr>
            <w:rStyle w:val="Hyperlink"/>
            <w:rFonts w:asciiTheme="minorHAnsi" w:hAnsiTheme="minorHAnsi" w:cstheme="minorHAnsi"/>
            <w:sz w:val="22"/>
            <w:szCs w:val="22"/>
          </w:rPr>
          <w:t>keyaan@gmail.com</w:t>
        </w:r>
      </w:hyperlink>
    </w:p>
    <w:p w14:paraId="44A5C7B9" w14:textId="547C3141" w:rsidR="00427857" w:rsidRPr="00905A7F" w:rsidRDefault="00905A7F" w:rsidP="00905A7F">
      <w:pPr>
        <w:spacing w:before="4"/>
        <w:ind w:left="820" w:right="827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etai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z w:val="22"/>
          <w:szCs w:val="22"/>
        </w:rPr>
        <w:t>ie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ized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ciate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ropo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iter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ll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ic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05A7F">
        <w:rPr>
          <w:rFonts w:asciiTheme="minorHAnsi" w:hAnsiTheme="minorHAnsi" w:cstheme="minorHAnsi"/>
          <w:sz w:val="22"/>
          <w:szCs w:val="22"/>
        </w:rPr>
        <w:t>il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05A7F">
        <w:rPr>
          <w:rFonts w:asciiTheme="minorHAnsi" w:hAnsiTheme="minorHAnsi" w:cstheme="minorHAnsi"/>
          <w:sz w:val="22"/>
          <w:szCs w:val="22"/>
        </w:rPr>
        <w:t>ili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 xml:space="preserve">le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ltiple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ts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und</w:t>
      </w:r>
      <w:r w:rsidRPr="00905A7F">
        <w:rPr>
          <w:rFonts w:asciiTheme="minorHAnsi" w:hAnsiTheme="minorHAnsi" w:cstheme="minorHAnsi"/>
          <w:sz w:val="22"/>
          <w:szCs w:val="22"/>
        </w:rPr>
        <w:t>er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905A7F">
        <w:rPr>
          <w:rFonts w:asciiTheme="minorHAnsi" w:hAnsiTheme="minorHAnsi" w:cstheme="minorHAnsi"/>
          <w:sz w:val="22"/>
          <w:szCs w:val="22"/>
        </w:rPr>
        <w:t>li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.</w:t>
      </w:r>
      <w:r w:rsidRPr="00905A7F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er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tra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05A7F">
        <w:rPr>
          <w:rFonts w:asciiTheme="minorHAnsi" w:hAnsiTheme="minorHAnsi" w:cstheme="minorHAnsi"/>
          <w:sz w:val="22"/>
          <w:szCs w:val="22"/>
        </w:rPr>
        <w:t>late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lid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cla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iting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ce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 xml:space="preserve">to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al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in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lt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.</w:t>
      </w:r>
    </w:p>
    <w:p w14:paraId="408191BD" w14:textId="77777777" w:rsidR="00427857" w:rsidRPr="00905A7F" w:rsidRDefault="00427857" w:rsidP="00905A7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5C0E7E3" w14:textId="77777777" w:rsidR="00427857" w:rsidRPr="00905A7F" w:rsidRDefault="00905A7F" w:rsidP="00905A7F">
      <w:pPr>
        <w:spacing w:before="34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905A7F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905A7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905A7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05A7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48CBC58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t>Sai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05A7F">
        <w:rPr>
          <w:rFonts w:asciiTheme="minorHAnsi" w:hAnsiTheme="minorHAnsi" w:cstheme="minorHAnsi"/>
          <w:sz w:val="22"/>
          <w:szCs w:val="22"/>
        </w:rPr>
        <w:t>is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St.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MO</w:t>
      </w:r>
    </w:p>
    <w:p w14:paraId="76223D61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Ba</w:t>
      </w:r>
      <w:r w:rsidRPr="00905A7F">
        <w:rPr>
          <w:rFonts w:asciiTheme="minorHAnsi" w:hAnsiTheme="minorHAnsi" w:cstheme="minorHAnsi"/>
          <w:b/>
          <w:sz w:val="22"/>
          <w:szCs w:val="22"/>
        </w:rPr>
        <w:t>chel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z w:val="22"/>
          <w:szCs w:val="22"/>
        </w:rPr>
        <w:t>r</w:t>
      </w:r>
      <w:r w:rsidRPr="00905A7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z w:val="22"/>
          <w:szCs w:val="22"/>
        </w:rPr>
        <w:t>f</w:t>
      </w:r>
      <w:r w:rsidRPr="00905A7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Ar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in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05A7F">
        <w:rPr>
          <w:rFonts w:asciiTheme="minorHAnsi" w:hAnsiTheme="minorHAnsi" w:cstheme="minorHAnsi"/>
          <w:b/>
          <w:sz w:val="22"/>
          <w:szCs w:val="22"/>
        </w:rPr>
        <w:t>li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z w:val="22"/>
          <w:szCs w:val="22"/>
        </w:rPr>
        <w:t>h,</w:t>
      </w:r>
      <w:r w:rsidRPr="00905A7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sz w:val="22"/>
          <w:szCs w:val="22"/>
        </w:rPr>
        <w:t>inor</w:t>
      </w:r>
      <w:r w:rsidRPr="00905A7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in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C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sz w:val="22"/>
          <w:szCs w:val="22"/>
        </w:rPr>
        <w:t>u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z w:val="22"/>
          <w:szCs w:val="22"/>
        </w:rPr>
        <w:t>ic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05A7F">
        <w:rPr>
          <w:rFonts w:asciiTheme="minorHAnsi" w:hAnsiTheme="minorHAnsi" w:cstheme="minorHAnsi"/>
          <w:b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</w:t>
      </w:r>
      <w:r w:rsidRPr="00905A7F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14</w:t>
      </w:r>
    </w:p>
    <w:p w14:paraId="1A99A209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05A7F">
        <w:rPr>
          <w:rFonts w:asciiTheme="minorHAnsi" w:hAnsiTheme="minorHAnsi" w:cstheme="minorHAnsi"/>
          <w:sz w:val="22"/>
          <w:szCs w:val="22"/>
        </w:rPr>
        <w:t>ed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05A7F">
        <w:rPr>
          <w:rFonts w:asciiTheme="minorHAnsi" w:hAnsiTheme="minorHAnsi" w:cstheme="minorHAnsi"/>
          <w:sz w:val="22"/>
          <w:szCs w:val="22"/>
        </w:rPr>
        <w:t>0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ic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r</w:t>
      </w:r>
    </w:p>
    <w:p w14:paraId="12E9E70C" w14:textId="77777777" w:rsidR="00427857" w:rsidRPr="00905A7F" w:rsidRDefault="00905A7F" w:rsidP="00905A7F">
      <w:pPr>
        <w:tabs>
          <w:tab w:val="left" w:pos="1900"/>
        </w:tabs>
        <w:spacing w:before="19"/>
        <w:ind w:left="1900" w:right="2133" w:hanging="36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05A7F">
        <w:rPr>
          <w:rFonts w:asciiTheme="minorHAnsi" w:eastAsia="Segoe MDL2 Assets" w:hAnsiTheme="minorHAnsi" w:cstheme="minorHAnsi"/>
          <w:sz w:val="22"/>
          <w:szCs w:val="22"/>
        </w:rPr>
        <w:tab/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905A7F">
        <w:rPr>
          <w:rFonts w:asciiTheme="minorHAnsi" w:hAnsiTheme="minorHAnsi" w:cstheme="minorHAnsi"/>
          <w:sz w:val="22"/>
          <w:szCs w:val="22"/>
        </w:rPr>
        <w:t>:</w:t>
      </w:r>
      <w:r w:rsidRPr="00905A7F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itin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905A7F">
        <w:rPr>
          <w:rFonts w:asciiTheme="minorHAnsi" w:hAnsiTheme="minorHAnsi" w:cstheme="minorHAnsi"/>
          <w:sz w:val="22"/>
          <w:szCs w:val="22"/>
        </w:rPr>
        <w:t>iti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05A7F">
        <w:rPr>
          <w:rFonts w:asciiTheme="minorHAnsi" w:hAnsiTheme="minorHAnsi" w:cstheme="minorHAnsi"/>
          <w:sz w:val="22"/>
          <w:szCs w:val="22"/>
        </w:rPr>
        <w:t>lic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elati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905A7F">
        <w:rPr>
          <w:rFonts w:asciiTheme="minorHAnsi" w:hAnsiTheme="minorHAnsi" w:cstheme="minorHAnsi"/>
          <w:sz w:val="22"/>
          <w:szCs w:val="22"/>
        </w:rPr>
        <w:t>ical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905A7F">
        <w:rPr>
          <w:rFonts w:asciiTheme="minorHAnsi" w:hAnsiTheme="minorHAnsi" w:cstheme="minorHAnsi"/>
          <w:sz w:val="22"/>
          <w:szCs w:val="22"/>
        </w:rPr>
        <w:t>itin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9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 xml:space="preserve">,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Strat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ies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z w:val="22"/>
          <w:szCs w:val="22"/>
        </w:rPr>
        <w:t>ic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&amp;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esea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&amp;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es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al</w:t>
      </w:r>
      <w:r w:rsidRPr="00905A7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905A7F">
        <w:rPr>
          <w:rFonts w:asciiTheme="minorHAnsi" w:hAnsiTheme="minorHAnsi" w:cstheme="minorHAnsi"/>
          <w:sz w:val="22"/>
          <w:szCs w:val="22"/>
        </w:rPr>
        <w:t>iting</w:t>
      </w:r>
    </w:p>
    <w:p w14:paraId="32517E8B" w14:textId="77777777" w:rsidR="00427857" w:rsidRPr="00905A7F" w:rsidRDefault="00427857" w:rsidP="00905A7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B706366" w14:textId="77777777" w:rsidR="00427857" w:rsidRPr="00905A7F" w:rsidRDefault="00905A7F" w:rsidP="00905A7F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05A7F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905A7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RNSH</w:t>
      </w:r>
      <w:r w:rsidRPr="00905A7F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P</w:t>
      </w:r>
    </w:p>
    <w:p w14:paraId="21A23625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05A7F">
        <w:rPr>
          <w:rFonts w:asciiTheme="minorHAnsi" w:hAnsiTheme="minorHAnsi" w:cstheme="minorHAnsi"/>
          <w:b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b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b/>
          <w:sz w:val="22"/>
          <w:szCs w:val="22"/>
        </w:rPr>
        <w:t>l</w:t>
      </w:r>
      <w:r w:rsidRPr="00905A7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05A7F">
        <w:rPr>
          <w:rFonts w:asciiTheme="minorHAnsi" w:hAnsiTheme="minorHAnsi" w:cstheme="minorHAnsi"/>
          <w:b/>
          <w:sz w:val="22"/>
          <w:szCs w:val="22"/>
        </w:rPr>
        <w:t>en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z w:val="22"/>
          <w:szCs w:val="22"/>
        </w:rPr>
        <w:t>nt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z w:val="22"/>
          <w:szCs w:val="22"/>
        </w:rPr>
        <w:t>rn,</w:t>
      </w:r>
      <w:r w:rsidRPr="00905A7F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ati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i,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St.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MO                                         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05A7F">
        <w:rPr>
          <w:rFonts w:asciiTheme="minorHAnsi" w:hAnsiTheme="minorHAnsi" w:cstheme="minorHAnsi"/>
          <w:sz w:val="22"/>
          <w:szCs w:val="22"/>
        </w:rPr>
        <w:t>er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05A7F">
        <w:rPr>
          <w:rFonts w:asciiTheme="minorHAnsi" w:hAnsiTheme="minorHAnsi" w:cstheme="minorHAnsi"/>
          <w:sz w:val="22"/>
          <w:szCs w:val="22"/>
        </w:rPr>
        <w:t>3</w:t>
      </w:r>
    </w:p>
    <w:p w14:paraId="6703E71B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905A7F">
        <w:rPr>
          <w:rFonts w:asciiTheme="minorHAnsi" w:hAnsiTheme="minorHAnsi" w:cstheme="minorHAnsi"/>
          <w:sz w:val="22"/>
          <w:szCs w:val="22"/>
        </w:rPr>
        <w:t>te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ted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lette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al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orpor</w:t>
      </w:r>
      <w:r w:rsidRPr="00905A7F">
        <w:rPr>
          <w:rFonts w:asciiTheme="minorHAnsi" w:hAnsiTheme="minorHAnsi" w:cstheme="minorHAnsi"/>
          <w:sz w:val="22"/>
          <w:szCs w:val="22"/>
        </w:rPr>
        <w:t>ate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1BC5E375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ed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ie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ts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05A7F">
        <w:rPr>
          <w:rFonts w:asciiTheme="minorHAnsi" w:hAnsiTheme="minorHAnsi" w:cstheme="minorHAnsi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ta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ite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11B3C185" w14:textId="77777777" w:rsidR="00427857" w:rsidRPr="00905A7F" w:rsidRDefault="00905A7F" w:rsidP="00905A7F">
      <w:pPr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ate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ials</w:t>
      </w:r>
      <w:r w:rsidRPr="00905A7F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ns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sh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ip</w:t>
      </w:r>
      <w:r w:rsidRPr="00905A7F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bro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hu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lie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po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tca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rd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3813BFC4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ted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lea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905A7F">
        <w:rPr>
          <w:rFonts w:asciiTheme="minorHAnsi" w:hAnsiTheme="minorHAnsi" w:cstheme="minorHAnsi"/>
          <w:sz w:val="22"/>
          <w:szCs w:val="22"/>
        </w:rPr>
        <w:t>ip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w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z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</w:p>
    <w:p w14:paraId="68B0A1BC" w14:textId="77777777" w:rsidR="00427857" w:rsidRPr="00905A7F" w:rsidRDefault="00427857" w:rsidP="00905A7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B3999D6" w14:textId="77777777" w:rsidR="00427857" w:rsidRPr="00905A7F" w:rsidRDefault="00905A7F" w:rsidP="00905A7F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05A7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905A7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05A7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05A7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05A7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RY</w:t>
      </w:r>
    </w:p>
    <w:p w14:paraId="4BCFA033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sz w:val="22"/>
          <w:szCs w:val="22"/>
        </w:rPr>
        <w:t>Cu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sz w:val="22"/>
          <w:szCs w:val="22"/>
        </w:rPr>
        <w:t>er</w:t>
      </w:r>
      <w:r w:rsidRPr="00905A7F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Ser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05A7F">
        <w:rPr>
          <w:rFonts w:asciiTheme="minorHAnsi" w:hAnsiTheme="minorHAnsi" w:cstheme="minorHAnsi"/>
          <w:b/>
          <w:sz w:val="22"/>
          <w:szCs w:val="22"/>
        </w:rPr>
        <w:t>ice</w:t>
      </w:r>
      <w:r w:rsidRPr="00905A7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Repr</w:t>
      </w:r>
      <w:r w:rsidRPr="00905A7F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z w:val="22"/>
          <w:szCs w:val="22"/>
        </w:rPr>
        <w:t>en</w:t>
      </w:r>
      <w:r w:rsidRPr="00905A7F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05A7F">
        <w:rPr>
          <w:rFonts w:asciiTheme="minorHAnsi" w:hAnsiTheme="minorHAnsi" w:cstheme="minorHAnsi"/>
          <w:b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ve</w:t>
      </w:r>
      <w:r w:rsidRPr="00905A7F">
        <w:rPr>
          <w:rFonts w:asciiTheme="minorHAnsi" w:hAnsiTheme="minorHAnsi" w:cstheme="minorHAnsi"/>
          <w:b/>
          <w:sz w:val="22"/>
          <w:szCs w:val="22"/>
        </w:rPr>
        <w:t>,</w:t>
      </w:r>
      <w:r w:rsidRPr="00905A7F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ic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05A7F">
        <w:rPr>
          <w:rFonts w:asciiTheme="minorHAnsi" w:hAnsiTheme="minorHAnsi" w:cstheme="minorHAnsi"/>
          <w:sz w:val="22"/>
          <w:szCs w:val="22"/>
        </w:rPr>
        <w:t>ly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.,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MO                                           </w:t>
      </w:r>
      <w:r w:rsidRPr="00905A7F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05A7F">
        <w:rPr>
          <w:rFonts w:asciiTheme="minorHAnsi" w:hAnsiTheme="minorHAnsi" w:cstheme="minorHAnsi"/>
          <w:sz w:val="22"/>
          <w:szCs w:val="22"/>
        </w:rPr>
        <w:t>Pr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</w:p>
    <w:p w14:paraId="7741AF39" w14:textId="77777777" w:rsidR="00427857" w:rsidRPr="00905A7F" w:rsidRDefault="00905A7F" w:rsidP="00905A7F">
      <w:pPr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lle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cu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905A7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ice,</w:t>
      </w:r>
      <w:r w:rsidRPr="00905A7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les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lia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2DEC10B9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trai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atiz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ales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ite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at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</w:p>
    <w:p w14:paraId="544A5C27" w14:textId="77777777" w:rsidR="00427857" w:rsidRPr="00905A7F" w:rsidRDefault="00427857" w:rsidP="00905A7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3BE20EE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sz w:val="22"/>
          <w:szCs w:val="22"/>
        </w:rPr>
        <w:t>Resi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b/>
          <w:sz w:val="22"/>
          <w:szCs w:val="22"/>
        </w:rPr>
        <w:t>ent</w:t>
      </w:r>
      <w:r w:rsidRPr="00905A7F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05A7F">
        <w:rPr>
          <w:rFonts w:asciiTheme="minorHAnsi" w:hAnsiTheme="minorHAnsi" w:cstheme="minorHAnsi"/>
          <w:b/>
          <w:sz w:val="22"/>
          <w:szCs w:val="22"/>
        </w:rPr>
        <w:t>d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05A7F">
        <w:rPr>
          <w:rFonts w:asciiTheme="minorHAnsi" w:hAnsiTheme="minorHAnsi" w:cstheme="minorHAnsi"/>
          <w:b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z w:val="22"/>
          <w:szCs w:val="22"/>
        </w:rPr>
        <w:t>r,</w:t>
      </w:r>
      <w:r w:rsidRPr="00905A7F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Sai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St.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is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 xml:space="preserve">O                                                                    </w:t>
      </w:r>
      <w:r w:rsidRPr="00905A7F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12</w:t>
      </w:r>
    </w:p>
    <w:p w14:paraId="70021F5A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905A7F">
        <w:rPr>
          <w:rFonts w:asciiTheme="minorHAnsi" w:hAnsiTheme="minorHAnsi" w:cstheme="minorHAnsi"/>
          <w:sz w:val="22"/>
          <w:szCs w:val="22"/>
        </w:rPr>
        <w:t>ted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eside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ce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li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05A7F">
        <w:rPr>
          <w:rFonts w:asciiTheme="minorHAnsi" w:hAnsiTheme="minorHAnsi" w:cstheme="minorHAnsi"/>
          <w:sz w:val="22"/>
          <w:szCs w:val="22"/>
        </w:rPr>
        <w:t>6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eside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1C79B82F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ted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le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905A7F">
        <w:rPr>
          <w:rFonts w:asciiTheme="minorHAnsi" w:hAnsiTheme="minorHAnsi" w:cstheme="minorHAnsi"/>
          <w:sz w:val="22"/>
          <w:szCs w:val="22"/>
        </w:rPr>
        <w:t>ed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eside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ts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v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ca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049B998D" w14:textId="77777777" w:rsidR="00427857" w:rsidRPr="00905A7F" w:rsidRDefault="00905A7F" w:rsidP="00905A7F">
      <w:pPr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oord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ated</w:t>
      </w:r>
      <w:r w:rsidRPr="00905A7F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iti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905A7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tai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7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ts</w:t>
      </w:r>
    </w:p>
    <w:p w14:paraId="605E6BB8" w14:textId="77777777" w:rsidR="00427857" w:rsidRPr="00905A7F" w:rsidRDefault="00427857" w:rsidP="00905A7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1576636" w14:textId="77777777" w:rsidR="00427857" w:rsidRPr="00905A7F" w:rsidRDefault="00905A7F" w:rsidP="00905A7F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05A7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05A7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905A7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05A7F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30F8DC77" w14:textId="77777777" w:rsidR="00427857" w:rsidRPr="00905A7F" w:rsidRDefault="00905A7F" w:rsidP="00905A7F">
      <w:pPr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icie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in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Mic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ord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l,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05A7F">
        <w:rPr>
          <w:rFonts w:asciiTheme="minorHAnsi" w:hAnsiTheme="minorHAnsi" w:cstheme="minorHAnsi"/>
          <w:sz w:val="22"/>
          <w:szCs w:val="22"/>
        </w:rPr>
        <w:t>li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905A7F">
        <w:rPr>
          <w:rFonts w:asciiTheme="minorHAnsi" w:hAnsiTheme="minorHAnsi" w:cstheme="minorHAnsi"/>
          <w:sz w:val="22"/>
          <w:szCs w:val="22"/>
        </w:rPr>
        <w:t>er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</w:p>
    <w:p w14:paraId="562E9992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kn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le</w:t>
      </w:r>
      <w:r w:rsidRPr="00905A7F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dob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ll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trat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r</w:t>
      </w:r>
    </w:p>
    <w:p w14:paraId="54C655CC" w14:textId="77777777" w:rsidR="00427857" w:rsidRPr="00905A7F" w:rsidRDefault="00427857" w:rsidP="00905A7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D65231" w14:textId="77777777" w:rsidR="00427857" w:rsidRPr="00905A7F" w:rsidRDefault="00905A7F" w:rsidP="00905A7F">
      <w:pPr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905A7F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05A7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05A7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05A7F">
        <w:rPr>
          <w:rFonts w:asciiTheme="minorHAnsi" w:eastAsia="Arial" w:hAnsiTheme="minorHAnsi" w:cstheme="minorHAnsi"/>
          <w:b/>
          <w:spacing w:val="4"/>
          <w:sz w:val="22"/>
          <w:szCs w:val="22"/>
        </w:rPr>
        <w:t>/</w:t>
      </w:r>
      <w:r w:rsidRPr="00905A7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05A7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05A7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05A7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41C0EE5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t>Vice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eside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li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Sai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is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</w:t>
      </w:r>
      <w:r w:rsidRPr="00905A7F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05A7F">
        <w:rPr>
          <w:rFonts w:asciiTheme="minorHAnsi" w:hAnsiTheme="minorHAnsi" w:cstheme="minorHAnsi"/>
          <w:sz w:val="22"/>
          <w:szCs w:val="22"/>
        </w:rPr>
        <w:t>2</w:t>
      </w:r>
    </w:p>
    <w:p w14:paraId="53745303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ted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b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ts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ized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ice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ts</w:t>
      </w:r>
    </w:p>
    <w:p w14:paraId="30A1828B" w14:textId="77777777" w:rsidR="00427857" w:rsidRPr="00905A7F" w:rsidRDefault="00905A7F" w:rsidP="00905A7F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ic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ted</w:t>
      </w:r>
      <w:r w:rsidRPr="00905A7F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th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in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ts</w:t>
      </w:r>
      <w:r w:rsidRPr="00905A7F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905A7F">
        <w:rPr>
          <w:rFonts w:asciiTheme="minorHAnsi" w:hAnsiTheme="minorHAnsi" w:cstheme="minorHAnsi"/>
          <w:sz w:val="22"/>
          <w:szCs w:val="22"/>
        </w:rPr>
        <w:t>ip</w:t>
      </w:r>
    </w:p>
    <w:p w14:paraId="3F19C9EA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pict w14:anchorId="713E1ABB">
          <v:group id="_x0000_s1034" style="position:absolute;left:0;text-align:left;margin-left:34.55pt;margin-top:14.4pt;width:543pt;height:0;z-index:-251658752;mso-position-horizontal-relative:page" coordorigin="691,288" coordsize="10860,0">
            <v:shape id="_x0000_s1035" style="position:absolute;left:691;top:288;width:10860;height:0" coordorigin="691,288" coordsize="10860,0" path="m691,288r10860,e" filled="f" strokeweight=".58pt">
              <v:path arrowok="t"/>
            </v:shape>
            <w10:wrap anchorx="page"/>
          </v:group>
        </w:pic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905A7F">
        <w:rPr>
          <w:rFonts w:asciiTheme="minorHAnsi" w:hAnsiTheme="minorHAnsi" w:cstheme="minorHAnsi"/>
          <w:spacing w:val="-1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Sai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L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 xml:space="preserve">y                                                                          </w:t>
      </w:r>
      <w:r w:rsidRPr="00905A7F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10</w:t>
      </w:r>
      <w:r w:rsidRPr="00905A7F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905A7F">
        <w:rPr>
          <w:rFonts w:asciiTheme="minorHAnsi" w:hAnsiTheme="minorHAnsi" w:cstheme="minorHAnsi"/>
          <w:spacing w:val="1"/>
          <w:position w:val="-1"/>
          <w:sz w:val="22"/>
          <w:szCs w:val="22"/>
        </w:rPr>
        <w:t>20</w:t>
      </w:r>
      <w:r w:rsidRPr="00905A7F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905A7F">
        <w:rPr>
          <w:rFonts w:asciiTheme="minorHAnsi" w:hAnsiTheme="minorHAnsi" w:cstheme="minorHAnsi"/>
          <w:position w:val="-1"/>
          <w:sz w:val="22"/>
          <w:szCs w:val="22"/>
        </w:rPr>
        <w:t>3</w:t>
      </w:r>
    </w:p>
    <w:p w14:paraId="5B63F16B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243186CA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1B0CC2F6" w14:textId="77777777" w:rsidR="00427857" w:rsidRPr="00905A7F" w:rsidRDefault="00427857" w:rsidP="00905A7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A00718" w14:textId="77777777" w:rsidR="00427857" w:rsidRPr="00905A7F" w:rsidRDefault="00905A7F" w:rsidP="00905A7F">
      <w:pPr>
        <w:spacing w:before="35"/>
        <w:ind w:left="1939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Lo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is</w:t>
      </w:r>
      <w:r w:rsidRPr="00905A7F">
        <w:rPr>
          <w:rFonts w:asciiTheme="minorHAnsi" w:eastAsia="Gill Sans MT" w:hAnsiTheme="minorHAnsi" w:cstheme="minorHAnsi"/>
          <w:color w:val="4D4D4D"/>
          <w:spacing w:val="-4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si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y</w:t>
      </w:r>
      <w:r w:rsidRPr="00905A7F">
        <w:rPr>
          <w:rFonts w:asciiTheme="minorHAnsi" w:eastAsia="Gill Sans MT" w:hAnsiTheme="minorHAnsi" w:cstheme="minorHAnsi"/>
          <w:color w:val="4D4D4D"/>
          <w:spacing w:val="-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Care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pacing w:val="-4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es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pacing w:val="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BSC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33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1</w:t>
      </w:r>
      <w:r w:rsidRPr="00905A7F">
        <w:rPr>
          <w:rFonts w:asciiTheme="minorHAnsi" w:eastAsia="Gill Sans MT" w:hAnsiTheme="minorHAnsi" w:cstheme="minorHAnsi"/>
          <w:color w:val="4D4D4D"/>
          <w:spacing w:val="5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pacing w:val="9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314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.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977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.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2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8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2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8</w:t>
      </w:r>
      <w:r w:rsidRPr="00905A7F">
        <w:rPr>
          <w:rFonts w:asciiTheme="minorHAnsi" w:eastAsia="Gill Sans MT" w:hAnsiTheme="minorHAnsi" w:cstheme="minorHAnsi"/>
          <w:color w:val="4D4D4D"/>
          <w:spacing w:val="4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pacing w:val="9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ca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s.s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.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</w:p>
    <w:p w14:paraId="3D3D189B" w14:textId="77777777" w:rsidR="00427857" w:rsidRPr="00905A7F" w:rsidRDefault="00905A7F" w:rsidP="00905A7F">
      <w:pPr>
        <w:spacing w:before="37"/>
        <w:ind w:left="158"/>
        <w:rPr>
          <w:rFonts w:asciiTheme="minorHAnsi" w:eastAsia="Gill Sans MT" w:hAnsiTheme="minorHAnsi" w:cstheme="minorHAnsi"/>
          <w:sz w:val="22"/>
          <w:szCs w:val="22"/>
        </w:rPr>
        <w:sectPr w:rsidR="00427857" w:rsidRPr="00905A7F">
          <w:type w:val="continuous"/>
          <w:pgSz w:w="12240" w:h="15840"/>
          <w:pgMar w:top="620" w:right="620" w:bottom="280" w:left="620" w:header="720" w:footer="720" w:gutter="0"/>
          <w:cols w:space="720"/>
        </w:sectPr>
      </w:pP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: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ent</w:t>
      </w:r>
      <w:r w:rsidRPr="00905A7F">
        <w:rPr>
          <w:rFonts w:asciiTheme="minorHAnsi" w:eastAsia="Gill Sans MT" w:hAnsiTheme="minorHAnsi" w:cstheme="minorHAnsi"/>
          <w:color w:val="4D4D4D"/>
          <w:spacing w:val="-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p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m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en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Career_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er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pacing w:val="3"/>
          <w:w w:val="99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es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 xml:space="preserve">Career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er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-6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Co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mm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on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\H</w:t>
      </w:r>
      <w:r w:rsidRPr="00905A7F">
        <w:rPr>
          <w:rFonts w:asciiTheme="minorHAnsi" w:eastAsia="Gill Sans MT" w:hAnsiTheme="minorHAnsi" w:cstheme="minorHAnsi"/>
          <w:color w:val="4D4D4D"/>
          <w:spacing w:val="3"/>
          <w:w w:val="99"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DO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UT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\2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014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wi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h</w:t>
      </w:r>
      <w:r w:rsidRPr="00905A7F">
        <w:rPr>
          <w:rFonts w:asciiTheme="minorHAnsi" w:eastAsia="Gill Sans MT" w:hAnsiTheme="minorHAnsi" w:cstheme="minorHAnsi"/>
          <w:color w:val="4D4D4D"/>
          <w:spacing w:val="-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og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m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p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-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Re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m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-4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y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es</w:t>
      </w:r>
      <w:r w:rsidRPr="00905A7F">
        <w:rPr>
          <w:rFonts w:asciiTheme="minorHAnsi" w:eastAsia="Gill Sans MT" w:hAnsiTheme="minorHAnsi" w:cstheme="minorHAnsi"/>
          <w:color w:val="4D4D4D"/>
          <w:spacing w:val="-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2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014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.d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 xml:space="preserve">oc </w:t>
      </w:r>
      <w:r w:rsidRPr="00905A7F">
        <w:rPr>
          <w:rFonts w:asciiTheme="minorHAnsi" w:eastAsia="Gill Sans MT" w:hAnsiTheme="minorHAnsi" w:cstheme="minorHAnsi"/>
          <w:color w:val="4D4D4D"/>
          <w:spacing w:val="3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Re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ed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ct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ber</w:t>
      </w:r>
      <w:r w:rsidRPr="00905A7F">
        <w:rPr>
          <w:rFonts w:asciiTheme="minorHAnsi" w:eastAsia="Gill Sans MT" w:hAnsiTheme="minorHAnsi" w:cstheme="minorHAnsi"/>
          <w:color w:val="4D4D4D"/>
          <w:spacing w:val="-5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29,</w:t>
      </w:r>
      <w:r w:rsidRPr="00905A7F">
        <w:rPr>
          <w:rFonts w:asciiTheme="minorHAnsi" w:eastAsia="Gill Sans MT" w:hAnsiTheme="minorHAnsi" w:cstheme="minorHAnsi"/>
          <w:color w:val="4D4D4D"/>
          <w:spacing w:val="-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2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 xml:space="preserve">014 </w:t>
      </w:r>
      <w:r w:rsidRPr="00905A7F">
        <w:rPr>
          <w:rFonts w:asciiTheme="minorHAnsi" w:eastAsia="Gill Sans MT" w:hAnsiTheme="minorHAnsi" w:cstheme="minorHAnsi"/>
          <w:color w:val="4D4D4D"/>
          <w:spacing w:val="38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11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: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5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5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AM</w:t>
      </w:r>
    </w:p>
    <w:p w14:paraId="6BE5D9EF" w14:textId="77777777" w:rsidR="00427857" w:rsidRPr="00905A7F" w:rsidRDefault="00905A7F" w:rsidP="00905A7F">
      <w:pPr>
        <w:spacing w:before="68"/>
        <w:ind w:left="100" w:right="59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color w:val="FFFFFF"/>
          <w:spacing w:val="-3"/>
          <w:sz w:val="22"/>
          <w:szCs w:val="22"/>
        </w:rPr>
        <w:lastRenderedPageBreak/>
        <w:t>F</w:t>
      </w:r>
      <w:r w:rsidRPr="00905A7F">
        <w:rPr>
          <w:rFonts w:asciiTheme="minorHAnsi" w:hAnsiTheme="minorHAnsi" w:cstheme="minorHAnsi"/>
          <w:b/>
          <w:color w:val="FFFFFF"/>
          <w:spacing w:val="2"/>
          <w:sz w:val="22"/>
          <w:szCs w:val="22"/>
        </w:rPr>
        <w:t>U</w:t>
      </w:r>
      <w:r w:rsidRPr="00905A7F">
        <w:rPr>
          <w:rFonts w:asciiTheme="minorHAnsi" w:hAnsiTheme="minorHAnsi" w:cstheme="minorHAnsi"/>
          <w:b/>
          <w:color w:val="FFFFFF"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color w:val="FFFFFF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b/>
          <w:color w:val="FFFFFF"/>
          <w:sz w:val="22"/>
          <w:szCs w:val="22"/>
        </w:rPr>
        <w:t>TIONAL</w:t>
      </w:r>
      <w:r w:rsidRPr="00905A7F">
        <w:rPr>
          <w:rFonts w:asciiTheme="minorHAnsi" w:hAnsiTheme="minorHAnsi" w:cstheme="minorHAnsi"/>
          <w:b/>
          <w:color w:val="FFFFFF"/>
          <w:spacing w:val="1"/>
          <w:sz w:val="22"/>
          <w:szCs w:val="22"/>
        </w:rPr>
        <w:t xml:space="preserve"> S</w:t>
      </w:r>
      <w:r w:rsidRPr="00905A7F">
        <w:rPr>
          <w:rFonts w:asciiTheme="minorHAnsi" w:hAnsiTheme="minorHAnsi" w:cstheme="minorHAnsi"/>
          <w:b/>
          <w:color w:val="FFFFFF"/>
          <w:sz w:val="22"/>
          <w:szCs w:val="22"/>
        </w:rPr>
        <w:t>TYL</w:t>
      </w:r>
      <w:r w:rsidRPr="00905A7F">
        <w:rPr>
          <w:rFonts w:asciiTheme="minorHAnsi" w:hAnsiTheme="minorHAnsi" w:cstheme="minorHAnsi"/>
          <w:b/>
          <w:color w:val="FFFFFF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color w:val="FFFFFF"/>
          <w:sz w:val="22"/>
          <w:szCs w:val="22"/>
        </w:rPr>
        <w:t xml:space="preserve">: </w:t>
      </w:r>
      <w:r w:rsidRPr="00905A7F">
        <w:rPr>
          <w:rFonts w:asciiTheme="minorHAnsi" w:hAnsiTheme="minorHAnsi" w:cstheme="minorHAnsi"/>
          <w:b/>
          <w:color w:val="FFFFFF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This 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sume fo</w:t>
      </w:r>
      <w:r w:rsidRPr="00905A7F">
        <w:rPr>
          <w:rFonts w:asciiTheme="minorHAnsi" w:hAnsiTheme="minorHAnsi" w:cstheme="minorHAnsi"/>
          <w:color w:val="FFFFFF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u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>s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s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on skil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s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nd is used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for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job s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k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rs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who h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ve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g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t tr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nsf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ble skills. Th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s 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sume s</w:t>
      </w:r>
      <w:r w:rsidRPr="00905A7F">
        <w:rPr>
          <w:rFonts w:asciiTheme="minorHAnsi" w:hAnsiTheme="minorHAnsi" w:cstheme="minorHAnsi"/>
          <w:color w:val="FFFFFF"/>
          <w:spacing w:val="3"/>
          <w:sz w:val="22"/>
          <w:szCs w:val="22"/>
        </w:rPr>
        <w:t>t</w:t>
      </w:r>
      <w:r w:rsidRPr="00905A7F">
        <w:rPr>
          <w:rFonts w:asciiTheme="minorHAnsi" w:hAnsiTheme="minorHAnsi" w:cstheme="minorHAnsi"/>
          <w:color w:val="FFFFFF"/>
          <w:spacing w:val="-5"/>
          <w:sz w:val="22"/>
          <w:szCs w:val="22"/>
        </w:rPr>
        <w:t>y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le is id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l for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pacing w:val="3"/>
          <w:sz w:val="22"/>
          <w:szCs w:val="22"/>
        </w:rPr>
        <w:t>j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ob s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k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rs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 xml:space="preserve">who 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 xml:space="preserve"> c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h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>n</w:t>
      </w:r>
      <w:r w:rsidRPr="00905A7F">
        <w:rPr>
          <w:rFonts w:asciiTheme="minorHAnsi" w:hAnsiTheme="minorHAnsi" w:cstheme="minorHAnsi"/>
          <w:color w:val="FFFFFF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i</w:t>
      </w:r>
      <w:r w:rsidRPr="00905A7F">
        <w:rPr>
          <w:rFonts w:asciiTheme="minorHAnsi" w:hAnsiTheme="minorHAnsi" w:cstheme="minorHAnsi"/>
          <w:color w:val="FFFFFF"/>
          <w:spacing w:val="3"/>
          <w:sz w:val="22"/>
          <w:szCs w:val="22"/>
        </w:rPr>
        <w:t>n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g</w:t>
      </w:r>
      <w:r w:rsidRPr="00905A7F">
        <w:rPr>
          <w:rFonts w:asciiTheme="minorHAnsi" w:hAnsiTheme="minorHAnsi" w:cstheme="minorHAnsi"/>
          <w:color w:val="FFFFFF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re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rs or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 xml:space="preserve">who 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>m</w:t>
      </w:r>
      <w:r w:rsidRPr="00905A7F">
        <w:rPr>
          <w:rFonts w:asciiTheme="minorHAnsi" w:hAnsiTheme="minorHAnsi" w:cstheme="minorHAnsi"/>
          <w:color w:val="FFFFFF"/>
          <w:spacing w:val="4"/>
          <w:sz w:val="22"/>
          <w:szCs w:val="22"/>
        </w:rPr>
        <w:t>a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y</w:t>
      </w:r>
      <w:r w:rsidRPr="00905A7F">
        <w:rPr>
          <w:rFonts w:asciiTheme="minorHAnsi" w:hAnsiTheme="minorHAnsi" w:cstheme="minorHAnsi"/>
          <w:color w:val="FFFFFF"/>
          <w:spacing w:val="-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not have dir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ec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t empl</w:t>
      </w:r>
      <w:r w:rsidRPr="00905A7F">
        <w:rPr>
          <w:rFonts w:asciiTheme="minorHAnsi" w:hAnsiTheme="minorHAnsi" w:cstheme="minorHAnsi"/>
          <w:color w:val="FFFFFF"/>
          <w:spacing w:val="5"/>
          <w:sz w:val="22"/>
          <w:szCs w:val="22"/>
        </w:rPr>
        <w:t>o</w:t>
      </w:r>
      <w:r w:rsidRPr="00905A7F">
        <w:rPr>
          <w:rFonts w:asciiTheme="minorHAnsi" w:hAnsiTheme="minorHAnsi" w:cstheme="minorHAnsi"/>
          <w:color w:val="FFFFFF"/>
          <w:spacing w:val="-7"/>
          <w:sz w:val="22"/>
          <w:szCs w:val="22"/>
        </w:rPr>
        <w:t>y</w:t>
      </w:r>
      <w:r w:rsidRPr="00905A7F">
        <w:rPr>
          <w:rFonts w:asciiTheme="minorHAnsi" w:hAnsiTheme="minorHAnsi" w:cstheme="minorHAnsi"/>
          <w:color w:val="FFFFFF"/>
          <w:spacing w:val="3"/>
          <w:sz w:val="22"/>
          <w:szCs w:val="22"/>
        </w:rPr>
        <w:t>m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nt e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>x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p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ien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 xml:space="preserve"> f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>o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r th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ir ta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g</w:t>
      </w:r>
      <w:r w:rsidRPr="00905A7F">
        <w:rPr>
          <w:rFonts w:asciiTheme="minorHAnsi" w:hAnsiTheme="minorHAnsi" w:cstheme="minorHAnsi"/>
          <w:color w:val="FFFFFF"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 xml:space="preserve">ted </w:t>
      </w:r>
      <w:r w:rsidRPr="00905A7F">
        <w:rPr>
          <w:rFonts w:asciiTheme="minorHAnsi" w:hAnsiTheme="minorHAnsi" w:cstheme="minorHAnsi"/>
          <w:color w:val="FFFFFF"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osi</w:t>
      </w:r>
      <w:r w:rsidRPr="00905A7F">
        <w:rPr>
          <w:rFonts w:asciiTheme="minorHAnsi" w:hAnsiTheme="minorHAnsi" w:cstheme="minorHAnsi"/>
          <w:color w:val="FFFFFF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color w:val="FFFFFF"/>
          <w:sz w:val="22"/>
          <w:szCs w:val="22"/>
        </w:rPr>
        <w:t>ion.</w:t>
      </w:r>
    </w:p>
    <w:p w14:paraId="6BE687AE" w14:textId="77777777" w:rsidR="00427857" w:rsidRPr="00905A7F" w:rsidRDefault="00427857" w:rsidP="00905A7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5F000BF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63594D77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  <w:sectPr w:rsidR="00427857" w:rsidRPr="00905A7F">
          <w:pgSz w:w="12240" w:h="15840"/>
          <w:pgMar w:top="1400" w:right="1100" w:bottom="280" w:left="620" w:header="720" w:footer="720" w:gutter="0"/>
          <w:cols w:space="720"/>
        </w:sectPr>
      </w:pPr>
    </w:p>
    <w:p w14:paraId="73FDC344" w14:textId="77777777" w:rsidR="00427857" w:rsidRPr="00905A7F" w:rsidRDefault="00905A7F" w:rsidP="00905A7F">
      <w:pPr>
        <w:spacing w:before="25"/>
        <w:ind w:left="460" w:right="-62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yd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ng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l</w:t>
      </w:r>
    </w:p>
    <w:p w14:paraId="6938FD43" w14:textId="77777777" w:rsidR="00427857" w:rsidRPr="00905A7F" w:rsidRDefault="00905A7F" w:rsidP="00905A7F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br w:type="column"/>
      </w:r>
    </w:p>
    <w:p w14:paraId="4A58F364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517E2D6D" w14:textId="77777777" w:rsidR="00427857" w:rsidRPr="00905A7F" w:rsidRDefault="00905A7F" w:rsidP="00905A7F">
      <w:pPr>
        <w:ind w:left="506" w:right="304" w:hanging="506"/>
        <w:rPr>
          <w:rFonts w:asciiTheme="minorHAnsi" w:hAnsiTheme="minorHAnsi" w:cstheme="minorHAnsi"/>
          <w:sz w:val="22"/>
          <w:szCs w:val="22"/>
        </w:rPr>
        <w:sectPr w:rsidR="00427857" w:rsidRPr="00905A7F">
          <w:type w:val="continuous"/>
          <w:pgSz w:w="12240" w:h="15840"/>
          <w:pgMar w:top="620" w:right="1100" w:bottom="280" w:left="620" w:header="720" w:footer="720" w:gutter="0"/>
          <w:cols w:num="2" w:space="720" w:equalWidth="0">
            <w:col w:w="1967" w:space="4495"/>
            <w:col w:w="4058"/>
          </w:cols>
        </w:sectPr>
      </w:pPr>
      <w:r w:rsidRPr="00905A7F">
        <w:rPr>
          <w:rFonts w:asciiTheme="minorHAnsi" w:hAnsiTheme="minorHAnsi" w:cstheme="minorHAnsi"/>
          <w:sz w:val="22"/>
          <w:szCs w:val="22"/>
        </w:rPr>
        <w:pict w14:anchorId="769479A2">
          <v:group id="_x0000_s1032" style="position:absolute;left:0;text-align:left;margin-left:52.55pt;margin-top:.1pt;width:489pt;height:0;z-index:-251656704;mso-position-horizontal-relative:page" coordorigin="1051,2" coordsize="9780,0">
            <v:shape id="_x0000_s1033" style="position:absolute;left:1051;top:2;width:9780;height:0" coordorigin="1051,2" coordsize="9780,0" path="m1051,2r9780,e" filled="f" strokeweight=".58pt">
              <v:path arrowok="t"/>
            </v:shape>
            <w10:wrap anchorx="page"/>
          </v:group>
        </w:pic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22</w:t>
      </w:r>
      <w:r w:rsidRPr="00905A7F">
        <w:rPr>
          <w:rFonts w:asciiTheme="minorHAnsi" w:hAnsiTheme="minorHAnsi" w:cstheme="minorHAnsi"/>
          <w:sz w:val="22"/>
          <w:szCs w:val="22"/>
        </w:rPr>
        <w:t>2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.</w:t>
      </w:r>
      <w:r w:rsidRPr="00905A7F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  St.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,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MO</w:t>
      </w:r>
      <w:r w:rsidRPr="00905A7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6310</w:t>
      </w:r>
      <w:r w:rsidRPr="00905A7F">
        <w:rPr>
          <w:rFonts w:asciiTheme="minorHAnsi" w:hAnsiTheme="minorHAnsi" w:cstheme="minorHAnsi"/>
          <w:sz w:val="22"/>
          <w:szCs w:val="22"/>
        </w:rPr>
        <w:t xml:space="preserve">8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(314</w:t>
      </w:r>
      <w:r w:rsidRPr="00905A7F">
        <w:rPr>
          <w:rFonts w:asciiTheme="minorHAnsi" w:hAnsiTheme="minorHAnsi" w:cstheme="minorHAnsi"/>
          <w:sz w:val="22"/>
          <w:szCs w:val="22"/>
        </w:rPr>
        <w:t>)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123</w:t>
      </w:r>
      <w:r w:rsidRPr="00905A7F">
        <w:rPr>
          <w:rFonts w:asciiTheme="minorHAnsi" w:hAnsiTheme="minorHAnsi" w:cstheme="minorHAnsi"/>
          <w:sz w:val="22"/>
          <w:szCs w:val="22"/>
        </w:rPr>
        <w:t>4</w:t>
      </w:r>
      <w:r w:rsidRPr="00905A7F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ll</w:t>
      </w:r>
      <w:r w:rsidRPr="00905A7F">
        <w:rPr>
          <w:rFonts w:asciiTheme="minorHAnsi" w:hAnsiTheme="minorHAnsi" w:cstheme="minorHAnsi"/>
          <w:spacing w:val="49"/>
          <w:sz w:val="22"/>
          <w:szCs w:val="22"/>
        </w:rPr>
        <w:t xml:space="preserve">  </w:t>
      </w:r>
      <w:hyperlink r:id="rId6">
        <w:r w:rsidRPr="00905A7F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s</w:t>
        </w:r>
        <w:r w:rsidRPr="00905A7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905A7F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u</w:t>
        </w:r>
        <w:r w:rsidRPr="00905A7F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905A7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905A7F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n</w:t>
        </w:r>
        <w:r w:rsidRPr="00905A7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905A7F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@s</w:t>
        </w:r>
        <w:r w:rsidRPr="00905A7F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l</w:t>
        </w:r>
        <w:r w:rsidRPr="00905A7F">
          <w:rPr>
            <w:rFonts w:asciiTheme="minorHAnsi" w:hAnsiTheme="minorHAnsi" w:cstheme="minorHAnsi"/>
            <w:color w:val="0000FF"/>
            <w:spacing w:val="-1"/>
            <w:sz w:val="22"/>
            <w:szCs w:val="22"/>
            <w:u w:val="single" w:color="0000FF"/>
          </w:rPr>
          <w:t>u</w:t>
        </w:r>
        <w:r w:rsidRPr="00905A7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.e</w:t>
        </w:r>
        <w:r w:rsidRPr="00905A7F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d</w:t>
        </w:r>
        <w:r w:rsidRPr="00905A7F">
          <w:rPr>
            <w:rFonts w:asciiTheme="minorHAnsi" w:hAnsiTheme="minorHAnsi" w:cstheme="minorHAnsi"/>
            <w:color w:val="0000FF"/>
            <w:sz w:val="22"/>
            <w:szCs w:val="22"/>
            <w:u w:val="single" w:color="0000FF"/>
          </w:rPr>
          <w:t>u</w:t>
        </w:r>
      </w:hyperlink>
    </w:p>
    <w:p w14:paraId="70A1903A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0126F4EA" w14:textId="77777777" w:rsidR="00427857" w:rsidRPr="00905A7F" w:rsidRDefault="00905A7F" w:rsidP="00905A7F">
      <w:pPr>
        <w:spacing w:before="32"/>
        <w:ind w:left="5234" w:right="4029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MM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ARY</w:t>
      </w:r>
    </w:p>
    <w:p w14:paraId="4E8E6197" w14:textId="77777777" w:rsidR="00427857" w:rsidRPr="00905A7F" w:rsidRDefault="00905A7F" w:rsidP="00905A7F">
      <w:pPr>
        <w:tabs>
          <w:tab w:val="left" w:pos="1540"/>
        </w:tabs>
        <w:spacing w:before="21"/>
        <w:ind w:left="1540" w:right="748" w:hanging="36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05A7F">
        <w:rPr>
          <w:rFonts w:asciiTheme="minorHAnsi" w:eastAsia="Segoe MDL2 Assets" w:hAnsiTheme="minorHAnsi" w:cstheme="minorHAnsi"/>
          <w:sz w:val="22"/>
          <w:szCs w:val="22"/>
        </w:rPr>
        <w:tab/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ed,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an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05A7F">
        <w:rPr>
          <w:rFonts w:asciiTheme="minorHAnsi" w:hAnsiTheme="minorHAnsi" w:cstheme="minorHAnsi"/>
          <w:sz w:val="22"/>
          <w:szCs w:val="22"/>
        </w:rPr>
        <w:t>ed,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and 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er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ns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e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om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and wr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exp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ce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 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opo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al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ana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ent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and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supp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</w:p>
    <w:p w14:paraId="4742BA9E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co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un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ca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o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an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und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ht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de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nes</w:t>
      </w:r>
    </w:p>
    <w:p w14:paraId="65FE1FC1" w14:textId="77777777" w:rsidR="00427857" w:rsidRPr="00905A7F" w:rsidRDefault="00905A7F" w:rsidP="00905A7F">
      <w:pPr>
        <w:spacing w:before="2"/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ent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so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d, Ex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, P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b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sh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nd P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Poi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;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k</w:t>
      </w:r>
      <w:r w:rsidRPr="00905A7F">
        <w:rPr>
          <w:rFonts w:asciiTheme="minorHAnsi" w:hAnsiTheme="minorHAnsi" w:cstheme="minorHAnsi"/>
          <w:sz w:val="22"/>
          <w:szCs w:val="22"/>
        </w:rPr>
        <w:t>no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ed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e of</w:t>
      </w:r>
    </w:p>
    <w:p w14:paraId="61151F94" w14:textId="77777777" w:rsidR="00427857" w:rsidRPr="00905A7F" w:rsidRDefault="00905A7F" w:rsidP="00905A7F">
      <w:pPr>
        <w:ind w:left="154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dobe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Ph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oShop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and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or</w:t>
      </w:r>
    </w:p>
    <w:p w14:paraId="02696343" w14:textId="77777777" w:rsidR="00427857" w:rsidRPr="00905A7F" w:rsidRDefault="00905A7F" w:rsidP="00905A7F">
      <w:pPr>
        <w:tabs>
          <w:tab w:val="left" w:pos="1540"/>
        </w:tabs>
        <w:spacing w:before="5"/>
        <w:ind w:left="1540" w:right="784" w:hanging="36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05A7F">
        <w:rPr>
          <w:rFonts w:asciiTheme="minorHAnsi" w:eastAsia="Segoe MDL2 Assets" w:hAnsiTheme="minorHAnsi" w:cstheme="minorHAnsi"/>
          <w:sz w:val="22"/>
          <w:szCs w:val="22"/>
        </w:rPr>
        <w:tab/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ecent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ud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s Gra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 xml:space="preserve">,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b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 xml:space="preserve">c 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ons,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Tech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al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, Edi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 xml:space="preserve">,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anced 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es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of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c &amp;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ch,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05A7F">
        <w:rPr>
          <w:rFonts w:asciiTheme="minorHAnsi" w:hAnsiTheme="minorHAnsi" w:cstheme="minorHAnsi"/>
          <w:sz w:val="22"/>
          <w:szCs w:val="22"/>
        </w:rPr>
        <w:t>us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ss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&amp;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on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</w:p>
    <w:p w14:paraId="2011A36F" w14:textId="77777777" w:rsidR="00427857" w:rsidRPr="00905A7F" w:rsidRDefault="00427857" w:rsidP="00905A7F">
      <w:pPr>
        <w:spacing w:before="2"/>
        <w:rPr>
          <w:rFonts w:asciiTheme="minorHAnsi" w:hAnsiTheme="minorHAnsi" w:cstheme="minorHAnsi"/>
          <w:sz w:val="22"/>
          <w:szCs w:val="22"/>
        </w:rPr>
        <w:sectPr w:rsidR="00427857" w:rsidRPr="00905A7F">
          <w:type w:val="continuous"/>
          <w:pgSz w:w="12240" w:h="15840"/>
          <w:pgMar w:top="620" w:right="1100" w:bottom="280" w:left="620" w:header="720" w:footer="720" w:gutter="0"/>
          <w:cols w:space="720"/>
        </w:sectPr>
      </w:pPr>
    </w:p>
    <w:p w14:paraId="5FB7A59A" w14:textId="77777777" w:rsidR="00427857" w:rsidRPr="00905A7F" w:rsidRDefault="00427857" w:rsidP="00905A7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58F258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2655D4F0" w14:textId="77777777" w:rsidR="00427857" w:rsidRPr="00905A7F" w:rsidRDefault="00905A7F" w:rsidP="00905A7F">
      <w:pPr>
        <w:ind w:left="820" w:right="-53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position w:val="-1"/>
          <w:sz w:val="22"/>
          <w:szCs w:val="22"/>
        </w:rPr>
        <w:t>Wr</w:t>
      </w:r>
      <w:r w:rsidRPr="00905A7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ti</w:t>
      </w:r>
      <w:r w:rsidRPr="00905A7F">
        <w:rPr>
          <w:rFonts w:asciiTheme="minorHAnsi" w:hAnsiTheme="minorHAnsi" w:cstheme="minorHAnsi"/>
          <w:b/>
          <w:position w:val="-1"/>
          <w:sz w:val="22"/>
          <w:szCs w:val="22"/>
        </w:rPr>
        <w:t>ng</w:t>
      </w:r>
      <w:r w:rsidRPr="00905A7F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position w:val="-1"/>
          <w:sz w:val="22"/>
          <w:szCs w:val="22"/>
        </w:rPr>
        <w:t xml:space="preserve">and </w:t>
      </w:r>
      <w:r w:rsidRPr="00905A7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905A7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ni</w:t>
      </w:r>
      <w:r w:rsidRPr="00905A7F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905A7F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</w:p>
    <w:p w14:paraId="45D6D327" w14:textId="77777777" w:rsidR="00427857" w:rsidRPr="00905A7F" w:rsidRDefault="00905A7F" w:rsidP="00905A7F">
      <w:pPr>
        <w:spacing w:before="32"/>
        <w:rPr>
          <w:rFonts w:asciiTheme="minorHAnsi" w:eastAsia="Gill Sans MT" w:hAnsiTheme="minorHAnsi" w:cstheme="minorHAnsi"/>
          <w:sz w:val="22"/>
          <w:szCs w:val="22"/>
        </w:rPr>
        <w:sectPr w:rsidR="00427857" w:rsidRPr="00905A7F">
          <w:type w:val="continuous"/>
          <w:pgSz w:w="12240" w:h="15840"/>
          <w:pgMar w:top="620" w:right="1100" w:bottom="280" w:left="620" w:header="720" w:footer="720" w:gutter="0"/>
          <w:cols w:num="2" w:space="720" w:equalWidth="0">
            <w:col w:w="3550" w:space="660"/>
            <w:col w:w="6310"/>
          </w:cols>
        </w:sectPr>
      </w:pPr>
      <w:r w:rsidRPr="00905A7F">
        <w:rPr>
          <w:rFonts w:asciiTheme="minorHAnsi" w:hAnsiTheme="minorHAnsi" w:cstheme="minorHAnsi"/>
          <w:sz w:val="22"/>
          <w:szCs w:val="22"/>
        </w:rPr>
        <w:br w:type="column"/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PR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OF</w:t>
      </w:r>
      <w:r w:rsidRPr="00905A7F">
        <w:rPr>
          <w:rFonts w:asciiTheme="minorHAnsi" w:eastAsia="Gill Sans MT" w:hAnsiTheme="minorHAnsi" w:cstheme="minorHAnsi"/>
          <w:b/>
          <w:spacing w:val="-3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AL</w:t>
      </w:r>
      <w:r w:rsidRPr="00905A7F">
        <w:rPr>
          <w:rFonts w:asciiTheme="minorHAnsi" w:eastAsia="Gill Sans MT" w:hAnsiTheme="minorHAnsi" w:cstheme="minorHAnsi"/>
          <w:b/>
          <w:spacing w:val="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XP</w:t>
      </w:r>
      <w:r w:rsidRPr="00905A7F">
        <w:rPr>
          <w:rFonts w:asciiTheme="minorHAnsi" w:eastAsia="Gill Sans MT" w:hAnsiTheme="minorHAnsi" w:cstheme="minorHAnsi"/>
          <w:b/>
          <w:spacing w:val="-4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CE</w:t>
      </w:r>
    </w:p>
    <w:p w14:paraId="5D6F6272" w14:textId="77777777" w:rsidR="00427857" w:rsidRPr="00905A7F" w:rsidRDefault="00905A7F" w:rsidP="00905A7F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pict w14:anchorId="390B3CCE">
          <v:group id="_x0000_s1030" style="position:absolute;left:0;text-align:left;margin-left:34.55pt;margin-top:691.3pt;width:543pt;height:0;z-index:-251655680;mso-position-horizontal-relative:page;mso-position-vertical-relative:page" coordorigin="691,13826" coordsize="10860,0">
            <v:shape id="_x0000_s1031" style="position:absolute;left:691;top:13826;width:10860;height:0" coordorigin="691,13826" coordsize="10860,0" path="m691,13826r10860,e" filled="f" strokeweight=".58pt">
              <v:path arrowok="t"/>
            </v:shape>
            <w10:wrap anchorx="page" anchory="page"/>
          </v:group>
        </w:pict>
      </w:r>
      <w:r w:rsidRPr="00905A7F">
        <w:rPr>
          <w:rFonts w:asciiTheme="minorHAnsi" w:hAnsiTheme="minorHAnsi" w:cstheme="minorHAnsi"/>
          <w:sz w:val="22"/>
          <w:szCs w:val="22"/>
        </w:rPr>
        <w:pict w14:anchorId="7F287589">
          <v:group id="_x0000_s1026" style="position:absolute;left:0;text-align:left;margin-left:26.5pt;margin-top:64.35pt;width:559pt;height:54.55pt;z-index:-251657728;mso-position-horizontal-relative:page;mso-position-vertical-relative:page" coordorigin="530,1287" coordsize="11180,1091">
            <v:shape id="_x0000_s1029" style="position:absolute;left:540;top:1297;width:11160;height:1071" coordorigin="540,1297" coordsize="11160,1071" path="m540,2368r11160,l11700,1297r-11160,l540,2368xe" fillcolor="black" stroked="f">
              <v:path arrowok="t"/>
            </v:shape>
            <v:shape id="_x0000_s1028" style="position:absolute;left:540;top:1297;width:11160;height:1071" coordorigin="540,1297" coordsize="11160,1071" path="m540,2368r11160,l11700,1297r-11160,l540,2368xe" filled="f">
              <v:path arrowok="t"/>
            </v:shape>
            <v:shape id="_x0000_s1027" style="position:absolute;left:691;top:2309;width:10860;height:0" coordorigin="691,2309" coordsize="10860,0" path="m691,2309r10860,e" filled="f" strokeweight=".58pt">
              <v:path arrowok="t"/>
            </v:shape>
            <w10:wrap anchorx="page" anchory="page"/>
          </v:group>
        </w:pict>
      </w: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e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 xml:space="preserve">nd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905A7F">
        <w:rPr>
          <w:rFonts w:asciiTheme="minorHAnsi" w:hAnsiTheme="minorHAnsi" w:cstheme="minorHAnsi"/>
          <w:sz w:val="22"/>
          <w:szCs w:val="22"/>
        </w:rPr>
        <w:t>ed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o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al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nd c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dono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1520A31B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spon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 xml:space="preserve">p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oc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 xml:space="preserve">s,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d po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ds</w:t>
      </w:r>
    </w:p>
    <w:p w14:paraId="201E07AC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Produ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ed an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on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 xml:space="preserve">ne 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on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bu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05A7F">
        <w:rPr>
          <w:rFonts w:asciiTheme="minorHAnsi" w:hAnsiTheme="minorHAnsi" w:cstheme="minorHAnsi"/>
          <w:sz w:val="22"/>
          <w:szCs w:val="22"/>
        </w:rPr>
        <w:t>on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905A7F">
        <w:rPr>
          <w:rFonts w:asciiTheme="minorHAnsi" w:hAnsiTheme="minorHAnsi" w:cstheme="minorHAnsi"/>
          <w:sz w:val="22"/>
          <w:szCs w:val="22"/>
        </w:rPr>
        <w:t>om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de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ce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</w:p>
    <w:p w14:paraId="3B190230" w14:textId="77777777" w:rsidR="00427857" w:rsidRPr="00905A7F" w:rsidRDefault="00905A7F" w:rsidP="00905A7F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un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ca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ed w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h En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 xml:space="preserve">h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 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an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en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 xml:space="preserve">nd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pons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 xml:space="preserve">p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En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 xml:space="preserve">h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ub</w:t>
      </w:r>
    </w:p>
    <w:p w14:paraId="4975C7D3" w14:textId="77777777" w:rsidR="00427857" w:rsidRPr="00905A7F" w:rsidRDefault="00427857" w:rsidP="00905A7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67FC211" w14:textId="77777777" w:rsidR="00427857" w:rsidRPr="00905A7F" w:rsidRDefault="00905A7F" w:rsidP="00905A7F">
      <w:pPr>
        <w:ind w:left="82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b/>
          <w:sz w:val="22"/>
          <w:szCs w:val="22"/>
        </w:rPr>
        <w:t>r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z w:val="22"/>
          <w:szCs w:val="22"/>
        </w:rPr>
        <w:t>ct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Manag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z w:val="22"/>
          <w:szCs w:val="22"/>
        </w:rPr>
        <w:t>t</w:t>
      </w:r>
    </w:p>
    <w:p w14:paraId="2E44ECE7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na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of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om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 xml:space="preserve">,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05A7F">
        <w:rPr>
          <w:rFonts w:asciiTheme="minorHAnsi" w:hAnsiTheme="minorHAnsi" w:cstheme="minorHAnsi"/>
          <w:sz w:val="22"/>
          <w:szCs w:val="22"/>
        </w:rPr>
        <w:t>h exp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en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ed w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254134E2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es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 xml:space="preserve">e and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an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05A7F">
        <w:rPr>
          <w:rFonts w:asciiTheme="minorHAnsi" w:hAnsiTheme="minorHAnsi" w:cstheme="minorHAnsi"/>
          <w:sz w:val="22"/>
          <w:szCs w:val="22"/>
        </w:rPr>
        <w:t>ed</w:t>
      </w:r>
      <w:r w:rsidRPr="00905A7F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oor</w:t>
      </w:r>
    </w:p>
    <w:p w14:paraId="51968935" w14:textId="77777777" w:rsidR="00427857" w:rsidRPr="00905A7F" w:rsidRDefault="00905A7F" w:rsidP="00905A7F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oo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es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nd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ana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ed en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 en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 xml:space="preserve">e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05A7F">
        <w:rPr>
          <w:rFonts w:asciiTheme="minorHAnsi" w:hAnsiTheme="minorHAnsi" w:cstheme="minorHAnsi"/>
          <w:sz w:val="22"/>
          <w:szCs w:val="22"/>
        </w:rPr>
        <w:t>ude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171A9E8F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an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05A7F">
        <w:rPr>
          <w:rFonts w:asciiTheme="minorHAnsi" w:hAnsiTheme="minorHAnsi" w:cstheme="minorHAnsi"/>
          <w:sz w:val="22"/>
          <w:szCs w:val="22"/>
        </w:rPr>
        <w:t>ous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co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un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e p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nd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mo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ed ca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 xml:space="preserve">pus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905A7F">
        <w:rPr>
          <w:rFonts w:asciiTheme="minorHAnsi" w:hAnsiTheme="minorHAnsi" w:cstheme="minorHAnsi"/>
          <w:sz w:val="22"/>
          <w:szCs w:val="22"/>
        </w:rPr>
        <w:t>ub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o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7341816E" w14:textId="77777777" w:rsidR="00427857" w:rsidRPr="00905A7F" w:rsidRDefault="00427857" w:rsidP="00905A7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30F3C9E" w14:textId="77777777" w:rsidR="00427857" w:rsidRPr="00905A7F" w:rsidRDefault="00905A7F" w:rsidP="00905A7F">
      <w:pPr>
        <w:ind w:left="82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b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z w:val="22"/>
          <w:szCs w:val="22"/>
        </w:rPr>
        <w:t>a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z w:val="22"/>
          <w:szCs w:val="22"/>
        </w:rPr>
        <w:t>on a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05A7F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905A7F">
        <w:rPr>
          <w:rFonts w:asciiTheme="minorHAnsi" w:hAnsiTheme="minorHAnsi" w:cstheme="minorHAnsi"/>
          <w:b/>
          <w:sz w:val="22"/>
          <w:szCs w:val="22"/>
        </w:rPr>
        <w:t>eade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rs</w:t>
      </w:r>
      <w:r w:rsidRPr="00905A7F">
        <w:rPr>
          <w:rFonts w:asciiTheme="minorHAnsi" w:hAnsiTheme="minorHAnsi" w:cstheme="minorHAnsi"/>
          <w:b/>
          <w:sz w:val="22"/>
          <w:szCs w:val="22"/>
        </w:rPr>
        <w:t>hip</w:t>
      </w:r>
    </w:p>
    <w:p w14:paraId="6A95435A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 xml:space="preserve">d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ns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 xml:space="preserve">p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ct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o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or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de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 non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>an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on</w:t>
      </w:r>
    </w:p>
    <w:p w14:paraId="7B45B83F" w14:textId="77777777" w:rsidR="00427857" w:rsidRPr="00905A7F" w:rsidRDefault="00905A7F" w:rsidP="00905A7F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of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sz w:val="22"/>
          <w:szCs w:val="22"/>
        </w:rPr>
        <w:t>ur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new e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p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ees</w:t>
      </w:r>
    </w:p>
    <w:p w14:paraId="3CBA3FF3" w14:textId="77777777" w:rsidR="00427857" w:rsidRPr="00905A7F" w:rsidRDefault="00905A7F" w:rsidP="00905A7F">
      <w:pPr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 xml:space="preserve">d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ee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ee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o 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>ppo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and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cu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of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36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h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 xml:space="preserve">en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503418E1" w14:textId="77777777" w:rsidR="00427857" w:rsidRPr="00905A7F" w:rsidRDefault="00905A7F" w:rsidP="00905A7F">
      <w:pPr>
        <w:spacing w:before="1"/>
        <w:ind w:left="118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Pro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ed he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hy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and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de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o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z w:val="22"/>
          <w:szCs w:val="22"/>
        </w:rPr>
        <w:t xml:space="preserve">s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05A7F">
        <w:rPr>
          <w:rFonts w:asciiTheme="minorHAnsi" w:hAnsiTheme="minorHAnsi" w:cstheme="minorHAnsi"/>
          <w:sz w:val="22"/>
          <w:szCs w:val="22"/>
        </w:rPr>
        <w:t>a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 xml:space="preserve">pus 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c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</w:p>
    <w:p w14:paraId="79AB5424" w14:textId="77777777" w:rsidR="00427857" w:rsidRPr="00905A7F" w:rsidRDefault="00427857" w:rsidP="00905A7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CC7D234" w14:textId="77777777" w:rsidR="00427857" w:rsidRPr="00905A7F" w:rsidRDefault="00905A7F" w:rsidP="00905A7F">
      <w:pPr>
        <w:ind w:left="4894" w:right="3689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b/>
          <w:spacing w:val="-1"/>
          <w:position w:val="-1"/>
          <w:sz w:val="22"/>
          <w:szCs w:val="22"/>
        </w:rPr>
        <w:t>W</w:t>
      </w:r>
      <w:r w:rsidRPr="00905A7F">
        <w:rPr>
          <w:rFonts w:asciiTheme="minorHAnsi" w:eastAsia="Gill Sans MT" w:hAnsiTheme="minorHAnsi" w:cstheme="minorHAnsi"/>
          <w:b/>
          <w:spacing w:val="1"/>
          <w:position w:val="-1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pacing w:val="-1"/>
          <w:position w:val="-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b/>
          <w:position w:val="-1"/>
          <w:sz w:val="22"/>
          <w:szCs w:val="22"/>
        </w:rPr>
        <w:t>K</w:t>
      </w:r>
      <w:r w:rsidRPr="00905A7F">
        <w:rPr>
          <w:rFonts w:asciiTheme="minorHAnsi" w:eastAsia="Gill Sans MT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pacing w:val="1"/>
          <w:position w:val="-1"/>
          <w:sz w:val="22"/>
          <w:szCs w:val="22"/>
        </w:rPr>
        <w:t>H</w:t>
      </w:r>
      <w:r w:rsidRPr="00905A7F">
        <w:rPr>
          <w:rFonts w:asciiTheme="minorHAnsi" w:eastAsia="Gill Sans MT" w:hAnsiTheme="minorHAnsi" w:cstheme="minorHAnsi"/>
          <w:b/>
          <w:spacing w:val="-2"/>
          <w:position w:val="-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b/>
          <w:spacing w:val="1"/>
          <w:position w:val="-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b/>
          <w:spacing w:val="-3"/>
          <w:position w:val="-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b/>
          <w:spacing w:val="1"/>
          <w:position w:val="-1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pacing w:val="-1"/>
          <w:position w:val="-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b/>
          <w:position w:val="-1"/>
          <w:sz w:val="22"/>
          <w:szCs w:val="22"/>
        </w:rPr>
        <w:t>Y</w:t>
      </w:r>
    </w:p>
    <w:tbl>
      <w:tblPr>
        <w:tblW w:w="0" w:type="auto"/>
        <w:tblInd w:w="7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0"/>
        <w:gridCol w:w="5477"/>
        <w:gridCol w:w="1685"/>
      </w:tblGrid>
      <w:tr w:rsidR="00427857" w:rsidRPr="00905A7F" w14:paraId="452EED1B" w14:textId="77777777">
        <w:trPr>
          <w:trHeight w:hRule="exact" w:val="28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8D7E8BC" w14:textId="77777777" w:rsidR="00427857" w:rsidRPr="00905A7F" w:rsidRDefault="00905A7F" w:rsidP="00905A7F">
            <w:pPr>
              <w:spacing w:before="2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  <w:r w:rsidRPr="00905A7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Pr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</w:tcPr>
          <w:p w14:paraId="6E0857F3" w14:textId="77777777" w:rsidR="00427857" w:rsidRPr="00905A7F" w:rsidRDefault="00905A7F" w:rsidP="00905A7F">
            <w:pPr>
              <w:spacing w:before="22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us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rv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ce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re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en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v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Pr="00905A7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 xml:space="preserve">c 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upp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o.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5122F572" w14:textId="77777777" w:rsidR="00427857" w:rsidRPr="00905A7F" w:rsidRDefault="00905A7F" w:rsidP="00905A7F">
            <w:pPr>
              <w:spacing w:before="22"/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y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on, MO</w:t>
            </w:r>
          </w:p>
        </w:tc>
      </w:tr>
      <w:tr w:rsidR="00427857" w:rsidRPr="00905A7F" w14:paraId="288D4545" w14:textId="77777777">
        <w:trPr>
          <w:trHeight w:hRule="exact" w:val="254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44B04B8" w14:textId="77777777" w:rsidR="00427857" w:rsidRPr="00905A7F" w:rsidRDefault="00905A7F" w:rsidP="00905A7F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Su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905A7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er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2013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</w:tcPr>
          <w:p w14:paraId="3D00CD80" w14:textId="77777777" w:rsidR="00427857" w:rsidRPr="00905A7F" w:rsidRDefault="00905A7F" w:rsidP="00905A7F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ec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ve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In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rn,</w:t>
            </w:r>
            <w:r w:rsidRPr="00905A7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h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Found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905A7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62D88C5A" w14:textId="77777777" w:rsidR="00427857" w:rsidRPr="00905A7F" w:rsidRDefault="00905A7F" w:rsidP="00905A7F">
            <w:pPr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. Lo</w:t>
            </w:r>
            <w:r w:rsidRPr="00905A7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</w:p>
        </w:tc>
      </w:tr>
      <w:tr w:rsidR="00427857" w:rsidRPr="00905A7F" w14:paraId="71A201F1" w14:textId="77777777">
        <w:trPr>
          <w:trHeight w:hRule="exact" w:val="253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EA7231C" w14:textId="77777777" w:rsidR="00427857" w:rsidRPr="00905A7F" w:rsidRDefault="00905A7F" w:rsidP="00905A7F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  <w:r w:rsidRPr="00905A7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</w:tcPr>
          <w:p w14:paraId="7CFAC81A" w14:textId="77777777" w:rsidR="00427857" w:rsidRPr="00905A7F" w:rsidRDefault="00905A7F" w:rsidP="00905A7F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ce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dent 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905A7F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905A7F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g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sh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ub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, Sa</w:t>
            </w:r>
            <w:r w:rsidRPr="00905A7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Lo</w:t>
            </w:r>
            <w:r w:rsidRPr="00905A7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u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 U</w:t>
            </w:r>
            <w:r w:rsidRPr="00905A7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3BDB92F8" w14:textId="77777777" w:rsidR="00427857" w:rsidRPr="00905A7F" w:rsidRDefault="00905A7F" w:rsidP="00905A7F">
            <w:pPr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St. Lo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</w:p>
        </w:tc>
      </w:tr>
      <w:tr w:rsidR="00427857" w:rsidRPr="00905A7F" w14:paraId="6EA5F06E" w14:textId="77777777">
        <w:trPr>
          <w:trHeight w:hRule="exact" w:val="336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F317030" w14:textId="77777777" w:rsidR="00427857" w:rsidRPr="00905A7F" w:rsidRDefault="00905A7F" w:rsidP="00905A7F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  <w:r w:rsidRPr="00905A7F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-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5477" w:type="dxa"/>
            <w:tcBorders>
              <w:top w:val="nil"/>
              <w:left w:val="nil"/>
              <w:bottom w:val="nil"/>
              <w:right w:val="nil"/>
            </w:tcBorders>
          </w:tcPr>
          <w:p w14:paraId="56A9C22B" w14:textId="77777777" w:rsidR="00427857" w:rsidRPr="00905A7F" w:rsidRDefault="00905A7F" w:rsidP="00905A7F">
            <w:pPr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si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de</w:t>
            </w:r>
            <w:r w:rsidRPr="00905A7F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dv</w:t>
            </w:r>
            <w:r w:rsidRPr="00905A7F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so</w:t>
            </w:r>
            <w:r w:rsidRPr="00905A7F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b/>
                <w:sz w:val="22"/>
                <w:szCs w:val="22"/>
              </w:rPr>
              <w:t>,</w:t>
            </w:r>
            <w:r w:rsidRPr="00905A7F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 U</w:t>
            </w:r>
            <w:r w:rsidRPr="00905A7F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n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s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</w:tcPr>
          <w:p w14:paraId="498AD8A4" w14:textId="77777777" w:rsidR="00427857" w:rsidRPr="00905A7F" w:rsidRDefault="00905A7F" w:rsidP="00905A7F">
            <w:pPr>
              <w:ind w:left="385"/>
              <w:rPr>
                <w:rFonts w:asciiTheme="minorHAnsi" w:hAnsiTheme="minorHAnsi" w:cstheme="minorHAnsi"/>
                <w:sz w:val="22"/>
                <w:szCs w:val="22"/>
              </w:rPr>
            </w:pP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St. Lo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905A7F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s,</w:t>
            </w:r>
            <w:r w:rsidRPr="00905A7F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05A7F">
              <w:rPr>
                <w:rFonts w:asciiTheme="minorHAnsi" w:hAnsiTheme="minorHAnsi" w:cstheme="minorHAnsi"/>
                <w:sz w:val="22"/>
                <w:szCs w:val="22"/>
              </w:rPr>
              <w:t>MO</w:t>
            </w:r>
          </w:p>
        </w:tc>
      </w:tr>
    </w:tbl>
    <w:p w14:paraId="6F059888" w14:textId="77777777" w:rsidR="00427857" w:rsidRPr="00905A7F" w:rsidRDefault="00427857" w:rsidP="00905A7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4B97AE3" w14:textId="77777777" w:rsidR="00427857" w:rsidRPr="00905A7F" w:rsidRDefault="00905A7F" w:rsidP="00905A7F">
      <w:pPr>
        <w:spacing w:before="32"/>
        <w:ind w:left="5100" w:right="389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AT</w:t>
      </w:r>
      <w:r w:rsidRPr="00905A7F">
        <w:rPr>
          <w:rFonts w:asciiTheme="minorHAnsi" w:eastAsia="Gill Sans MT" w:hAnsiTheme="minorHAnsi" w:cstheme="minorHAnsi"/>
          <w:b/>
          <w:spacing w:val="-2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N</w:t>
      </w:r>
    </w:p>
    <w:p w14:paraId="1AAC3C72" w14:textId="77777777" w:rsidR="00427857" w:rsidRPr="00905A7F" w:rsidRDefault="00905A7F" w:rsidP="00905A7F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hAnsiTheme="minorHAnsi" w:cstheme="minorHAnsi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05A7F">
        <w:rPr>
          <w:rFonts w:asciiTheme="minorHAnsi" w:hAnsiTheme="minorHAnsi" w:cstheme="minorHAnsi"/>
          <w:sz w:val="22"/>
          <w:szCs w:val="22"/>
        </w:rPr>
        <w:t>y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 xml:space="preserve">2014        </w:t>
      </w:r>
      <w:r w:rsidRPr="00905A7F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05A7F">
        <w:rPr>
          <w:rFonts w:asciiTheme="minorHAnsi" w:hAnsiTheme="minorHAnsi" w:cstheme="minorHAnsi"/>
          <w:b/>
          <w:sz w:val="22"/>
          <w:szCs w:val="22"/>
        </w:rPr>
        <w:t>ac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b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z w:val="22"/>
          <w:szCs w:val="22"/>
        </w:rPr>
        <w:t>f</w:t>
      </w:r>
      <w:r w:rsidRPr="00905A7F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05A7F">
        <w:rPr>
          <w:rFonts w:asciiTheme="minorHAnsi" w:hAnsiTheme="minorHAnsi" w:cstheme="minorHAnsi"/>
          <w:b/>
          <w:sz w:val="22"/>
          <w:szCs w:val="22"/>
        </w:rPr>
        <w:t>r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hAnsiTheme="minorHAnsi" w:cstheme="minorHAnsi"/>
          <w:b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05A7F">
        <w:rPr>
          <w:rFonts w:asciiTheme="minorHAnsi" w:hAnsiTheme="minorHAnsi" w:cstheme="minorHAnsi"/>
          <w:b/>
          <w:sz w:val="22"/>
          <w:szCs w:val="22"/>
        </w:rPr>
        <w:t>h,</w:t>
      </w:r>
      <w:r w:rsidRPr="00905A7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Sa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05A7F">
        <w:rPr>
          <w:rFonts w:asciiTheme="minorHAnsi" w:hAnsiTheme="minorHAnsi" w:cstheme="minorHAnsi"/>
          <w:sz w:val="22"/>
          <w:szCs w:val="22"/>
        </w:rPr>
        <w:t>t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Lo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s U</w:t>
      </w:r>
      <w:r w:rsidRPr="00905A7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05A7F">
        <w:rPr>
          <w:rFonts w:asciiTheme="minorHAnsi" w:hAnsiTheme="minorHAnsi" w:cstheme="minorHAnsi"/>
          <w:sz w:val="22"/>
          <w:szCs w:val="22"/>
        </w:rPr>
        <w:t>e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sz w:val="22"/>
          <w:szCs w:val="22"/>
        </w:rPr>
        <w:t xml:space="preserve">y                  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St. Lo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s,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05A7F">
        <w:rPr>
          <w:rFonts w:asciiTheme="minorHAnsi" w:hAnsiTheme="minorHAnsi" w:cstheme="minorHAnsi"/>
          <w:sz w:val="22"/>
          <w:szCs w:val="22"/>
        </w:rPr>
        <w:t>O</w:t>
      </w:r>
    </w:p>
    <w:p w14:paraId="5C979D0E" w14:textId="77777777" w:rsidR="00427857" w:rsidRPr="00905A7F" w:rsidRDefault="00905A7F" w:rsidP="00905A7F">
      <w:pPr>
        <w:spacing w:before="4"/>
        <w:ind w:left="226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z w:val="22"/>
          <w:szCs w:val="22"/>
        </w:rPr>
        <w:t>M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z w:val="22"/>
          <w:szCs w:val="22"/>
        </w:rPr>
        <w:t>nor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mm</w:t>
      </w:r>
      <w:r w:rsidRPr="00905A7F">
        <w:rPr>
          <w:rFonts w:asciiTheme="minorHAnsi" w:hAnsiTheme="minorHAnsi" w:cstheme="minorHAnsi"/>
          <w:b/>
          <w:sz w:val="22"/>
          <w:szCs w:val="22"/>
        </w:rPr>
        <w:t>u</w:t>
      </w:r>
      <w:r w:rsidRPr="00905A7F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z w:val="22"/>
          <w:szCs w:val="22"/>
        </w:rPr>
        <w:t>c</w:t>
      </w:r>
      <w:r w:rsidRPr="00905A7F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05A7F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05A7F">
        <w:rPr>
          <w:rFonts w:asciiTheme="minorHAnsi" w:hAnsiTheme="minorHAnsi" w:cstheme="minorHAnsi"/>
          <w:b/>
          <w:sz w:val="22"/>
          <w:szCs w:val="22"/>
        </w:rPr>
        <w:t>on</w:t>
      </w:r>
    </w:p>
    <w:p w14:paraId="3F711267" w14:textId="77777777" w:rsidR="00427857" w:rsidRPr="00905A7F" w:rsidRDefault="00905A7F" w:rsidP="00905A7F">
      <w:pPr>
        <w:ind w:left="2260"/>
        <w:rPr>
          <w:rFonts w:asciiTheme="minorHAnsi" w:hAnsiTheme="minorHAnsi" w:cstheme="minorHAnsi"/>
          <w:sz w:val="22"/>
          <w:szCs w:val="22"/>
        </w:rPr>
      </w:pPr>
      <w:r w:rsidRPr="00905A7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05A7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Wo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05A7F">
        <w:rPr>
          <w:rFonts w:asciiTheme="minorHAnsi" w:hAnsiTheme="minorHAnsi" w:cstheme="minorHAnsi"/>
          <w:sz w:val="22"/>
          <w:szCs w:val="22"/>
        </w:rPr>
        <w:t xml:space="preserve">ed 20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05A7F">
        <w:rPr>
          <w:rFonts w:asciiTheme="minorHAnsi" w:hAnsiTheme="minorHAnsi" w:cstheme="minorHAnsi"/>
          <w:sz w:val="22"/>
          <w:szCs w:val="22"/>
        </w:rPr>
        <w:t>ou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05A7F">
        <w:rPr>
          <w:rFonts w:asciiTheme="minorHAnsi" w:hAnsiTheme="minorHAnsi" w:cstheme="minorHAnsi"/>
          <w:sz w:val="22"/>
          <w:szCs w:val="22"/>
        </w:rPr>
        <w:t>s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05A7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05A7F">
        <w:rPr>
          <w:rFonts w:asciiTheme="minorHAnsi" w:hAnsiTheme="minorHAnsi" w:cstheme="minorHAnsi"/>
          <w:sz w:val="22"/>
          <w:szCs w:val="22"/>
        </w:rPr>
        <w:t>eek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d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>ng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sz w:val="22"/>
          <w:szCs w:val="22"/>
        </w:rPr>
        <w:t>acade</w:t>
      </w:r>
      <w:r w:rsidRPr="00905A7F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05A7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05A7F">
        <w:rPr>
          <w:rFonts w:asciiTheme="minorHAnsi" w:hAnsiTheme="minorHAnsi" w:cstheme="minorHAnsi"/>
          <w:sz w:val="22"/>
          <w:szCs w:val="22"/>
        </w:rPr>
        <w:t xml:space="preserve">c </w:t>
      </w:r>
      <w:r w:rsidRPr="00905A7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05A7F">
        <w:rPr>
          <w:rFonts w:asciiTheme="minorHAnsi" w:hAnsiTheme="minorHAnsi" w:cstheme="minorHAnsi"/>
          <w:sz w:val="22"/>
          <w:szCs w:val="22"/>
        </w:rPr>
        <w:t>ear</w:t>
      </w:r>
    </w:p>
    <w:p w14:paraId="6FDBDDF8" w14:textId="77777777" w:rsidR="00427857" w:rsidRPr="00905A7F" w:rsidRDefault="00427857" w:rsidP="00905A7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0DF6A27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75F84C22" w14:textId="77777777" w:rsidR="00427857" w:rsidRPr="00905A7F" w:rsidRDefault="00905A7F" w:rsidP="00905A7F">
      <w:pPr>
        <w:ind w:left="2474" w:right="1073" w:hanging="881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Yo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re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me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wi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l be a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un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qu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 xml:space="preserve">e 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cum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en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b/>
          <w:spacing w:val="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–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p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le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se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visit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Career S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rvices f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as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is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ce in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ai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lo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ring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 xml:space="preserve">resume 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yo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j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 xml:space="preserve">b </w:t>
      </w:r>
      <w:r w:rsidRPr="00905A7F">
        <w:rPr>
          <w:rFonts w:asciiTheme="minorHAnsi" w:eastAsia="Gill Sans MT" w:hAnsiTheme="minorHAnsi" w:cstheme="minorHAnsi"/>
          <w:b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earc</w:t>
      </w:r>
      <w:r w:rsidRPr="00905A7F">
        <w:rPr>
          <w:rFonts w:asciiTheme="minorHAnsi" w:eastAsia="Gill Sans MT" w:hAnsiTheme="minorHAnsi" w:cstheme="minorHAnsi"/>
          <w:b/>
          <w:spacing w:val="-1"/>
          <w:sz w:val="22"/>
          <w:szCs w:val="22"/>
        </w:rPr>
        <w:t>h</w:t>
      </w:r>
      <w:r w:rsidRPr="00905A7F">
        <w:rPr>
          <w:rFonts w:asciiTheme="minorHAnsi" w:eastAsia="Gill Sans MT" w:hAnsiTheme="minorHAnsi" w:cstheme="minorHAnsi"/>
          <w:b/>
          <w:sz w:val="22"/>
          <w:szCs w:val="22"/>
        </w:rPr>
        <w:t>.</w:t>
      </w:r>
    </w:p>
    <w:p w14:paraId="518D98C1" w14:textId="77777777" w:rsidR="00427857" w:rsidRPr="00905A7F" w:rsidRDefault="00427857" w:rsidP="00905A7F">
      <w:pPr>
        <w:rPr>
          <w:rFonts w:asciiTheme="minorHAnsi" w:hAnsiTheme="minorHAnsi" w:cstheme="minorHAnsi"/>
          <w:sz w:val="22"/>
          <w:szCs w:val="22"/>
        </w:rPr>
      </w:pPr>
    </w:p>
    <w:p w14:paraId="402A0D3D" w14:textId="77777777" w:rsidR="00427857" w:rsidRPr="00905A7F" w:rsidRDefault="00427857" w:rsidP="00905A7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84AB0EF" w14:textId="77777777" w:rsidR="00427857" w:rsidRPr="00905A7F" w:rsidRDefault="00905A7F" w:rsidP="00905A7F">
      <w:pPr>
        <w:spacing w:before="35"/>
        <w:ind w:left="1982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Lo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is</w:t>
      </w:r>
      <w:r w:rsidRPr="00905A7F">
        <w:rPr>
          <w:rFonts w:asciiTheme="minorHAnsi" w:eastAsia="Gill Sans MT" w:hAnsiTheme="minorHAnsi" w:cstheme="minorHAnsi"/>
          <w:color w:val="4D4D4D"/>
          <w:spacing w:val="-4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si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y</w:t>
      </w:r>
      <w:r w:rsidRPr="00905A7F">
        <w:rPr>
          <w:rFonts w:asciiTheme="minorHAnsi" w:eastAsia="Gill Sans MT" w:hAnsiTheme="minorHAnsi" w:cstheme="minorHAnsi"/>
          <w:color w:val="4D4D4D"/>
          <w:spacing w:val="-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Care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pacing w:val="-4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es</w:t>
      </w:r>
      <w:r w:rsidRPr="00905A7F">
        <w:rPr>
          <w:rFonts w:asciiTheme="minorHAnsi" w:eastAsia="Gill Sans MT" w:hAnsiTheme="minorHAnsi" w:cstheme="minorHAnsi"/>
          <w:color w:val="4D4D4D"/>
          <w:spacing w:val="52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pacing w:val="9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BSC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33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1</w:t>
      </w:r>
      <w:r w:rsidRPr="00905A7F">
        <w:rPr>
          <w:rFonts w:asciiTheme="minorHAnsi" w:eastAsia="Gill Sans MT" w:hAnsiTheme="minorHAnsi" w:cstheme="minorHAnsi"/>
          <w:color w:val="4D4D4D"/>
          <w:spacing w:val="53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pacing w:val="9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314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.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977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.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28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2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8</w:t>
      </w:r>
      <w:r w:rsidRPr="00905A7F">
        <w:rPr>
          <w:rFonts w:asciiTheme="minorHAnsi" w:eastAsia="Gill Sans MT" w:hAnsiTheme="minorHAnsi" w:cstheme="minorHAnsi"/>
          <w:color w:val="4D4D4D"/>
          <w:spacing w:val="48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z w:val="22"/>
          <w:szCs w:val="22"/>
        </w:rPr>
        <w:t xml:space="preserve"> </w:t>
      </w:r>
      <w:r w:rsidRPr="00905A7F">
        <w:rPr>
          <w:rFonts w:asciiTheme="minorHAnsi" w:hAnsiTheme="minorHAnsi" w:cstheme="minorHAnsi"/>
          <w:color w:val="4D4D4D"/>
          <w:spacing w:val="9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ca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r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s.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.e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</w:p>
    <w:p w14:paraId="54727725" w14:textId="77777777" w:rsidR="00427857" w:rsidRPr="00905A7F" w:rsidRDefault="00905A7F" w:rsidP="00905A7F">
      <w:pPr>
        <w:spacing w:before="6"/>
        <w:ind w:left="158"/>
        <w:rPr>
          <w:rFonts w:asciiTheme="minorHAnsi" w:eastAsia="Gill Sans MT" w:hAnsiTheme="minorHAnsi" w:cstheme="minorHAnsi"/>
          <w:sz w:val="22"/>
          <w:szCs w:val="22"/>
        </w:rPr>
      </w:pP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: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ent</w:t>
      </w:r>
      <w:r w:rsidRPr="00905A7F">
        <w:rPr>
          <w:rFonts w:asciiTheme="minorHAnsi" w:eastAsia="Gill Sans MT" w:hAnsiTheme="minorHAnsi" w:cstheme="minorHAnsi"/>
          <w:color w:val="4D4D4D"/>
          <w:spacing w:val="-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D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p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m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en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Career_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er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pacing w:val="3"/>
          <w:w w:val="99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es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 xml:space="preserve">Career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er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-6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Co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mm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on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\H</w:t>
      </w:r>
      <w:r w:rsidRPr="00905A7F">
        <w:rPr>
          <w:rFonts w:asciiTheme="minorHAnsi" w:eastAsia="Gill Sans MT" w:hAnsiTheme="minorHAnsi" w:cstheme="minorHAnsi"/>
          <w:color w:val="4D4D4D"/>
          <w:spacing w:val="3"/>
          <w:w w:val="99"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color w:val="4D4D4D"/>
          <w:spacing w:val="-1"/>
          <w:w w:val="99"/>
          <w:sz w:val="22"/>
          <w:szCs w:val="22"/>
        </w:rPr>
        <w:t>N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DO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UT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2"/>
          <w:w w:val="99"/>
          <w:sz w:val="22"/>
          <w:szCs w:val="22"/>
        </w:rPr>
        <w:t>\2</w:t>
      </w:r>
      <w:r w:rsidRPr="00905A7F">
        <w:rPr>
          <w:rFonts w:asciiTheme="minorHAnsi" w:eastAsia="Gill Sans MT" w:hAnsiTheme="minorHAnsi" w:cstheme="minorHAnsi"/>
          <w:color w:val="4D4D4D"/>
          <w:w w:val="99"/>
          <w:sz w:val="22"/>
          <w:szCs w:val="22"/>
        </w:rPr>
        <w:t>014</w:t>
      </w:r>
      <w:r w:rsidRPr="00905A7F">
        <w:rPr>
          <w:rFonts w:asciiTheme="minorHAnsi" w:eastAsia="Gill Sans MT" w:hAnsiTheme="minorHAnsi" w:cstheme="minorHAnsi"/>
          <w:color w:val="4D4D4D"/>
          <w:spacing w:val="1"/>
          <w:w w:val="99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w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h</w:t>
      </w:r>
      <w:r w:rsidRPr="00905A7F">
        <w:rPr>
          <w:rFonts w:asciiTheme="minorHAnsi" w:eastAsia="Gill Sans MT" w:hAnsiTheme="minorHAnsi" w:cstheme="minorHAnsi"/>
          <w:color w:val="4D4D4D"/>
          <w:spacing w:val="-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C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og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\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a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m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p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-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Re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u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m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</w:t>
      </w:r>
      <w:r w:rsidRPr="00905A7F">
        <w:rPr>
          <w:rFonts w:asciiTheme="minorHAnsi" w:eastAsia="Gill Sans MT" w:hAnsiTheme="minorHAnsi" w:cstheme="minorHAnsi"/>
          <w:color w:val="4D4D4D"/>
          <w:spacing w:val="-4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S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t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y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l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es</w:t>
      </w:r>
      <w:r w:rsidRPr="00905A7F">
        <w:rPr>
          <w:rFonts w:asciiTheme="minorHAnsi" w:eastAsia="Gill Sans MT" w:hAnsiTheme="minorHAnsi" w:cstheme="minorHAnsi"/>
          <w:color w:val="4D4D4D"/>
          <w:spacing w:val="-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2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014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.d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 xml:space="preserve">oc </w:t>
      </w:r>
      <w:r w:rsidRPr="00905A7F">
        <w:rPr>
          <w:rFonts w:asciiTheme="minorHAnsi" w:eastAsia="Gill Sans MT" w:hAnsiTheme="minorHAnsi" w:cstheme="minorHAnsi"/>
          <w:color w:val="4D4D4D"/>
          <w:spacing w:val="37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Re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v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i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sed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3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spacing w:val="-1"/>
          <w:sz w:val="22"/>
          <w:szCs w:val="22"/>
        </w:rPr>
        <w:t>ct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o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ber</w:t>
      </w:r>
      <w:r w:rsidRPr="00905A7F">
        <w:rPr>
          <w:rFonts w:asciiTheme="minorHAnsi" w:eastAsia="Gill Sans MT" w:hAnsiTheme="minorHAnsi" w:cstheme="minorHAnsi"/>
          <w:color w:val="4D4D4D"/>
          <w:spacing w:val="-5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29,</w:t>
      </w:r>
      <w:r w:rsidRPr="00905A7F">
        <w:rPr>
          <w:rFonts w:asciiTheme="minorHAnsi" w:eastAsia="Gill Sans MT" w:hAnsiTheme="minorHAnsi" w:cstheme="minorHAnsi"/>
          <w:color w:val="4D4D4D"/>
          <w:spacing w:val="-2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2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 xml:space="preserve">014 </w:t>
      </w:r>
      <w:r w:rsidRPr="00905A7F">
        <w:rPr>
          <w:rFonts w:asciiTheme="minorHAnsi" w:eastAsia="Gill Sans MT" w:hAnsiTheme="minorHAnsi" w:cstheme="minorHAnsi"/>
          <w:color w:val="4D4D4D"/>
          <w:spacing w:val="38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11</w:t>
      </w:r>
      <w:r w:rsidRPr="00905A7F">
        <w:rPr>
          <w:rFonts w:asciiTheme="minorHAnsi" w:eastAsia="Gill Sans MT" w:hAnsiTheme="minorHAnsi" w:cstheme="minorHAnsi"/>
          <w:color w:val="4D4D4D"/>
          <w:spacing w:val="1"/>
          <w:sz w:val="22"/>
          <w:szCs w:val="22"/>
        </w:rPr>
        <w:t>:</w:t>
      </w:r>
      <w:r w:rsidRPr="00905A7F">
        <w:rPr>
          <w:rFonts w:asciiTheme="minorHAnsi" w:eastAsia="Gill Sans MT" w:hAnsiTheme="minorHAnsi" w:cstheme="minorHAnsi"/>
          <w:color w:val="4D4D4D"/>
          <w:spacing w:val="2"/>
          <w:sz w:val="22"/>
          <w:szCs w:val="22"/>
        </w:rPr>
        <w:t>5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5</w:t>
      </w:r>
      <w:r w:rsidRPr="00905A7F">
        <w:rPr>
          <w:rFonts w:asciiTheme="minorHAnsi" w:eastAsia="Gill Sans MT" w:hAnsiTheme="minorHAnsi" w:cstheme="minorHAnsi"/>
          <w:color w:val="4D4D4D"/>
          <w:spacing w:val="-3"/>
          <w:sz w:val="22"/>
          <w:szCs w:val="22"/>
        </w:rPr>
        <w:t xml:space="preserve"> </w:t>
      </w:r>
      <w:r w:rsidRPr="00905A7F">
        <w:rPr>
          <w:rFonts w:asciiTheme="minorHAnsi" w:eastAsia="Gill Sans MT" w:hAnsiTheme="minorHAnsi" w:cstheme="minorHAnsi"/>
          <w:color w:val="4D4D4D"/>
          <w:sz w:val="22"/>
          <w:szCs w:val="22"/>
        </w:rPr>
        <w:t>AM</w:t>
      </w:r>
    </w:p>
    <w:sectPr w:rsidR="00427857" w:rsidRPr="00905A7F">
      <w:type w:val="continuous"/>
      <w:pgSz w:w="12240" w:h="15840"/>
      <w:pgMar w:top="620" w:right="11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C31FAA"/>
    <w:multiLevelType w:val="multilevel"/>
    <w:tmpl w:val="CC1254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857"/>
    <w:rsid w:val="00427857"/>
    <w:rsid w:val="0090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11BE3CA"/>
  <w15:docId w15:val="{3AEF7B77-6112-4417-B94B-C4064F08A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05A7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5A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udent@slu.edu" TargetMode="External"/><Relationship Id="rId5" Type="http://schemas.openxmlformats.org/officeDocument/2006/relationships/hyperlink" Target="mailto:keya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4958</Characters>
  <Application>Microsoft Office Word</Application>
  <DocSecurity>0</DocSecurity>
  <Lines>41</Lines>
  <Paragraphs>11</Paragraphs>
  <ScaleCrop>false</ScaleCrop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2021-07-02T09:44:00Z</dcterms:created>
  <dcterms:modified xsi:type="dcterms:W3CDTF">2021-07-02T09:47:00Z</dcterms:modified>
</cp:coreProperties>
</file>