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DAF7B" w14:textId="39BFFECC" w:rsidR="00DC7DF5" w:rsidRPr="009661FA" w:rsidRDefault="009661FA" w:rsidP="009661FA">
      <w:pPr>
        <w:spacing w:before="20" w:line="260" w:lineRule="exact"/>
        <w:ind w:firstLine="140"/>
        <w:rPr>
          <w:rFonts w:asciiTheme="minorHAnsi" w:hAnsiTheme="minorHAnsi" w:cstheme="minorHAnsi"/>
          <w:sz w:val="22"/>
          <w:szCs w:val="22"/>
        </w:rPr>
      </w:pPr>
      <w:r w:rsidRPr="009661FA">
        <w:rPr>
          <w:rFonts w:asciiTheme="minorHAnsi" w:hAnsiTheme="minorHAnsi" w:cstheme="minorHAnsi"/>
          <w:sz w:val="22"/>
          <w:szCs w:val="22"/>
        </w:rPr>
        <w:t>Konnor Russo</w:t>
      </w:r>
    </w:p>
    <w:p w14:paraId="1511E4AB" w14:textId="539C9E4D" w:rsidR="00DC7DF5" w:rsidRPr="009661FA" w:rsidRDefault="009661FA">
      <w:pPr>
        <w:spacing w:line="265" w:lineRule="auto"/>
        <w:ind w:left="140" w:right="6399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b/>
          <w:bCs/>
          <w:spacing w:val="15"/>
          <w:w w:val="75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b/>
          <w:bCs/>
          <w:spacing w:val="13"/>
          <w:w w:val="75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b/>
          <w:bCs/>
          <w:spacing w:val="16"/>
          <w:w w:val="75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b/>
          <w:bCs/>
          <w:spacing w:val="13"/>
          <w:w w:val="75"/>
          <w:sz w:val="22"/>
          <w:szCs w:val="22"/>
        </w:rPr>
        <w:t>TA</w:t>
      </w:r>
      <w:r w:rsidRPr="009661FA">
        <w:rPr>
          <w:rFonts w:asciiTheme="minorHAnsi" w:eastAsia="Bookman Old Style" w:hAnsiTheme="minorHAnsi" w:cstheme="minorHAnsi"/>
          <w:b/>
          <w:bCs/>
          <w:spacing w:val="15"/>
          <w:w w:val="75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b/>
          <w:bCs/>
          <w:w w:val="75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b/>
          <w:bCs/>
          <w:spacing w:val="55"/>
          <w:w w:val="75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b/>
          <w:bCs/>
          <w:spacing w:val="20"/>
          <w:w w:val="74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b/>
          <w:bCs/>
          <w:spacing w:val="24"/>
          <w:w w:val="61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b/>
          <w:bCs/>
          <w:spacing w:val="18"/>
          <w:w w:val="68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b/>
          <w:bCs/>
          <w:spacing w:val="18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b/>
          <w:bCs/>
          <w:spacing w:val="21"/>
          <w:w w:val="74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b/>
          <w:bCs/>
          <w:spacing w:val="21"/>
          <w:w w:val="68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b/>
          <w:bCs/>
          <w:w w:val="70"/>
          <w:sz w:val="22"/>
          <w:szCs w:val="22"/>
        </w:rPr>
        <w:t xml:space="preserve">S </w:t>
      </w:r>
      <w:r w:rsidRPr="009661FA">
        <w:rPr>
          <w:rFonts w:asciiTheme="minorHAnsi" w:eastAsia="Bookman Old Style" w:hAnsiTheme="minorHAnsi" w:cstheme="minorHAnsi"/>
          <w:b/>
          <w:bCs/>
          <w:spacing w:val="-1"/>
          <w:w w:val="84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b/>
          <w:bCs/>
          <w:w w:val="84"/>
          <w:sz w:val="22"/>
          <w:szCs w:val="22"/>
        </w:rPr>
        <w:t>treet</w:t>
      </w:r>
      <w:r w:rsidRPr="009661FA">
        <w:rPr>
          <w:rFonts w:asciiTheme="minorHAnsi" w:eastAsia="Bookman Old Style" w:hAnsiTheme="minorHAnsi" w:cstheme="minorHAnsi"/>
          <w:spacing w:val="8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dd</w:t>
      </w:r>
      <w:r w:rsidRPr="009661FA">
        <w:rPr>
          <w:rFonts w:asciiTheme="minorHAnsi" w:eastAsia="Bookman Old Style" w:hAnsiTheme="minorHAnsi" w:cstheme="minorHAnsi"/>
          <w:spacing w:val="4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>s</w:t>
      </w:r>
    </w:p>
    <w:p w14:paraId="04744DC0" w14:textId="3B915423" w:rsidR="00DC7DF5" w:rsidRPr="009661FA" w:rsidRDefault="009661FA" w:rsidP="009661FA">
      <w:pPr>
        <w:spacing w:line="24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Su</w:t>
      </w:r>
      <w:r w:rsidRPr="009661FA">
        <w:rPr>
          <w:rFonts w:asciiTheme="minorHAnsi" w:eastAsia="Bookman Old Style" w:hAnsiTheme="minorHAnsi" w:cstheme="minorHAnsi"/>
          <w:spacing w:val="-2"/>
          <w:w w:val="77"/>
          <w:sz w:val="22"/>
          <w:szCs w:val="22"/>
        </w:rPr>
        <w:t>b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-2"/>
          <w:w w:val="77"/>
          <w:sz w:val="22"/>
          <w:szCs w:val="22"/>
        </w:rPr>
        <w:t>b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>,</w:t>
      </w:r>
      <w:r w:rsidRPr="009661FA">
        <w:rPr>
          <w:rFonts w:asciiTheme="minorHAnsi" w:eastAsia="Bookman Old Style" w:hAnsiTheme="minorHAnsi" w:cstheme="minorHAnsi"/>
          <w:spacing w:val="15"/>
          <w:w w:val="77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3"/>
          <w:w w:val="83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tate,</w:t>
      </w:r>
      <w:r w:rsidRPr="009661FA">
        <w:rPr>
          <w:rFonts w:asciiTheme="minorHAnsi" w:eastAsia="Bookman Old Style" w:hAnsiTheme="minorHAnsi" w:cstheme="minorHAnsi"/>
          <w:spacing w:val="10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83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1"/>
          <w:w w:val="83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11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64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7CD76DF4" w14:textId="77777777" w:rsidR="00DC7DF5" w:rsidRPr="009661FA" w:rsidRDefault="009661FA">
      <w:pPr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-1"/>
          <w:w w:val="68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1"/>
          <w:w w:val="81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h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pacing w:val="-1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1"/>
          <w:w w:val="89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b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78"/>
          <w:sz w:val="22"/>
          <w:szCs w:val="22"/>
        </w:rPr>
        <w:t>:</w:t>
      </w:r>
    </w:p>
    <w:p w14:paraId="6FA2141C" w14:textId="77777777" w:rsidR="00DC7DF5" w:rsidRPr="009661FA" w:rsidRDefault="009661FA">
      <w:pPr>
        <w:spacing w:before="1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w w:val="88"/>
          <w:sz w:val="22"/>
          <w:szCs w:val="22"/>
        </w:rPr>
        <w:t>Mo</w:t>
      </w:r>
      <w:r w:rsidRPr="009661FA">
        <w:rPr>
          <w:rFonts w:asciiTheme="minorHAnsi" w:eastAsia="Bookman Old Style" w:hAnsiTheme="minorHAnsi" w:cstheme="minorHAnsi"/>
          <w:spacing w:val="-2"/>
          <w:w w:val="88"/>
          <w:sz w:val="22"/>
          <w:szCs w:val="22"/>
        </w:rPr>
        <w:t>b</w:t>
      </w:r>
      <w:r w:rsidRPr="009661FA">
        <w:rPr>
          <w:rFonts w:asciiTheme="minorHAnsi" w:eastAsia="Bookman Old Style" w:hAnsiTheme="minorHAnsi" w:cstheme="minorHAnsi"/>
          <w:w w:val="88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-1"/>
          <w:w w:val="88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88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1"/>
          <w:w w:val="88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8"/>
          <w:sz w:val="22"/>
          <w:szCs w:val="22"/>
        </w:rPr>
        <w:t>te</w:t>
      </w:r>
      <w:r w:rsidRPr="009661FA">
        <w:rPr>
          <w:rFonts w:asciiTheme="minorHAnsi" w:eastAsia="Bookman Old Style" w:hAnsiTheme="minorHAnsi" w:cstheme="minorHAnsi"/>
          <w:spacing w:val="-1"/>
          <w:w w:val="88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88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2"/>
          <w:w w:val="88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spacing w:val="2"/>
          <w:w w:val="88"/>
          <w:sz w:val="22"/>
          <w:szCs w:val="22"/>
        </w:rPr>
        <w:t>h</w:t>
      </w:r>
      <w:r w:rsidRPr="009661FA">
        <w:rPr>
          <w:rFonts w:asciiTheme="minorHAnsi" w:eastAsia="Bookman Old Style" w:hAnsiTheme="minorHAnsi" w:cstheme="minorHAnsi"/>
          <w:w w:val="88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2"/>
          <w:w w:val="88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8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12"/>
          <w:w w:val="88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pacing w:val="-1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1"/>
          <w:w w:val="89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b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</w:p>
    <w:p w14:paraId="37EA7AB9" w14:textId="77777777" w:rsidR="00DC7DF5" w:rsidRPr="009661FA" w:rsidRDefault="009661FA">
      <w:pPr>
        <w:spacing w:line="26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w w:val="61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1"/>
          <w:w w:val="89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w w:val="81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dd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>s</w:t>
      </w:r>
    </w:p>
    <w:p w14:paraId="3972CB1F" w14:textId="77777777" w:rsidR="00DC7DF5" w:rsidRPr="009661FA" w:rsidRDefault="00DC7DF5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03E73BC8" w14:textId="3A71D1FB" w:rsidR="00DC7DF5" w:rsidRPr="009661FA" w:rsidRDefault="009661FA">
      <w:pPr>
        <w:ind w:left="140"/>
        <w:rPr>
          <w:rFonts w:asciiTheme="minorHAnsi" w:eastAsia="Bookman Old Style" w:hAnsiTheme="minorHAnsi" w:cstheme="minorHAnsi"/>
          <w:b/>
          <w:bCs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b/>
          <w:bCs/>
          <w:spacing w:val="16"/>
          <w:w w:val="78"/>
          <w:sz w:val="22"/>
          <w:szCs w:val="22"/>
        </w:rPr>
        <w:t>W</w:t>
      </w:r>
      <w:r w:rsidRPr="009661FA">
        <w:rPr>
          <w:rFonts w:asciiTheme="minorHAnsi" w:eastAsia="Bookman Old Style" w:hAnsiTheme="minorHAnsi" w:cstheme="minorHAnsi"/>
          <w:b/>
          <w:bCs/>
          <w:spacing w:val="14"/>
          <w:w w:val="78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b/>
          <w:bCs/>
          <w:spacing w:val="15"/>
          <w:w w:val="78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b/>
          <w:bCs/>
          <w:w w:val="78"/>
          <w:sz w:val="22"/>
          <w:szCs w:val="22"/>
        </w:rPr>
        <w:t>K</w:t>
      </w:r>
      <w:r w:rsidRPr="009661FA">
        <w:rPr>
          <w:rFonts w:asciiTheme="minorHAnsi" w:eastAsia="Bookman Old Style" w:hAnsiTheme="minorHAnsi" w:cstheme="minorHAnsi"/>
          <w:b/>
          <w:bCs/>
          <w:spacing w:val="53"/>
          <w:w w:val="78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b/>
          <w:bCs/>
          <w:spacing w:val="20"/>
          <w:w w:val="74"/>
          <w:sz w:val="22"/>
          <w:szCs w:val="22"/>
        </w:rPr>
        <w:t>H</w:t>
      </w:r>
      <w:r w:rsidRPr="009661FA">
        <w:rPr>
          <w:rFonts w:asciiTheme="minorHAnsi" w:eastAsia="Bookman Old Style" w:hAnsiTheme="minorHAnsi" w:cstheme="minorHAnsi"/>
          <w:b/>
          <w:bCs/>
          <w:spacing w:val="21"/>
          <w:w w:val="74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b/>
          <w:bCs/>
          <w:spacing w:val="18"/>
          <w:w w:val="70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b/>
          <w:bCs/>
          <w:spacing w:val="23"/>
          <w:w w:val="68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b/>
          <w:bCs/>
          <w:spacing w:val="18"/>
          <w:w w:val="75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b/>
          <w:bCs/>
          <w:spacing w:val="19"/>
          <w:w w:val="75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b/>
          <w:bCs/>
          <w:w w:val="78"/>
          <w:sz w:val="22"/>
          <w:szCs w:val="22"/>
        </w:rPr>
        <w:t>Y</w:t>
      </w:r>
    </w:p>
    <w:p w14:paraId="1C1CAEAE" w14:textId="5155A745" w:rsidR="00DC7DF5" w:rsidRPr="009661FA" w:rsidRDefault="009661FA" w:rsidP="009661FA">
      <w:pPr>
        <w:spacing w:before="30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1"/>
          <w:w w:val="83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etail</w:t>
      </w:r>
      <w:r w:rsidRPr="009661FA">
        <w:rPr>
          <w:rFonts w:asciiTheme="minorHAnsi" w:eastAsia="Bookman Old Style" w:hAnsiTheme="minorHAnsi" w:cstheme="minorHAnsi"/>
          <w:spacing w:val="9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121"/>
          <w:sz w:val="22"/>
          <w:szCs w:val="22"/>
        </w:rPr>
        <w:t>(</w:t>
      </w:r>
      <w:r w:rsidRPr="009661FA">
        <w:rPr>
          <w:rFonts w:asciiTheme="minorHAnsi" w:eastAsia="Bookman Old Style" w:hAnsiTheme="minorHAnsi" w:cstheme="minorHAnsi"/>
          <w:spacing w:val="-1"/>
          <w:w w:val="81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1"/>
          <w:w w:val="84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1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in</w:t>
      </w:r>
      <w:r w:rsidRPr="009661FA">
        <w:rPr>
          <w:rFonts w:asciiTheme="minorHAnsi" w:eastAsia="Bookman Old Style" w:hAnsiTheme="minorHAnsi" w:cstheme="minorHAnsi"/>
          <w:spacing w:val="-5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2"/>
          <w:w w:val="84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y</w:t>
      </w:r>
      <w:r w:rsidRPr="009661FA">
        <w:rPr>
          <w:rFonts w:asciiTheme="minorHAnsi" w:eastAsia="Bookman Old Style" w:hAnsiTheme="minorHAnsi" w:cstheme="minorHAnsi"/>
          <w:spacing w:val="6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4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or</w:t>
      </w:r>
      <w:r w:rsidRPr="009661FA">
        <w:rPr>
          <w:rFonts w:asciiTheme="minorHAnsi" w:eastAsia="Bookman Old Style" w:hAnsiTheme="minorHAnsi" w:cstheme="minorHAnsi"/>
          <w:spacing w:val="1"/>
          <w:w w:val="84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at</w:t>
      </w:r>
      <w:r w:rsidRPr="009661FA">
        <w:rPr>
          <w:rFonts w:asciiTheme="minorHAnsi" w:eastAsia="Bookman Old Style" w:hAnsiTheme="minorHAnsi" w:cstheme="minorHAnsi"/>
          <w:spacing w:val="26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4"/>
          <w:sz w:val="22"/>
          <w:szCs w:val="22"/>
        </w:rPr>
        <w:t>y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ou</w:t>
      </w:r>
      <w:r w:rsidRPr="009661FA">
        <w:rPr>
          <w:rFonts w:asciiTheme="minorHAnsi" w:eastAsia="Bookman Old Style" w:hAnsiTheme="minorHAnsi" w:cstheme="minorHAnsi"/>
          <w:spacing w:val="9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2"/>
          <w:w w:val="96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4"/>
          <w:w w:val="121"/>
          <w:sz w:val="22"/>
          <w:szCs w:val="22"/>
        </w:rPr>
        <w:t>)</w:t>
      </w:r>
      <w:r w:rsidRPr="009661FA">
        <w:rPr>
          <w:rFonts w:asciiTheme="minorHAnsi" w:eastAsia="Bookman Old Style" w:hAnsiTheme="minorHAnsi" w:cstheme="minorHAnsi"/>
          <w:w w:val="78"/>
          <w:sz w:val="22"/>
          <w:szCs w:val="22"/>
        </w:rPr>
        <w:t>:</w:t>
      </w:r>
    </w:p>
    <w:p w14:paraId="13660BD3" w14:textId="77777777" w:rsidR="00DC7DF5" w:rsidRPr="009661FA" w:rsidRDefault="009661FA">
      <w:pPr>
        <w:ind w:left="284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9661FA">
        <w:rPr>
          <w:rFonts w:asciiTheme="minorHAnsi" w:hAnsiTheme="minorHAnsi" w:cstheme="minorHAnsi"/>
          <w:spacing w:val="16"/>
          <w:w w:val="13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7"/>
          <w:sz w:val="22"/>
          <w:szCs w:val="22"/>
        </w:rPr>
        <w:t>y</w:t>
      </w:r>
      <w:r w:rsidRPr="009661FA">
        <w:rPr>
          <w:rFonts w:asciiTheme="minorHAnsi" w:eastAsia="Bookman Old Style" w:hAnsiTheme="minorHAnsi" w:cstheme="minorHAnsi"/>
          <w:w w:val="87"/>
          <w:sz w:val="22"/>
          <w:szCs w:val="22"/>
        </w:rPr>
        <w:t>ear</w:t>
      </w:r>
      <w:r w:rsidRPr="009661FA">
        <w:rPr>
          <w:rFonts w:asciiTheme="minorHAnsi" w:eastAsia="Bookman Old Style" w:hAnsiTheme="minorHAnsi" w:cstheme="minorHAnsi"/>
          <w:spacing w:val="4"/>
          <w:w w:val="87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9661FA">
        <w:rPr>
          <w:rFonts w:asciiTheme="minorHAnsi" w:eastAsia="Bookman Old Style" w:hAnsiTheme="minorHAnsi" w:cstheme="minorHAnsi"/>
          <w:spacing w:val="-2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3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ro</w:t>
      </w:r>
      <w:r w:rsidRPr="009661FA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-1"/>
          <w:w w:val="83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tion</w:t>
      </w:r>
      <w:r w:rsidRPr="009661FA">
        <w:rPr>
          <w:rFonts w:asciiTheme="minorHAnsi" w:eastAsia="Bookman Old Style" w:hAnsiTheme="minorHAnsi" w:cstheme="minorHAnsi"/>
          <w:spacing w:val="5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121"/>
          <w:sz w:val="22"/>
          <w:szCs w:val="22"/>
        </w:rPr>
        <w:t>(</w:t>
      </w:r>
      <w:r w:rsidRPr="009661FA">
        <w:rPr>
          <w:rFonts w:asciiTheme="minorHAnsi" w:eastAsia="Bookman Old Style" w:hAnsiTheme="minorHAnsi" w:cstheme="minorHAnsi"/>
          <w:spacing w:val="1"/>
          <w:w w:val="89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re</w:t>
      </w:r>
      <w:r w:rsidRPr="009661FA">
        <w:rPr>
          <w:rFonts w:asciiTheme="minorHAnsi" w:eastAsia="Bookman Old Style" w:hAnsiTheme="minorHAnsi" w:cstheme="minorHAnsi"/>
          <w:spacing w:val="2"/>
          <w:w w:val="86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2"/>
          <w:w w:val="86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2"/>
          <w:w w:val="86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96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w w:val="121"/>
          <w:sz w:val="22"/>
          <w:szCs w:val="22"/>
        </w:rPr>
        <w:t>)</w:t>
      </w:r>
    </w:p>
    <w:p w14:paraId="4CE0637C" w14:textId="77777777" w:rsidR="00DC7DF5" w:rsidRPr="009661FA" w:rsidRDefault="009661FA">
      <w:pPr>
        <w:spacing w:before="1"/>
        <w:ind w:left="284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9661FA">
        <w:rPr>
          <w:rFonts w:asciiTheme="minorHAnsi" w:hAnsiTheme="minorHAnsi" w:cstheme="minorHAnsi"/>
          <w:spacing w:val="16"/>
          <w:w w:val="13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1"/>
          <w:w w:val="81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on</w:t>
      </w:r>
      <w:r w:rsidRPr="009661FA">
        <w:rPr>
          <w:rFonts w:asciiTheme="minorHAnsi" w:eastAsia="Bookman Old Style" w:hAnsiTheme="minorHAnsi" w:cstheme="minorHAnsi"/>
          <w:spacing w:val="6"/>
          <w:w w:val="85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-1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2"/>
          <w:w w:val="79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n</w:t>
      </w:r>
    </w:p>
    <w:p w14:paraId="575570F9" w14:textId="77777777" w:rsidR="00DC7DF5" w:rsidRPr="009661FA" w:rsidRDefault="009661FA">
      <w:pPr>
        <w:spacing w:line="260" w:lineRule="exact"/>
        <w:ind w:left="284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9661FA">
        <w:rPr>
          <w:rFonts w:asciiTheme="minorHAnsi" w:hAnsiTheme="minorHAnsi" w:cstheme="minorHAnsi"/>
          <w:spacing w:val="16"/>
          <w:w w:val="13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w w:val="82"/>
          <w:sz w:val="22"/>
          <w:szCs w:val="22"/>
        </w:rPr>
        <w:t>ro</w:t>
      </w:r>
      <w:r w:rsidRPr="009661FA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-1"/>
          <w:w w:val="82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2"/>
          <w:w w:val="82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2"/>
          <w:sz w:val="22"/>
          <w:szCs w:val="22"/>
        </w:rPr>
        <w:t>tion</w:t>
      </w:r>
      <w:r w:rsidRPr="009661FA">
        <w:rPr>
          <w:rFonts w:asciiTheme="minorHAnsi" w:eastAsia="Bookman Old Style" w:hAnsiTheme="minorHAnsi" w:cstheme="minorHAnsi"/>
          <w:spacing w:val="18"/>
          <w:w w:val="82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-1"/>
          <w:w w:val="81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03DBF400" w14:textId="77777777" w:rsidR="00DC7DF5" w:rsidRPr="009661FA" w:rsidRDefault="009661FA">
      <w:pPr>
        <w:spacing w:line="260" w:lineRule="exact"/>
        <w:ind w:left="284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9661FA">
        <w:rPr>
          <w:rFonts w:asciiTheme="minorHAnsi" w:hAnsiTheme="minorHAnsi" w:cstheme="minorHAnsi"/>
          <w:spacing w:val="16"/>
          <w:w w:val="13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4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ro</w:t>
      </w:r>
      <w:r w:rsidRPr="009661FA">
        <w:rPr>
          <w:rFonts w:asciiTheme="minorHAnsi" w:eastAsia="Bookman Old Style" w:hAnsiTheme="minorHAnsi" w:cstheme="minorHAnsi"/>
          <w:spacing w:val="-2"/>
          <w:w w:val="84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-1"/>
          <w:w w:val="84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2"/>
          <w:w w:val="84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tion</w:t>
      </w:r>
      <w:r w:rsidRPr="009661FA">
        <w:rPr>
          <w:rFonts w:asciiTheme="minorHAnsi" w:eastAsia="Bookman Old Style" w:hAnsiTheme="minorHAnsi" w:cstheme="minorHAnsi"/>
          <w:spacing w:val="-9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-2"/>
          <w:w w:val="84"/>
          <w:sz w:val="22"/>
          <w:szCs w:val="22"/>
        </w:rPr>
        <w:t>yp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31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121"/>
          <w:sz w:val="22"/>
          <w:szCs w:val="22"/>
        </w:rPr>
        <w:t>(</w:t>
      </w:r>
      <w:r w:rsidRPr="009661FA">
        <w:rPr>
          <w:rFonts w:asciiTheme="minorHAnsi" w:eastAsia="Bookman Old Style" w:hAnsiTheme="minorHAnsi" w:cstheme="minorHAnsi"/>
          <w:spacing w:val="-2"/>
          <w:w w:val="96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5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-1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82"/>
          <w:sz w:val="22"/>
          <w:szCs w:val="22"/>
        </w:rPr>
        <w:t>,</w:t>
      </w:r>
      <w:r w:rsidRPr="009661FA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2"/>
          <w:w w:val="85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spacing w:val="-1"/>
          <w:w w:val="85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1"/>
          <w:w w:val="85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2"/>
          <w:w w:val="85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tar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y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,</w:t>
      </w:r>
      <w:r w:rsidRPr="009661FA">
        <w:rPr>
          <w:rFonts w:asciiTheme="minorHAnsi" w:eastAsia="Bookman Old Style" w:hAnsiTheme="minorHAnsi" w:cstheme="minorHAnsi"/>
          <w:spacing w:val="2"/>
          <w:w w:val="85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71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w w:val="71"/>
          <w:sz w:val="22"/>
          <w:szCs w:val="22"/>
        </w:rPr>
        <w:t>V</w:t>
      </w:r>
      <w:r w:rsidRPr="009661FA">
        <w:rPr>
          <w:rFonts w:asciiTheme="minorHAnsi" w:eastAsia="Bookman Old Style" w:hAnsiTheme="minorHAnsi" w:cstheme="minorHAnsi"/>
          <w:spacing w:val="12"/>
          <w:w w:val="7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3"/>
          <w:w w:val="85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erie</w:t>
      </w:r>
      <w:r w:rsidRPr="009661FA">
        <w:rPr>
          <w:rFonts w:asciiTheme="minorHAnsi" w:eastAsia="Bookman Old Style" w:hAnsiTheme="minorHAnsi" w:cstheme="minorHAnsi"/>
          <w:spacing w:val="3"/>
          <w:w w:val="85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,</w:t>
      </w:r>
      <w:r w:rsidRPr="009661FA">
        <w:rPr>
          <w:rFonts w:asciiTheme="minorHAnsi" w:eastAsia="Bookman Old Style" w:hAnsiTheme="minorHAnsi" w:cstheme="minorHAnsi"/>
          <w:spacing w:val="2"/>
          <w:w w:val="85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2"/>
          <w:w w:val="79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121"/>
          <w:sz w:val="22"/>
          <w:szCs w:val="22"/>
        </w:rPr>
        <w:t>)</w:t>
      </w:r>
    </w:p>
    <w:p w14:paraId="282C5AED" w14:textId="77777777" w:rsidR="00DC7DF5" w:rsidRPr="009661FA" w:rsidRDefault="009661FA">
      <w:pPr>
        <w:spacing w:before="1"/>
        <w:ind w:left="284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9661FA">
        <w:rPr>
          <w:rFonts w:asciiTheme="minorHAnsi" w:hAnsiTheme="minorHAnsi" w:cstheme="minorHAnsi"/>
          <w:spacing w:val="16"/>
          <w:w w:val="13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87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87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2"/>
          <w:w w:val="87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pacing w:val="-1"/>
          <w:w w:val="87"/>
          <w:sz w:val="22"/>
          <w:szCs w:val="22"/>
        </w:rPr>
        <w:t>g</w:t>
      </w:r>
      <w:r w:rsidRPr="009661FA">
        <w:rPr>
          <w:rFonts w:asciiTheme="minorHAnsi" w:eastAsia="Bookman Old Style" w:hAnsiTheme="minorHAnsi" w:cstheme="minorHAnsi"/>
          <w:w w:val="87"/>
          <w:sz w:val="22"/>
          <w:szCs w:val="22"/>
        </w:rPr>
        <w:t>th</w:t>
      </w:r>
      <w:r w:rsidRPr="009661FA">
        <w:rPr>
          <w:rFonts w:asciiTheme="minorHAnsi" w:eastAsia="Bookman Old Style" w:hAnsiTheme="minorHAnsi" w:cstheme="minorHAnsi"/>
          <w:spacing w:val="2"/>
          <w:w w:val="87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9661FA">
        <w:rPr>
          <w:rFonts w:asciiTheme="minorHAnsi" w:eastAsia="Bookman Old Style" w:hAnsiTheme="minorHAnsi" w:cstheme="minorHAnsi"/>
          <w:spacing w:val="-2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w w:val="82"/>
          <w:sz w:val="22"/>
          <w:szCs w:val="22"/>
        </w:rPr>
        <w:t>ro</w:t>
      </w:r>
      <w:r w:rsidRPr="009661FA">
        <w:rPr>
          <w:rFonts w:asciiTheme="minorHAnsi" w:eastAsia="Bookman Old Style" w:hAnsiTheme="minorHAnsi" w:cstheme="minorHAnsi"/>
          <w:spacing w:val="-2"/>
          <w:w w:val="82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-1"/>
          <w:w w:val="82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2"/>
          <w:w w:val="82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2"/>
          <w:sz w:val="22"/>
          <w:szCs w:val="22"/>
        </w:rPr>
        <w:t>tion</w:t>
      </w:r>
      <w:r w:rsidRPr="009661FA">
        <w:rPr>
          <w:rFonts w:asciiTheme="minorHAnsi" w:eastAsia="Bookman Old Style" w:hAnsiTheme="minorHAnsi" w:cstheme="minorHAnsi"/>
          <w:spacing w:val="18"/>
          <w:w w:val="82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121"/>
          <w:sz w:val="22"/>
          <w:szCs w:val="22"/>
        </w:rPr>
        <w:t>(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9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0</w:t>
      </w:r>
      <w:r w:rsidRPr="009661FA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1"/>
          <w:w w:val="83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pacing w:val="-1"/>
          <w:w w:val="83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te</w:t>
      </w:r>
      <w:r w:rsidRPr="009661FA">
        <w:rPr>
          <w:rFonts w:asciiTheme="minorHAnsi" w:eastAsia="Bookman Old Style" w:hAnsiTheme="minorHAnsi" w:cstheme="minorHAnsi"/>
          <w:spacing w:val="-1"/>
          <w:w w:val="83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,</w:t>
      </w:r>
      <w:r w:rsidRPr="009661FA">
        <w:rPr>
          <w:rFonts w:asciiTheme="minorHAnsi" w:eastAsia="Bookman Old Style" w:hAnsiTheme="minorHAnsi" w:cstheme="minorHAnsi"/>
          <w:spacing w:val="12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2"/>
          <w:w w:val="79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121"/>
          <w:sz w:val="22"/>
          <w:szCs w:val="22"/>
        </w:rPr>
        <w:t>)</w:t>
      </w:r>
    </w:p>
    <w:p w14:paraId="48A8EF0B" w14:textId="77777777" w:rsidR="00DC7DF5" w:rsidRPr="009661FA" w:rsidRDefault="009661FA">
      <w:pPr>
        <w:spacing w:line="260" w:lineRule="exact"/>
        <w:ind w:left="284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9661FA">
        <w:rPr>
          <w:rFonts w:asciiTheme="minorHAnsi" w:hAnsiTheme="minorHAnsi" w:cstheme="minorHAnsi"/>
          <w:spacing w:val="16"/>
          <w:w w:val="13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ot</w:t>
      </w:r>
      <w:r w:rsidRPr="009661FA">
        <w:rPr>
          <w:rFonts w:asciiTheme="minorHAnsi" w:eastAsia="Bookman Old Style" w:hAnsiTheme="minorHAnsi" w:cstheme="minorHAnsi"/>
          <w:spacing w:val="2"/>
          <w:w w:val="86"/>
          <w:sz w:val="22"/>
          <w:szCs w:val="22"/>
        </w:rPr>
        <w:t>h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er</w:t>
      </w:r>
      <w:r w:rsidRPr="009661FA">
        <w:rPr>
          <w:rFonts w:asciiTheme="minorHAnsi" w:eastAsia="Bookman Old Style" w:hAnsiTheme="minorHAnsi" w:cstheme="minorHAnsi"/>
          <w:spacing w:val="3"/>
          <w:w w:val="86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1"/>
          <w:w w:val="86"/>
          <w:sz w:val="22"/>
          <w:szCs w:val="22"/>
        </w:rPr>
        <w:t>k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ey</w:t>
      </w:r>
      <w:r w:rsidRPr="009661FA">
        <w:rPr>
          <w:rFonts w:asciiTheme="minorHAnsi" w:eastAsia="Bookman Old Style" w:hAnsiTheme="minorHAnsi" w:cstheme="minorHAnsi"/>
          <w:spacing w:val="8"/>
          <w:w w:val="86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"/>
          <w:w w:val="86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reati</w:t>
      </w:r>
      <w:r w:rsidRPr="009661FA">
        <w:rPr>
          <w:rFonts w:asciiTheme="minorHAnsi" w:eastAsia="Bookman Old Style" w:hAnsiTheme="minorHAnsi" w:cstheme="minorHAnsi"/>
          <w:spacing w:val="-2"/>
          <w:w w:val="86"/>
          <w:sz w:val="22"/>
          <w:szCs w:val="22"/>
        </w:rPr>
        <w:t>v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es</w:t>
      </w:r>
      <w:r w:rsidRPr="009661FA">
        <w:rPr>
          <w:rFonts w:asciiTheme="minorHAnsi" w:eastAsia="Bookman Old Style" w:hAnsiTheme="minorHAnsi" w:cstheme="minorHAnsi"/>
          <w:spacing w:val="5"/>
          <w:w w:val="86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on</w:t>
      </w:r>
      <w:r w:rsidRPr="009661FA">
        <w:rPr>
          <w:rFonts w:asciiTheme="minorHAnsi" w:eastAsia="Bookman Old Style" w:hAnsiTheme="minorHAnsi" w:cstheme="minorHAnsi"/>
          <w:spacing w:val="3"/>
          <w:w w:val="86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-1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2"/>
          <w:w w:val="79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n</w:t>
      </w:r>
    </w:p>
    <w:p w14:paraId="13E754A3" w14:textId="77777777" w:rsidR="00DC7DF5" w:rsidRPr="009661FA" w:rsidRDefault="009661FA">
      <w:pPr>
        <w:spacing w:line="260" w:lineRule="exact"/>
        <w:ind w:left="284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9661FA">
        <w:rPr>
          <w:rFonts w:asciiTheme="minorHAnsi" w:hAnsiTheme="minorHAnsi" w:cstheme="minorHAnsi"/>
          <w:spacing w:val="16"/>
          <w:w w:val="13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ot</w:t>
      </w:r>
      <w:r w:rsidRPr="009661FA">
        <w:rPr>
          <w:rFonts w:asciiTheme="minorHAnsi" w:eastAsia="Bookman Old Style" w:hAnsiTheme="minorHAnsi" w:cstheme="minorHAnsi"/>
          <w:spacing w:val="2"/>
          <w:w w:val="85"/>
          <w:sz w:val="22"/>
          <w:szCs w:val="22"/>
        </w:rPr>
        <w:t>h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er</w:t>
      </w:r>
      <w:r w:rsidRPr="009661FA">
        <w:rPr>
          <w:rFonts w:asciiTheme="minorHAnsi" w:eastAsia="Bookman Old Style" w:hAnsiTheme="minorHAnsi" w:cstheme="minorHAnsi"/>
          <w:spacing w:val="10"/>
          <w:w w:val="85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2"/>
          <w:w w:val="85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or</w:t>
      </w:r>
      <w:r w:rsidRPr="009661FA">
        <w:rPr>
          <w:rFonts w:asciiTheme="minorHAnsi" w:eastAsia="Bookman Old Style" w:hAnsiTheme="minorHAnsi" w:cstheme="minorHAnsi"/>
          <w:spacing w:val="1"/>
          <w:w w:val="85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ation</w:t>
      </w:r>
      <w:r w:rsidRPr="009661FA">
        <w:rPr>
          <w:rFonts w:asciiTheme="minorHAnsi" w:eastAsia="Bookman Old Style" w:hAnsiTheme="minorHAnsi" w:cstheme="minorHAnsi"/>
          <w:spacing w:val="7"/>
          <w:w w:val="85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121"/>
          <w:sz w:val="22"/>
          <w:szCs w:val="22"/>
        </w:rPr>
        <w:t>(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b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2"/>
          <w:w w:val="79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-1"/>
          <w:w w:val="93"/>
          <w:sz w:val="22"/>
          <w:szCs w:val="22"/>
        </w:rPr>
        <w:t>/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3"/>
          <w:w w:val="85"/>
          <w:sz w:val="22"/>
          <w:szCs w:val="22"/>
        </w:rPr>
        <w:t>b</w:t>
      </w:r>
      <w:r w:rsidRPr="009661FA">
        <w:rPr>
          <w:rFonts w:asciiTheme="minorHAnsi" w:eastAsia="Bookman Old Style" w:hAnsiTheme="minorHAnsi" w:cstheme="minorHAnsi"/>
          <w:spacing w:val="-1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82"/>
          <w:sz w:val="22"/>
          <w:szCs w:val="22"/>
        </w:rPr>
        <w:t>,</w:t>
      </w:r>
      <w:r w:rsidRPr="009661FA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2"/>
          <w:w w:val="79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121"/>
          <w:sz w:val="22"/>
          <w:szCs w:val="22"/>
        </w:rPr>
        <w:t>)</w:t>
      </w:r>
      <w:r w:rsidRPr="009661FA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–</w:t>
      </w:r>
      <w:r w:rsidRPr="009661FA">
        <w:rPr>
          <w:rFonts w:asciiTheme="minorHAnsi" w:eastAsia="Bookman Old Style" w:hAnsiTheme="minorHAnsi" w:cstheme="minorHAnsi"/>
          <w:spacing w:val="-2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if</w:t>
      </w:r>
      <w:r w:rsidRPr="009661FA">
        <w:rPr>
          <w:rFonts w:asciiTheme="minorHAnsi" w:eastAsia="Bookman Old Style" w:hAnsiTheme="minorHAnsi" w:cstheme="minorHAnsi"/>
          <w:spacing w:val="7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pp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2CA6AA50" w14:textId="77777777" w:rsidR="00DC7DF5" w:rsidRPr="009661FA" w:rsidRDefault="00DC7DF5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10E08247" w14:textId="77777777" w:rsidR="00DC7DF5" w:rsidRPr="009661FA" w:rsidRDefault="009661FA">
      <w:pPr>
        <w:ind w:left="140"/>
        <w:rPr>
          <w:rFonts w:asciiTheme="minorHAnsi" w:eastAsia="Bookman Old Style" w:hAnsiTheme="minorHAnsi" w:cstheme="minorHAnsi"/>
          <w:b/>
          <w:bCs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b/>
          <w:bCs/>
          <w:spacing w:val="17"/>
          <w:w w:val="79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b/>
          <w:bCs/>
          <w:spacing w:val="15"/>
          <w:w w:val="79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b/>
          <w:bCs/>
          <w:w w:val="79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b/>
          <w:bCs/>
          <w:spacing w:val="44"/>
          <w:w w:val="79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b/>
          <w:bCs/>
          <w:spacing w:val="19"/>
          <w:w w:val="79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b/>
          <w:bCs/>
          <w:spacing w:val="21"/>
          <w:w w:val="84"/>
          <w:sz w:val="22"/>
          <w:szCs w:val="22"/>
        </w:rPr>
        <w:t>x</w:t>
      </w:r>
      <w:r w:rsidRPr="009661FA">
        <w:rPr>
          <w:rFonts w:asciiTheme="minorHAnsi" w:eastAsia="Bookman Old Style" w:hAnsiTheme="minorHAnsi" w:cstheme="minorHAnsi"/>
          <w:b/>
          <w:bCs/>
          <w:spacing w:val="19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b/>
          <w:bCs/>
          <w:spacing w:val="20"/>
          <w:w w:val="89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b/>
          <w:bCs/>
          <w:spacing w:val="22"/>
          <w:w w:val="85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b/>
          <w:bCs/>
          <w:spacing w:val="18"/>
          <w:w w:val="81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b/>
          <w:bCs/>
          <w:spacing w:val="19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b/>
          <w:bCs/>
          <w:w w:val="78"/>
          <w:sz w:val="22"/>
          <w:szCs w:val="22"/>
        </w:rPr>
        <w:t>:</w:t>
      </w:r>
    </w:p>
    <w:p w14:paraId="0FF28EA6" w14:textId="77777777" w:rsidR="00DC7DF5" w:rsidRPr="009661FA" w:rsidRDefault="009661FA">
      <w:pPr>
        <w:spacing w:line="26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22"/>
          <w:sz w:val="22"/>
          <w:szCs w:val="22"/>
        </w:rPr>
        <w:t>20</w:t>
      </w:r>
      <w:r w:rsidRPr="009661FA">
        <w:rPr>
          <w:rFonts w:asciiTheme="minorHAnsi" w:eastAsia="Bookman Old Style" w:hAnsiTheme="minorHAnsi" w:cstheme="minorHAnsi"/>
          <w:spacing w:val="17"/>
          <w:sz w:val="22"/>
          <w:szCs w:val="22"/>
        </w:rPr>
        <w:t>0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 xml:space="preserve">6 </w:t>
      </w:r>
      <w:r w:rsidRPr="009661FA">
        <w:rPr>
          <w:rFonts w:asciiTheme="minorHAnsi" w:eastAsia="Bookman Old Style" w:hAnsiTheme="minorHAnsi" w:cstheme="minorHAnsi"/>
          <w:spacing w:val="39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0"/>
          <w:w w:val="64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spacing w:val="19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18"/>
          <w:w w:val="86"/>
          <w:sz w:val="22"/>
          <w:szCs w:val="22"/>
        </w:rPr>
        <w:t>-</w:t>
      </w:r>
      <w:r w:rsidRPr="009661FA">
        <w:rPr>
          <w:rFonts w:asciiTheme="minorHAnsi" w:eastAsia="Bookman Old Style" w:hAnsiTheme="minorHAnsi" w:cstheme="minorHAnsi"/>
          <w:spacing w:val="22"/>
          <w:w w:val="85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spacing w:val="19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19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22"/>
          <w:w w:val="85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18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21"/>
          <w:w w:val="79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spacing w:val="19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</w:p>
    <w:p w14:paraId="67573A43" w14:textId="77777777" w:rsidR="00DC7DF5" w:rsidRPr="009661FA" w:rsidRDefault="009661FA">
      <w:pPr>
        <w:spacing w:before="1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1"/>
          <w:w w:val="83"/>
          <w:sz w:val="22"/>
          <w:szCs w:val="22"/>
        </w:rPr>
        <w:t>W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pacing w:val="-2"/>
          <w:w w:val="83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er</w:t>
      </w:r>
      <w:r w:rsidRPr="009661FA">
        <w:rPr>
          <w:rFonts w:asciiTheme="minorHAnsi" w:eastAsia="Bookman Old Style" w:hAnsiTheme="minorHAnsi" w:cstheme="minorHAnsi"/>
          <w:spacing w:val="-1"/>
          <w:w w:val="83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29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 xml:space="preserve">– </w:t>
      </w:r>
      <w:r w:rsidRPr="009661FA">
        <w:rPr>
          <w:rFonts w:asciiTheme="minorHAnsi" w:eastAsia="Bookman Old Style" w:hAnsiTheme="minorHAnsi" w:cstheme="minorHAnsi"/>
          <w:spacing w:val="-2"/>
          <w:w w:val="83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eat</w:t>
      </w:r>
      <w:r w:rsidRPr="009661FA">
        <w:rPr>
          <w:rFonts w:asciiTheme="minorHAnsi" w:eastAsia="Bookman Old Style" w:hAnsiTheme="minorHAnsi" w:cstheme="minorHAnsi"/>
          <w:spacing w:val="-1"/>
          <w:w w:val="83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re</w:t>
      </w:r>
      <w:r w:rsidRPr="009661FA">
        <w:rPr>
          <w:rFonts w:asciiTheme="minorHAnsi" w:eastAsia="Bookman Old Style" w:hAnsiTheme="minorHAnsi" w:cstheme="minorHAnsi"/>
          <w:spacing w:val="38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96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-1"/>
          <w:w w:val="81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89"/>
          <w:sz w:val="22"/>
          <w:szCs w:val="22"/>
        </w:rPr>
        <w:t>m</w:t>
      </w:r>
    </w:p>
    <w:p w14:paraId="186312E1" w14:textId="77777777" w:rsidR="00DC7DF5" w:rsidRPr="009661FA" w:rsidRDefault="009661FA">
      <w:pPr>
        <w:spacing w:line="26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-2"/>
          <w:w w:val="84"/>
          <w:sz w:val="22"/>
          <w:szCs w:val="22"/>
        </w:rPr>
        <w:t>12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5</w:t>
      </w:r>
      <w:r w:rsidRPr="009661FA">
        <w:rPr>
          <w:rFonts w:asciiTheme="minorHAnsi" w:eastAsia="Bookman Old Style" w:hAnsiTheme="minorHAnsi" w:cstheme="minorHAnsi"/>
          <w:spacing w:val="5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1"/>
          <w:w w:val="89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pacing w:val="-1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>s</w:t>
      </w:r>
    </w:p>
    <w:p w14:paraId="2BD802DA" w14:textId="77777777" w:rsidR="00DC7DF5" w:rsidRPr="009661FA" w:rsidRDefault="009661FA">
      <w:pPr>
        <w:spacing w:line="26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1"/>
          <w:w w:val="80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ire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tor:</w:t>
      </w:r>
      <w:r w:rsidRPr="009661FA">
        <w:rPr>
          <w:rFonts w:asciiTheme="minorHAnsi" w:eastAsia="Bookman Old Style" w:hAnsiTheme="minorHAnsi" w:cstheme="minorHAnsi"/>
          <w:spacing w:val="21"/>
          <w:w w:val="8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80"/>
          <w:sz w:val="22"/>
          <w:szCs w:val="22"/>
        </w:rPr>
        <w:t>Aus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tin</w:t>
      </w:r>
      <w:r w:rsidRPr="009661FA">
        <w:rPr>
          <w:rFonts w:asciiTheme="minorHAnsi" w:eastAsia="Bookman Old Style" w:hAnsiTheme="minorHAnsi" w:cstheme="minorHAnsi"/>
          <w:spacing w:val="10"/>
          <w:w w:val="8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1"/>
          <w:w w:val="74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n</w:t>
      </w:r>
    </w:p>
    <w:p w14:paraId="18F2391E" w14:textId="77777777" w:rsidR="00DC7DF5" w:rsidRPr="009661FA" w:rsidRDefault="009661FA">
      <w:pPr>
        <w:spacing w:before="1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w w:val="64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1"/>
          <w:w w:val="86"/>
          <w:sz w:val="22"/>
          <w:szCs w:val="22"/>
        </w:rPr>
        <w:t>-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-1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2"/>
          <w:w w:val="79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78"/>
          <w:sz w:val="22"/>
          <w:szCs w:val="22"/>
        </w:rPr>
        <w:t>:</w:t>
      </w:r>
      <w:r w:rsidRPr="009661FA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"/>
          <w:w w:val="42"/>
          <w:sz w:val="22"/>
          <w:szCs w:val="22"/>
        </w:rPr>
        <w:t>J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1"/>
          <w:w w:val="89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70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2"/>
          <w:w w:val="90"/>
          <w:sz w:val="22"/>
          <w:szCs w:val="22"/>
        </w:rPr>
        <w:t>y</w:t>
      </w:r>
      <w:r w:rsidRPr="009661FA">
        <w:rPr>
          <w:rFonts w:asciiTheme="minorHAnsi" w:eastAsia="Bookman Old Style" w:hAnsiTheme="minorHAnsi" w:cstheme="minorHAnsi"/>
          <w:spacing w:val="1"/>
          <w:w w:val="89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1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</w:p>
    <w:p w14:paraId="1F85F829" w14:textId="77777777" w:rsidR="00DC7DF5" w:rsidRPr="009661FA" w:rsidRDefault="009661FA">
      <w:pPr>
        <w:spacing w:line="26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1"/>
          <w:w w:val="83"/>
          <w:sz w:val="22"/>
          <w:szCs w:val="22"/>
        </w:rPr>
        <w:t>W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riter:</w:t>
      </w:r>
      <w:r w:rsidRPr="009661FA">
        <w:rPr>
          <w:rFonts w:asciiTheme="minorHAnsi" w:eastAsia="Bookman Old Style" w:hAnsiTheme="minorHAnsi" w:cstheme="minorHAnsi"/>
          <w:spacing w:val="1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Ro</w:t>
      </w:r>
      <w:r w:rsidRPr="009661FA">
        <w:rPr>
          <w:rFonts w:asciiTheme="minorHAnsi" w:eastAsia="Bookman Old Style" w:hAnsiTheme="minorHAnsi" w:cstheme="minorHAnsi"/>
          <w:spacing w:val="-2"/>
          <w:w w:val="83"/>
          <w:sz w:val="22"/>
          <w:szCs w:val="22"/>
        </w:rPr>
        <w:t>b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ert</w:t>
      </w:r>
      <w:r w:rsidRPr="009661FA">
        <w:rPr>
          <w:rFonts w:asciiTheme="minorHAnsi" w:eastAsia="Bookman Old Style" w:hAnsiTheme="minorHAnsi" w:cstheme="minorHAnsi"/>
          <w:spacing w:val="17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1"/>
          <w:w w:val="67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d</w:t>
      </w:r>
    </w:p>
    <w:p w14:paraId="718E0293" w14:textId="77777777" w:rsidR="00DC7DF5" w:rsidRPr="009661FA" w:rsidRDefault="00DC7DF5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7005BEC1" w14:textId="77777777" w:rsidR="00DC7DF5" w:rsidRPr="009661FA" w:rsidRDefault="009661FA">
      <w:pPr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22"/>
          <w:sz w:val="22"/>
          <w:szCs w:val="22"/>
        </w:rPr>
        <w:t>20</w:t>
      </w:r>
      <w:r w:rsidRPr="009661FA">
        <w:rPr>
          <w:rFonts w:asciiTheme="minorHAnsi" w:eastAsia="Bookman Old Style" w:hAnsiTheme="minorHAnsi" w:cstheme="minorHAnsi"/>
          <w:spacing w:val="17"/>
          <w:sz w:val="22"/>
          <w:szCs w:val="22"/>
        </w:rPr>
        <w:t>0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 xml:space="preserve">5 </w:t>
      </w:r>
      <w:r w:rsidRPr="009661FA">
        <w:rPr>
          <w:rFonts w:asciiTheme="minorHAnsi" w:eastAsia="Bookman Old Style" w:hAnsiTheme="minorHAnsi" w:cstheme="minorHAnsi"/>
          <w:spacing w:val="39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18"/>
          <w:w w:val="84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spacing w:val="19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19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22"/>
          <w:w w:val="85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18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21"/>
          <w:w w:val="79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spacing w:val="19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</w:p>
    <w:p w14:paraId="2773EDF9" w14:textId="77777777" w:rsidR="00DC7DF5" w:rsidRPr="009661FA" w:rsidRDefault="009661FA">
      <w:pPr>
        <w:spacing w:line="26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-2"/>
          <w:w w:val="84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-1"/>
          <w:w w:val="84"/>
          <w:sz w:val="22"/>
          <w:szCs w:val="22"/>
        </w:rPr>
        <w:t>g</w:t>
      </w:r>
      <w:r w:rsidRPr="009661FA">
        <w:rPr>
          <w:rFonts w:asciiTheme="minorHAnsi" w:eastAsia="Bookman Old Style" w:hAnsiTheme="minorHAnsi" w:cstheme="minorHAnsi"/>
          <w:spacing w:val="2"/>
          <w:w w:val="84"/>
          <w:sz w:val="22"/>
          <w:szCs w:val="22"/>
        </w:rPr>
        <w:t>h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ts</w:t>
      </w:r>
      <w:r w:rsidRPr="009661FA">
        <w:rPr>
          <w:rFonts w:asciiTheme="minorHAnsi" w:eastAsia="Bookman Old Style" w:hAnsiTheme="minorHAnsi" w:cstheme="minorHAnsi"/>
          <w:spacing w:val="3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9661FA">
        <w:rPr>
          <w:rFonts w:asciiTheme="minorHAnsi" w:eastAsia="Bookman Old Style" w:hAnsiTheme="minorHAnsi" w:cstheme="minorHAnsi"/>
          <w:spacing w:val="-28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1"/>
          <w:w w:val="80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6"/>
          <w:w w:val="8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"/>
          <w:w w:val="68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-2"/>
          <w:w w:val="93"/>
          <w:sz w:val="22"/>
          <w:szCs w:val="22"/>
        </w:rPr>
        <w:t>v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spacing w:val="-1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–</w:t>
      </w:r>
      <w:r w:rsidRPr="009661FA">
        <w:rPr>
          <w:rFonts w:asciiTheme="minorHAnsi" w:eastAsia="Bookman Old Style" w:hAnsiTheme="minorHAnsi" w:cstheme="minorHAnsi"/>
          <w:spacing w:val="-3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te</w:t>
      </w:r>
      <w:r w:rsidRPr="009661FA">
        <w:rPr>
          <w:rFonts w:asciiTheme="minorHAnsi" w:eastAsia="Bookman Old Style" w:hAnsiTheme="minorHAnsi" w:cstheme="minorHAnsi"/>
          <w:spacing w:val="-1"/>
          <w:w w:val="83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2"/>
          <w:w w:val="83"/>
          <w:sz w:val="22"/>
          <w:szCs w:val="22"/>
        </w:rPr>
        <w:t>v</w:t>
      </w:r>
      <w:r w:rsidRPr="009661FA">
        <w:rPr>
          <w:rFonts w:asciiTheme="minorHAnsi" w:eastAsia="Bookman Old Style" w:hAnsiTheme="minorHAnsi" w:cstheme="minorHAnsi"/>
          <w:spacing w:val="4"/>
          <w:w w:val="83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-1"/>
          <w:w w:val="83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ion</w:t>
      </w:r>
      <w:r w:rsidRPr="009661FA">
        <w:rPr>
          <w:rFonts w:asciiTheme="minorHAnsi" w:eastAsia="Bookman Old Style" w:hAnsiTheme="minorHAnsi" w:cstheme="minorHAnsi"/>
          <w:spacing w:val="56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3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ra</w:t>
      </w:r>
      <w:r w:rsidRPr="009661FA">
        <w:rPr>
          <w:rFonts w:asciiTheme="minorHAnsi" w:eastAsia="Bookman Old Style" w:hAnsiTheme="minorHAnsi" w:cstheme="minorHAnsi"/>
          <w:spacing w:val="1"/>
          <w:w w:val="83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18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>s</w:t>
      </w:r>
    </w:p>
    <w:p w14:paraId="257D26AD" w14:textId="77777777" w:rsidR="00DC7DF5" w:rsidRPr="009661FA" w:rsidRDefault="009661FA">
      <w:pPr>
        <w:spacing w:before="1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-2"/>
          <w:w w:val="84"/>
          <w:sz w:val="22"/>
          <w:szCs w:val="22"/>
        </w:rPr>
        <w:t>1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3</w:t>
      </w:r>
      <w:r w:rsidRPr="009661FA">
        <w:rPr>
          <w:rFonts w:asciiTheme="minorHAnsi" w:eastAsia="Bookman Old Style" w:hAnsiTheme="minorHAnsi" w:cstheme="minorHAnsi"/>
          <w:spacing w:val="4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9661FA">
        <w:rPr>
          <w:rFonts w:asciiTheme="minorHAnsi" w:eastAsia="Bookman Old Style" w:hAnsiTheme="minorHAnsi" w:cstheme="minorHAnsi"/>
          <w:spacing w:val="-28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4"/>
          <w:sz w:val="22"/>
          <w:szCs w:val="22"/>
        </w:rPr>
        <w:t>5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4</w:t>
      </w:r>
      <w:r w:rsidRPr="009661FA">
        <w:rPr>
          <w:rFonts w:asciiTheme="minorHAnsi" w:eastAsia="Bookman Old Style" w:hAnsiTheme="minorHAnsi" w:cstheme="minorHAnsi"/>
          <w:spacing w:val="4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1"/>
          <w:w w:val="84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2"/>
          <w:w w:val="84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pacing w:val="-1"/>
          <w:w w:val="84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te</w:t>
      </w:r>
      <w:r w:rsidRPr="009661FA">
        <w:rPr>
          <w:rFonts w:asciiTheme="minorHAnsi" w:eastAsia="Bookman Old Style" w:hAnsiTheme="minorHAnsi" w:cstheme="minorHAnsi"/>
          <w:spacing w:val="12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2"/>
          <w:w w:val="85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4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>s</w:t>
      </w:r>
    </w:p>
    <w:p w14:paraId="4D417DAF" w14:textId="77777777" w:rsidR="00DC7DF5" w:rsidRPr="009661FA" w:rsidRDefault="009661FA">
      <w:pPr>
        <w:spacing w:line="26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1"/>
          <w:w w:val="80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ire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tor:</w:t>
      </w:r>
      <w:r w:rsidRPr="009661FA">
        <w:rPr>
          <w:rFonts w:asciiTheme="minorHAnsi" w:eastAsia="Bookman Old Style" w:hAnsiTheme="minorHAnsi" w:cstheme="minorHAnsi"/>
          <w:spacing w:val="21"/>
          <w:w w:val="8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ois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"/>
          <w:w w:val="68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647F7D4F" w14:textId="77777777" w:rsidR="00DC7DF5" w:rsidRPr="009661FA" w:rsidRDefault="009661FA">
      <w:pPr>
        <w:spacing w:line="26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1"/>
          <w:w w:val="82"/>
          <w:sz w:val="22"/>
          <w:szCs w:val="22"/>
        </w:rPr>
        <w:t>W</w:t>
      </w:r>
      <w:r w:rsidRPr="009661FA">
        <w:rPr>
          <w:rFonts w:asciiTheme="minorHAnsi" w:eastAsia="Bookman Old Style" w:hAnsiTheme="minorHAnsi" w:cstheme="minorHAnsi"/>
          <w:w w:val="82"/>
          <w:sz w:val="22"/>
          <w:szCs w:val="22"/>
        </w:rPr>
        <w:t>rite</w:t>
      </w:r>
      <w:r w:rsidRPr="009661FA">
        <w:rPr>
          <w:rFonts w:asciiTheme="minorHAnsi" w:eastAsia="Bookman Old Style" w:hAnsiTheme="minorHAnsi" w:cstheme="minorHAnsi"/>
          <w:w w:val="82"/>
          <w:sz w:val="22"/>
          <w:szCs w:val="22"/>
        </w:rPr>
        <w:t>r:</w:t>
      </w:r>
      <w:r w:rsidRPr="009661FA">
        <w:rPr>
          <w:rFonts w:asciiTheme="minorHAnsi" w:eastAsia="Bookman Old Style" w:hAnsiTheme="minorHAnsi" w:cstheme="minorHAnsi"/>
          <w:spacing w:val="10"/>
          <w:w w:val="82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"/>
          <w:w w:val="42"/>
          <w:sz w:val="22"/>
          <w:szCs w:val="22"/>
        </w:rPr>
        <w:t>J</w:t>
      </w:r>
      <w:r w:rsidRPr="009661FA">
        <w:rPr>
          <w:rFonts w:asciiTheme="minorHAnsi" w:eastAsia="Bookman Old Style" w:hAnsiTheme="minorHAnsi" w:cstheme="minorHAnsi"/>
          <w:w w:val="93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h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76"/>
          <w:sz w:val="22"/>
          <w:szCs w:val="22"/>
        </w:rPr>
        <w:t>B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nn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tt</w:t>
      </w:r>
    </w:p>
    <w:p w14:paraId="09F73EA2" w14:textId="77777777" w:rsidR="00DC7DF5" w:rsidRPr="009661FA" w:rsidRDefault="009661FA">
      <w:pPr>
        <w:spacing w:before="1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-2"/>
          <w:w w:val="87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7"/>
          <w:sz w:val="22"/>
          <w:szCs w:val="22"/>
        </w:rPr>
        <w:t>et</w:t>
      </w:r>
      <w:r w:rsidRPr="009661FA">
        <w:rPr>
          <w:rFonts w:asciiTheme="minorHAnsi" w:eastAsia="Bookman Old Style" w:hAnsiTheme="minorHAnsi" w:cstheme="minorHAnsi"/>
          <w:spacing w:val="2"/>
          <w:w w:val="87"/>
          <w:sz w:val="22"/>
          <w:szCs w:val="22"/>
        </w:rPr>
        <w:t>w</w:t>
      </w:r>
      <w:r w:rsidRPr="009661FA">
        <w:rPr>
          <w:rFonts w:asciiTheme="minorHAnsi" w:eastAsia="Bookman Old Style" w:hAnsiTheme="minorHAnsi" w:cstheme="minorHAnsi"/>
          <w:w w:val="87"/>
          <w:sz w:val="22"/>
          <w:szCs w:val="22"/>
        </w:rPr>
        <w:t>or</w:t>
      </w:r>
      <w:r w:rsidRPr="009661FA">
        <w:rPr>
          <w:rFonts w:asciiTheme="minorHAnsi" w:eastAsia="Bookman Old Style" w:hAnsiTheme="minorHAnsi" w:cstheme="minorHAnsi"/>
          <w:spacing w:val="1"/>
          <w:w w:val="87"/>
          <w:sz w:val="22"/>
          <w:szCs w:val="22"/>
        </w:rPr>
        <w:t>k</w:t>
      </w:r>
      <w:r w:rsidRPr="009661FA">
        <w:rPr>
          <w:rFonts w:asciiTheme="minorHAnsi" w:eastAsia="Bookman Old Style" w:hAnsiTheme="minorHAnsi" w:cstheme="minorHAnsi"/>
          <w:w w:val="87"/>
          <w:sz w:val="22"/>
          <w:szCs w:val="22"/>
        </w:rPr>
        <w:t>:</w:t>
      </w:r>
      <w:r w:rsidRPr="009661FA">
        <w:rPr>
          <w:rFonts w:asciiTheme="minorHAnsi" w:eastAsia="Bookman Old Style" w:hAnsiTheme="minorHAnsi" w:cstheme="minorHAnsi"/>
          <w:spacing w:val="2"/>
          <w:w w:val="87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75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w w:val="75"/>
          <w:sz w:val="22"/>
          <w:szCs w:val="22"/>
        </w:rPr>
        <w:t>BC</w:t>
      </w:r>
      <w:r w:rsidRPr="009661FA">
        <w:rPr>
          <w:rFonts w:asciiTheme="minorHAnsi" w:eastAsia="Bookman Old Style" w:hAnsiTheme="minorHAnsi" w:cstheme="minorHAnsi"/>
          <w:spacing w:val="10"/>
          <w:w w:val="75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121"/>
          <w:sz w:val="22"/>
          <w:szCs w:val="22"/>
        </w:rPr>
        <w:t>(</w:t>
      </w:r>
      <w:r w:rsidRPr="009661FA">
        <w:rPr>
          <w:rFonts w:asciiTheme="minorHAnsi" w:eastAsia="Bookman Old Style" w:hAnsiTheme="minorHAnsi" w:cstheme="minorHAnsi"/>
          <w:spacing w:val="-1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-1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-1"/>
          <w:w w:val="81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w w:val="121"/>
          <w:sz w:val="22"/>
          <w:szCs w:val="22"/>
        </w:rPr>
        <w:t>)</w:t>
      </w:r>
    </w:p>
    <w:p w14:paraId="6D2A74C9" w14:textId="77777777" w:rsidR="00DC7DF5" w:rsidRPr="009661FA" w:rsidRDefault="009661FA">
      <w:pPr>
        <w:spacing w:line="26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-1"/>
          <w:w w:val="81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h</w:t>
      </w:r>
      <w:r w:rsidRPr="009661FA">
        <w:rPr>
          <w:rFonts w:asciiTheme="minorHAnsi" w:eastAsia="Bookman Old Style" w:hAnsiTheme="minorHAnsi" w:cstheme="minorHAnsi"/>
          <w:w w:val="81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8"/>
          <w:w w:val="8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81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1"/>
          <w:sz w:val="22"/>
          <w:szCs w:val="22"/>
        </w:rPr>
        <w:t>eries</w:t>
      </w:r>
      <w:r w:rsidRPr="009661FA">
        <w:rPr>
          <w:rFonts w:asciiTheme="minorHAnsi" w:eastAsia="Bookman Old Style" w:hAnsiTheme="minorHAnsi" w:cstheme="minorHAnsi"/>
          <w:spacing w:val="33"/>
          <w:w w:val="8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w</w:t>
      </w:r>
      <w:r w:rsidRPr="009661FA">
        <w:rPr>
          <w:rFonts w:asciiTheme="minorHAnsi" w:eastAsia="Bookman Old Style" w:hAnsiTheme="minorHAnsi" w:cstheme="minorHAnsi"/>
          <w:w w:val="81"/>
          <w:sz w:val="22"/>
          <w:szCs w:val="22"/>
        </w:rPr>
        <w:t>as</w:t>
      </w:r>
      <w:r w:rsidRPr="009661FA">
        <w:rPr>
          <w:rFonts w:asciiTheme="minorHAnsi" w:eastAsia="Bookman Old Style" w:hAnsiTheme="minorHAnsi" w:cstheme="minorHAnsi"/>
          <w:spacing w:val="39"/>
          <w:w w:val="8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1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1"/>
          <w:w w:val="81"/>
          <w:sz w:val="22"/>
          <w:szCs w:val="22"/>
        </w:rPr>
        <w:t>mm</w:t>
      </w:r>
      <w:r w:rsidRPr="009661FA">
        <w:rPr>
          <w:rFonts w:asciiTheme="minorHAnsi" w:eastAsia="Bookman Old Style" w:hAnsiTheme="minorHAnsi" w:cstheme="minorHAnsi"/>
          <w:w w:val="81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-1"/>
          <w:w w:val="81"/>
          <w:sz w:val="22"/>
          <w:szCs w:val="22"/>
        </w:rPr>
        <w:t>ss</w:t>
      </w:r>
      <w:r w:rsidRPr="009661FA">
        <w:rPr>
          <w:rFonts w:asciiTheme="minorHAnsi" w:eastAsia="Bookman Old Style" w:hAnsiTheme="minorHAnsi" w:cstheme="minorHAnsi"/>
          <w:w w:val="81"/>
          <w:sz w:val="22"/>
          <w:szCs w:val="22"/>
        </w:rPr>
        <w:t>io</w:t>
      </w:r>
      <w:r w:rsidRPr="009661FA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1"/>
          <w:sz w:val="22"/>
          <w:szCs w:val="22"/>
        </w:rPr>
        <w:t xml:space="preserve">ed </w:t>
      </w:r>
      <w:r w:rsidRPr="009661FA">
        <w:rPr>
          <w:rFonts w:asciiTheme="minorHAnsi" w:eastAsia="Bookman Old Style" w:hAnsiTheme="minorHAnsi" w:cstheme="minorHAnsi"/>
          <w:spacing w:val="25"/>
          <w:w w:val="8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81"/>
          <w:sz w:val="22"/>
          <w:szCs w:val="22"/>
        </w:rPr>
        <w:t>b</w:t>
      </w:r>
      <w:r w:rsidRPr="009661FA">
        <w:rPr>
          <w:rFonts w:asciiTheme="minorHAnsi" w:eastAsia="Bookman Old Style" w:hAnsiTheme="minorHAnsi" w:cstheme="minorHAnsi"/>
          <w:w w:val="81"/>
          <w:sz w:val="22"/>
          <w:szCs w:val="22"/>
        </w:rPr>
        <w:t>y</w:t>
      </w:r>
      <w:r w:rsidRPr="009661FA">
        <w:rPr>
          <w:rFonts w:asciiTheme="minorHAnsi" w:eastAsia="Bookman Old Style" w:hAnsiTheme="minorHAnsi" w:cstheme="minorHAnsi"/>
          <w:spacing w:val="21"/>
          <w:w w:val="8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1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2"/>
          <w:w w:val="81"/>
          <w:sz w:val="22"/>
          <w:szCs w:val="22"/>
        </w:rPr>
        <w:t>h</w:t>
      </w:r>
      <w:r w:rsidRPr="009661FA">
        <w:rPr>
          <w:rFonts w:asciiTheme="minorHAnsi" w:eastAsia="Bookman Old Style" w:hAnsiTheme="minorHAnsi" w:cstheme="minorHAnsi"/>
          <w:w w:val="81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30"/>
          <w:w w:val="8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75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w w:val="75"/>
          <w:sz w:val="22"/>
          <w:szCs w:val="22"/>
        </w:rPr>
        <w:t>BC</w:t>
      </w:r>
      <w:r w:rsidRPr="009661FA">
        <w:rPr>
          <w:rFonts w:asciiTheme="minorHAnsi" w:eastAsia="Bookman Old Style" w:hAnsiTheme="minorHAnsi" w:cstheme="minorHAnsi"/>
          <w:spacing w:val="10"/>
          <w:w w:val="75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spacing w:val="5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83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spacing w:val="-2"/>
          <w:w w:val="83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ree</w:t>
      </w:r>
      <w:r w:rsidRPr="009661FA">
        <w:rPr>
          <w:rFonts w:asciiTheme="minorHAnsi" w:eastAsia="Bookman Old Style" w:hAnsiTheme="minorHAnsi" w:cstheme="minorHAnsi"/>
          <w:spacing w:val="2"/>
          <w:w w:val="83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ed</w:t>
      </w:r>
      <w:r w:rsidRPr="009661FA">
        <w:rPr>
          <w:rFonts w:asciiTheme="minorHAnsi" w:eastAsia="Bookman Old Style" w:hAnsiTheme="minorHAnsi" w:cstheme="minorHAnsi"/>
          <w:spacing w:val="41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3"/>
          <w:sz w:val="22"/>
          <w:szCs w:val="22"/>
        </w:rPr>
        <w:t>in</w:t>
      </w:r>
      <w:r w:rsidRPr="009661FA">
        <w:rPr>
          <w:rFonts w:asciiTheme="minorHAnsi" w:eastAsia="Bookman Old Style" w:hAnsiTheme="minorHAnsi" w:cstheme="minorHAnsi"/>
          <w:spacing w:val="-2"/>
          <w:w w:val="8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sz w:val="22"/>
          <w:szCs w:val="22"/>
        </w:rPr>
        <w:t>200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5</w:t>
      </w:r>
    </w:p>
    <w:p w14:paraId="10CF3C1B" w14:textId="77777777" w:rsidR="00DC7DF5" w:rsidRPr="009661FA" w:rsidRDefault="00DC7DF5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79419FA9" w14:textId="5DFED2C3" w:rsidR="00DC7DF5" w:rsidRPr="009661FA" w:rsidRDefault="009661FA">
      <w:pPr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18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20"/>
          <w:w w:val="85"/>
          <w:sz w:val="22"/>
          <w:szCs w:val="22"/>
        </w:rPr>
        <w:t>W</w:t>
      </w:r>
      <w:r w:rsidRPr="009661FA">
        <w:rPr>
          <w:rFonts w:asciiTheme="minorHAnsi" w:eastAsia="Bookman Old Style" w:hAnsiTheme="minorHAnsi" w:cstheme="minorHAnsi"/>
          <w:spacing w:val="18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19"/>
          <w:w w:val="75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20"/>
          <w:w w:val="74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w w:val="70"/>
          <w:sz w:val="22"/>
          <w:szCs w:val="22"/>
        </w:rPr>
        <w:t>S</w:t>
      </w:r>
    </w:p>
    <w:p w14:paraId="65971E03" w14:textId="77777777" w:rsidR="00DC7DF5" w:rsidRPr="009661FA" w:rsidRDefault="009661FA">
      <w:pPr>
        <w:spacing w:before="30" w:line="26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17"/>
          <w:w w:val="79"/>
          <w:position w:val="-1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spacing w:val="15"/>
          <w:w w:val="79"/>
          <w:position w:val="-1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w w:val="79"/>
          <w:position w:val="-1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44"/>
          <w:w w:val="79"/>
          <w:position w:val="-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19"/>
          <w:w w:val="79"/>
          <w:position w:val="-1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21"/>
          <w:w w:val="84"/>
          <w:position w:val="-1"/>
          <w:sz w:val="22"/>
          <w:szCs w:val="22"/>
        </w:rPr>
        <w:t>x</w:t>
      </w:r>
      <w:r w:rsidRPr="009661FA">
        <w:rPr>
          <w:rFonts w:asciiTheme="minorHAnsi" w:eastAsia="Bookman Old Style" w:hAnsiTheme="minorHAnsi" w:cstheme="minorHAnsi"/>
          <w:spacing w:val="19"/>
          <w:w w:val="86"/>
          <w:position w:val="-1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20"/>
          <w:w w:val="89"/>
          <w:position w:val="-1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spacing w:val="22"/>
          <w:w w:val="85"/>
          <w:position w:val="-1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spacing w:val="18"/>
          <w:w w:val="81"/>
          <w:position w:val="-1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spacing w:val="19"/>
          <w:position w:val="-1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8"/>
          <w:position w:val="-1"/>
          <w:sz w:val="22"/>
          <w:szCs w:val="22"/>
        </w:rPr>
        <w:t>: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9"/>
        <w:gridCol w:w="2275"/>
        <w:gridCol w:w="3791"/>
      </w:tblGrid>
      <w:tr w:rsidR="00DC7DF5" w:rsidRPr="009661FA" w14:paraId="6936FA49" w14:textId="77777777">
        <w:trPr>
          <w:trHeight w:hRule="exact" w:val="299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1675099" w14:textId="77777777" w:rsidR="00DC7DF5" w:rsidRPr="009661FA" w:rsidRDefault="009661FA">
            <w:pPr>
              <w:spacing w:before="7"/>
              <w:ind w:left="40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9661FA">
              <w:rPr>
                <w:rFonts w:asciiTheme="minorHAnsi" w:eastAsia="Bookman Old Style" w:hAnsiTheme="minorHAnsi" w:cstheme="minorHAnsi"/>
                <w:spacing w:val="22"/>
                <w:sz w:val="22"/>
                <w:szCs w:val="22"/>
              </w:rPr>
              <w:t>20</w:t>
            </w:r>
            <w:r w:rsidRPr="009661FA">
              <w:rPr>
                <w:rFonts w:asciiTheme="minorHAnsi" w:eastAsia="Bookman Old Style" w:hAnsiTheme="minorHAnsi" w:cstheme="minorHAnsi"/>
                <w:spacing w:val="17"/>
                <w:sz w:val="22"/>
                <w:szCs w:val="22"/>
              </w:rPr>
              <w:t>0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38BF2EC" w14:textId="77777777" w:rsidR="00DC7DF5" w:rsidRPr="009661FA" w:rsidRDefault="009661FA">
            <w:pPr>
              <w:spacing w:before="7"/>
              <w:ind w:left="141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9661FA">
              <w:rPr>
                <w:rFonts w:asciiTheme="minorHAnsi" w:eastAsia="Bookman Old Style" w:hAnsiTheme="minorHAnsi" w:cstheme="minorHAnsi"/>
                <w:spacing w:val="1"/>
                <w:w w:val="85"/>
                <w:sz w:val="22"/>
                <w:szCs w:val="22"/>
              </w:rPr>
              <w:t>W</w:t>
            </w:r>
            <w:r w:rsidRPr="009661FA">
              <w:rPr>
                <w:rFonts w:asciiTheme="minorHAnsi" w:eastAsia="Bookman Old Style" w:hAnsiTheme="minorHAnsi" w:cstheme="minorHAnsi"/>
                <w:w w:val="93"/>
                <w:sz w:val="22"/>
                <w:szCs w:val="22"/>
              </w:rPr>
              <w:t>o</w:t>
            </w:r>
            <w:r w:rsidRPr="009661FA">
              <w:rPr>
                <w:rFonts w:asciiTheme="minorHAnsi" w:eastAsia="Bookman Old Style" w:hAnsiTheme="minorHAnsi" w:cstheme="minorHAnsi"/>
                <w:spacing w:val="2"/>
                <w:w w:val="80"/>
                <w:sz w:val="22"/>
                <w:szCs w:val="22"/>
              </w:rPr>
              <w:t>n</w:t>
            </w:r>
            <w:r w:rsidRPr="009661FA">
              <w:rPr>
                <w:rFonts w:asciiTheme="minorHAnsi" w:eastAsia="Bookman Old Style" w:hAnsiTheme="minorHAnsi" w:cstheme="minorHAnsi"/>
                <w:spacing w:val="-2"/>
                <w:w w:val="85"/>
                <w:sz w:val="22"/>
                <w:szCs w:val="22"/>
              </w:rPr>
              <w:t>d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9661FA">
              <w:rPr>
                <w:rFonts w:asciiTheme="minorHAnsi" w:eastAsia="Bookman Old Style" w:hAnsiTheme="minorHAnsi" w:cstheme="minorHAnsi"/>
                <w:w w:val="73"/>
                <w:sz w:val="22"/>
                <w:szCs w:val="22"/>
              </w:rPr>
              <w:t>r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1"/>
                <w:sz w:val="22"/>
                <w:szCs w:val="22"/>
              </w:rPr>
              <w:t>l</w:t>
            </w:r>
            <w:r w:rsidRPr="009661FA">
              <w:rPr>
                <w:rFonts w:asciiTheme="minorHAnsi" w:eastAsia="Bookman Old Style" w:hAnsiTheme="minorHAnsi" w:cstheme="minorHAnsi"/>
                <w:w w:val="86"/>
                <w:sz w:val="22"/>
                <w:szCs w:val="22"/>
              </w:rPr>
              <w:t>a</w:t>
            </w:r>
            <w:r w:rsidRPr="009661FA">
              <w:rPr>
                <w:rFonts w:asciiTheme="minorHAnsi" w:eastAsia="Bookman Old Style" w:hAnsiTheme="minorHAnsi" w:cstheme="minorHAnsi"/>
                <w:spacing w:val="2"/>
                <w:w w:val="80"/>
                <w:sz w:val="22"/>
                <w:szCs w:val="22"/>
              </w:rPr>
              <w:t>n</w:t>
            </w:r>
            <w:r w:rsidRPr="009661FA">
              <w:rPr>
                <w:rFonts w:asciiTheme="minorHAnsi" w:eastAsia="Bookman Old Style" w:hAnsiTheme="minorHAnsi" w:cstheme="minorHAnsi"/>
                <w:w w:val="85"/>
                <w:sz w:val="22"/>
                <w:szCs w:val="22"/>
              </w:rPr>
              <w:t>d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14:paraId="4AF30C98" w14:textId="77777777" w:rsidR="00DC7DF5" w:rsidRPr="009661FA" w:rsidRDefault="009661FA">
            <w:pPr>
              <w:spacing w:before="7"/>
              <w:ind w:left="276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9661FA">
              <w:rPr>
                <w:rFonts w:asciiTheme="minorHAnsi" w:eastAsia="Bookman Old Style" w:hAnsiTheme="minorHAnsi" w:cstheme="minorHAnsi"/>
                <w:spacing w:val="2"/>
                <w:w w:val="42"/>
                <w:sz w:val="22"/>
                <w:szCs w:val="22"/>
              </w:rPr>
              <w:t>J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76"/>
                <w:sz w:val="22"/>
                <w:szCs w:val="22"/>
              </w:rPr>
              <w:t>u</w:t>
            </w:r>
            <w:r w:rsidRPr="009661FA">
              <w:rPr>
                <w:rFonts w:asciiTheme="minorHAnsi" w:eastAsia="Bookman Old Style" w:hAnsiTheme="minorHAnsi" w:cstheme="minorHAnsi"/>
                <w:w w:val="73"/>
                <w:sz w:val="22"/>
                <w:szCs w:val="22"/>
              </w:rPr>
              <w:t>r</w:t>
            </w:r>
            <w:r w:rsidRPr="009661FA">
              <w:rPr>
                <w:rFonts w:asciiTheme="minorHAnsi" w:eastAsia="Bookman Old Style" w:hAnsiTheme="minorHAnsi" w:cstheme="minorHAnsi"/>
                <w:w w:val="90"/>
                <w:sz w:val="22"/>
                <w:szCs w:val="22"/>
              </w:rPr>
              <w:t>y</w:t>
            </w:r>
            <w:r w:rsidRPr="009661FA">
              <w:rPr>
                <w:rFonts w:asciiTheme="minorHAnsi" w:eastAsia="Bookman Old Style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P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ri</w:t>
            </w:r>
            <w:r w:rsidRPr="009661FA">
              <w:rPr>
                <w:rFonts w:asciiTheme="minorHAnsi" w:eastAsia="Bookman Old Style" w:hAnsiTheme="minorHAnsi" w:cstheme="minorHAnsi"/>
                <w:spacing w:val="1"/>
                <w:w w:val="80"/>
                <w:sz w:val="22"/>
                <w:szCs w:val="22"/>
              </w:rPr>
              <w:t>z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e,</w:t>
            </w:r>
            <w:r w:rsidRPr="009661FA">
              <w:rPr>
                <w:rFonts w:asciiTheme="minorHAnsi" w:eastAsia="Bookman Old Style" w:hAnsiTheme="minorHAnsi" w:cstheme="minorHAnsi"/>
                <w:spacing w:val="38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S</w:t>
            </w:r>
            <w:r w:rsidRPr="009661FA">
              <w:rPr>
                <w:rFonts w:asciiTheme="minorHAnsi" w:eastAsia="Bookman Old Style" w:hAnsiTheme="minorHAnsi" w:cstheme="minorHAnsi"/>
                <w:spacing w:val="-2"/>
                <w:w w:val="80"/>
                <w:sz w:val="22"/>
                <w:szCs w:val="22"/>
              </w:rPr>
              <w:t>yd</w:t>
            </w:r>
            <w:r w:rsidRPr="009661FA">
              <w:rPr>
                <w:rFonts w:asciiTheme="minorHAnsi" w:eastAsia="Bookman Old Style" w:hAnsiTheme="minorHAnsi" w:cstheme="minorHAnsi"/>
                <w:spacing w:val="2"/>
                <w:w w:val="80"/>
                <w:sz w:val="22"/>
                <w:szCs w:val="22"/>
              </w:rPr>
              <w:t>n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ey</w:t>
            </w:r>
            <w:r w:rsidRPr="009661FA">
              <w:rPr>
                <w:rFonts w:asciiTheme="minorHAnsi" w:eastAsia="Bookman Old Style" w:hAnsiTheme="minorHAnsi" w:cstheme="minorHAnsi"/>
                <w:spacing w:val="46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1"/>
                <w:w w:val="80"/>
                <w:sz w:val="22"/>
                <w:szCs w:val="22"/>
              </w:rPr>
              <w:t>F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i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l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m</w:t>
            </w:r>
            <w:r w:rsidRPr="009661FA">
              <w:rPr>
                <w:rFonts w:asciiTheme="minorHAnsi" w:eastAsia="Bookman Old Style" w:hAnsiTheme="minorHAnsi" w:cstheme="minorHAnsi"/>
                <w:spacing w:val="8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1"/>
                <w:w w:val="67"/>
                <w:sz w:val="22"/>
                <w:szCs w:val="22"/>
              </w:rPr>
              <w:t>F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77"/>
                <w:sz w:val="22"/>
                <w:szCs w:val="22"/>
              </w:rPr>
              <w:t>s</w:t>
            </w:r>
            <w:r w:rsidRPr="009661FA">
              <w:rPr>
                <w:rFonts w:asciiTheme="minorHAnsi" w:eastAsia="Bookman Old Style" w:hAnsiTheme="minorHAnsi" w:cstheme="minorHAnsi"/>
                <w:w w:val="84"/>
                <w:sz w:val="22"/>
                <w:szCs w:val="22"/>
              </w:rPr>
              <w:t>t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i</w:t>
            </w:r>
            <w:r w:rsidRPr="009661FA">
              <w:rPr>
                <w:rFonts w:asciiTheme="minorHAnsi" w:eastAsia="Bookman Old Style" w:hAnsiTheme="minorHAnsi" w:cstheme="minorHAnsi"/>
                <w:spacing w:val="-2"/>
                <w:w w:val="93"/>
                <w:sz w:val="22"/>
                <w:szCs w:val="22"/>
              </w:rPr>
              <w:t>v</w:t>
            </w:r>
            <w:r w:rsidRPr="009661FA">
              <w:rPr>
                <w:rFonts w:asciiTheme="minorHAnsi" w:eastAsia="Bookman Old Style" w:hAnsiTheme="minorHAnsi" w:cstheme="minorHAnsi"/>
                <w:w w:val="86"/>
                <w:sz w:val="22"/>
                <w:szCs w:val="22"/>
              </w:rPr>
              <w:t>a</w:t>
            </w:r>
            <w:r w:rsidRPr="009661FA">
              <w:rPr>
                <w:rFonts w:asciiTheme="minorHAnsi" w:eastAsia="Bookman Old Style" w:hAnsiTheme="minorHAnsi" w:cstheme="minorHAnsi"/>
                <w:w w:val="81"/>
                <w:sz w:val="22"/>
                <w:szCs w:val="22"/>
              </w:rPr>
              <w:t>l</w:t>
            </w:r>
          </w:p>
        </w:tc>
      </w:tr>
      <w:tr w:rsidR="00DC7DF5" w:rsidRPr="009661FA" w14:paraId="422AD04B" w14:textId="77777777">
        <w:trPr>
          <w:trHeight w:hRule="exact" w:val="278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D2C9EE7" w14:textId="77777777" w:rsidR="00DC7DF5" w:rsidRPr="009661FA" w:rsidRDefault="009661FA">
            <w:pPr>
              <w:spacing w:line="260" w:lineRule="exact"/>
              <w:ind w:left="40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9661FA">
              <w:rPr>
                <w:rFonts w:asciiTheme="minorHAnsi" w:eastAsia="Bookman Old Style" w:hAnsiTheme="minorHAnsi" w:cstheme="minorHAnsi"/>
                <w:spacing w:val="22"/>
                <w:sz w:val="22"/>
                <w:szCs w:val="22"/>
              </w:rPr>
              <w:t>20</w:t>
            </w:r>
            <w:r w:rsidRPr="009661FA">
              <w:rPr>
                <w:rFonts w:asciiTheme="minorHAnsi" w:eastAsia="Bookman Old Style" w:hAnsiTheme="minorHAnsi" w:cstheme="minorHAnsi"/>
                <w:spacing w:val="17"/>
                <w:sz w:val="22"/>
                <w:szCs w:val="22"/>
              </w:rPr>
              <w:t>0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33D902B3" w14:textId="77777777" w:rsidR="00DC7DF5" w:rsidRPr="009661FA" w:rsidRDefault="009661FA">
            <w:pPr>
              <w:spacing w:line="260" w:lineRule="exact"/>
              <w:ind w:left="141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9661FA">
              <w:rPr>
                <w:rFonts w:asciiTheme="minorHAnsi" w:eastAsia="Bookman Old Style" w:hAnsiTheme="minorHAnsi" w:cstheme="minorHAnsi"/>
                <w:spacing w:val="-2"/>
                <w:w w:val="84"/>
                <w:sz w:val="22"/>
                <w:szCs w:val="22"/>
              </w:rPr>
              <w:t>N</w:t>
            </w:r>
            <w:r w:rsidRPr="009661FA">
              <w:rPr>
                <w:rFonts w:asciiTheme="minorHAnsi" w:eastAsia="Bookman Old Style" w:hAnsiTheme="minorHAnsi" w:cstheme="minorHAnsi"/>
                <w:w w:val="84"/>
                <w:sz w:val="22"/>
                <w:szCs w:val="22"/>
              </w:rPr>
              <w:t>i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4"/>
                <w:sz w:val="22"/>
                <w:szCs w:val="22"/>
              </w:rPr>
              <w:t>g</w:t>
            </w:r>
            <w:r w:rsidRPr="009661FA">
              <w:rPr>
                <w:rFonts w:asciiTheme="minorHAnsi" w:eastAsia="Bookman Old Style" w:hAnsiTheme="minorHAnsi" w:cstheme="minorHAnsi"/>
                <w:spacing w:val="2"/>
                <w:w w:val="84"/>
                <w:sz w:val="22"/>
                <w:szCs w:val="22"/>
              </w:rPr>
              <w:t>h</w:t>
            </w:r>
            <w:r w:rsidRPr="009661FA">
              <w:rPr>
                <w:rFonts w:asciiTheme="minorHAnsi" w:eastAsia="Bookman Old Style" w:hAnsiTheme="minorHAnsi" w:cstheme="minorHAnsi"/>
                <w:w w:val="84"/>
                <w:sz w:val="22"/>
                <w:szCs w:val="22"/>
              </w:rPr>
              <w:t>ts</w:t>
            </w:r>
            <w:r w:rsidRPr="009661FA">
              <w:rPr>
                <w:rFonts w:asciiTheme="minorHAnsi" w:eastAsia="Bookman Old Style" w:hAnsiTheme="minorHAnsi" w:cstheme="minorHAnsi"/>
                <w:spacing w:val="3"/>
                <w:w w:val="84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of</w:t>
            </w:r>
            <w:r w:rsidRPr="009661FA">
              <w:rPr>
                <w:rFonts w:asciiTheme="minorHAnsi" w:eastAsia="Bookman Old Style" w:hAnsiTheme="minorHAnsi" w:cstheme="minorHAnsi"/>
                <w:spacing w:val="-28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o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u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r</w:t>
            </w:r>
            <w:r w:rsidRPr="009661FA">
              <w:rPr>
                <w:rFonts w:asciiTheme="minorHAnsi" w:eastAsia="Bookman Old Style" w:hAnsiTheme="minorHAnsi" w:cstheme="minorHAnsi"/>
                <w:spacing w:val="6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2"/>
                <w:w w:val="68"/>
                <w:sz w:val="22"/>
                <w:szCs w:val="22"/>
              </w:rPr>
              <w:t>L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i</w:t>
            </w:r>
            <w:r w:rsidRPr="009661FA">
              <w:rPr>
                <w:rFonts w:asciiTheme="minorHAnsi" w:eastAsia="Bookman Old Style" w:hAnsiTheme="minorHAnsi" w:cstheme="minorHAnsi"/>
                <w:spacing w:val="-2"/>
                <w:w w:val="93"/>
                <w:sz w:val="22"/>
                <w:szCs w:val="22"/>
              </w:rPr>
              <w:t>v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9661FA">
              <w:rPr>
                <w:rFonts w:asciiTheme="minorHAnsi" w:eastAsia="Bookman Old Style" w:hAnsiTheme="minorHAnsi" w:cstheme="minorHAnsi"/>
                <w:w w:val="77"/>
                <w:sz w:val="22"/>
                <w:szCs w:val="22"/>
              </w:rPr>
              <w:t>s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14:paraId="27494D65" w14:textId="77777777" w:rsidR="00DC7DF5" w:rsidRPr="009661FA" w:rsidRDefault="009661FA">
            <w:pPr>
              <w:spacing w:line="260" w:lineRule="exact"/>
              <w:ind w:left="276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A</w:t>
            </w:r>
            <w:r w:rsidRPr="009661FA">
              <w:rPr>
                <w:rFonts w:asciiTheme="minorHAnsi" w:eastAsia="Bookman Old Style" w:hAnsiTheme="minorHAnsi" w:cstheme="minorHAnsi"/>
                <w:spacing w:val="1"/>
                <w:w w:val="80"/>
                <w:sz w:val="22"/>
                <w:szCs w:val="22"/>
              </w:rPr>
              <w:t>F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I</w:t>
            </w:r>
            <w:r w:rsidRPr="009661FA">
              <w:rPr>
                <w:rFonts w:asciiTheme="minorHAnsi" w:eastAsia="Bookman Old Style" w:hAnsiTheme="minorHAnsi" w:cstheme="minorHAnsi"/>
                <w:spacing w:val="-8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A</w:t>
            </w:r>
            <w:r w:rsidRPr="009661FA">
              <w:rPr>
                <w:rFonts w:asciiTheme="minorHAnsi" w:eastAsia="Bookman Old Style" w:hAnsiTheme="minorHAnsi" w:cstheme="minorHAnsi"/>
                <w:spacing w:val="2"/>
                <w:w w:val="80"/>
                <w:sz w:val="22"/>
                <w:szCs w:val="22"/>
              </w:rPr>
              <w:t>w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ar</w:t>
            </w:r>
            <w:r w:rsidRPr="009661FA">
              <w:rPr>
                <w:rFonts w:asciiTheme="minorHAnsi" w:eastAsia="Bookman Old Style" w:hAnsiTheme="minorHAnsi" w:cstheme="minorHAnsi"/>
                <w:spacing w:val="-2"/>
                <w:w w:val="80"/>
                <w:sz w:val="22"/>
                <w:szCs w:val="22"/>
              </w:rPr>
              <w:t>d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,</w:t>
            </w:r>
            <w:r w:rsidRPr="009661FA">
              <w:rPr>
                <w:rFonts w:asciiTheme="minorHAnsi" w:eastAsia="Bookman Old Style" w:hAnsiTheme="minorHAnsi" w:cstheme="minorHAnsi"/>
                <w:spacing w:val="58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Be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s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t</w:t>
            </w:r>
            <w:r w:rsidRPr="009661FA">
              <w:rPr>
                <w:rFonts w:asciiTheme="minorHAnsi" w:eastAsia="Bookman Old Style" w:hAnsiTheme="minorHAnsi" w:cstheme="minorHAnsi"/>
                <w:spacing w:val="23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68"/>
                <w:sz w:val="22"/>
                <w:szCs w:val="22"/>
              </w:rPr>
              <w:t>T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1"/>
                <w:sz w:val="22"/>
                <w:szCs w:val="22"/>
              </w:rPr>
              <w:t>l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9661FA">
              <w:rPr>
                <w:rFonts w:asciiTheme="minorHAnsi" w:eastAsia="Bookman Old Style" w:hAnsiTheme="minorHAnsi" w:cstheme="minorHAnsi"/>
                <w:spacing w:val="-2"/>
                <w:w w:val="93"/>
                <w:sz w:val="22"/>
                <w:szCs w:val="22"/>
              </w:rPr>
              <w:t>v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i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77"/>
                <w:sz w:val="22"/>
                <w:szCs w:val="22"/>
              </w:rPr>
              <w:t>s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i</w:t>
            </w:r>
            <w:r w:rsidRPr="009661FA">
              <w:rPr>
                <w:rFonts w:asciiTheme="minorHAnsi" w:eastAsia="Bookman Old Style" w:hAnsiTheme="minorHAnsi" w:cstheme="minorHAnsi"/>
                <w:w w:val="93"/>
                <w:sz w:val="22"/>
                <w:szCs w:val="22"/>
              </w:rPr>
              <w:t>o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n</w:t>
            </w:r>
            <w:r w:rsidRPr="009661FA">
              <w:rPr>
                <w:rFonts w:asciiTheme="minorHAnsi" w:eastAsia="Bookman Old Style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70"/>
                <w:sz w:val="22"/>
                <w:szCs w:val="22"/>
              </w:rPr>
              <w:t>S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9661FA">
              <w:rPr>
                <w:rFonts w:asciiTheme="minorHAnsi" w:eastAsia="Bookman Old Style" w:hAnsiTheme="minorHAnsi" w:cstheme="minorHAnsi"/>
                <w:w w:val="73"/>
                <w:sz w:val="22"/>
                <w:szCs w:val="22"/>
              </w:rPr>
              <w:t>r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i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9661FA">
              <w:rPr>
                <w:rFonts w:asciiTheme="minorHAnsi" w:eastAsia="Bookman Old Style" w:hAnsiTheme="minorHAnsi" w:cstheme="minorHAnsi"/>
                <w:w w:val="77"/>
                <w:sz w:val="22"/>
                <w:szCs w:val="22"/>
              </w:rPr>
              <w:t>s</w:t>
            </w:r>
          </w:p>
        </w:tc>
      </w:tr>
      <w:tr w:rsidR="00DC7DF5" w:rsidRPr="009661FA" w14:paraId="44EE5C57" w14:textId="77777777">
        <w:trPr>
          <w:trHeight w:hRule="exact" w:val="363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F859459" w14:textId="77777777" w:rsidR="00DC7DF5" w:rsidRPr="009661FA" w:rsidRDefault="00DC7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29928FF" w14:textId="77777777" w:rsidR="00DC7DF5" w:rsidRPr="009661FA" w:rsidRDefault="009661FA">
            <w:pPr>
              <w:spacing w:line="260" w:lineRule="exact"/>
              <w:ind w:left="141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9661FA">
              <w:rPr>
                <w:rFonts w:asciiTheme="minorHAnsi" w:eastAsia="Bookman Old Style" w:hAnsiTheme="minorHAnsi" w:cstheme="minorHAnsi"/>
                <w:spacing w:val="-2"/>
                <w:w w:val="84"/>
                <w:sz w:val="22"/>
                <w:szCs w:val="22"/>
              </w:rPr>
              <w:t>N</w:t>
            </w:r>
            <w:r w:rsidRPr="009661FA">
              <w:rPr>
                <w:rFonts w:asciiTheme="minorHAnsi" w:eastAsia="Bookman Old Style" w:hAnsiTheme="minorHAnsi" w:cstheme="minorHAnsi"/>
                <w:w w:val="84"/>
                <w:sz w:val="22"/>
                <w:szCs w:val="22"/>
              </w:rPr>
              <w:t>i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4"/>
                <w:sz w:val="22"/>
                <w:szCs w:val="22"/>
              </w:rPr>
              <w:t>g</w:t>
            </w:r>
            <w:r w:rsidRPr="009661FA">
              <w:rPr>
                <w:rFonts w:asciiTheme="minorHAnsi" w:eastAsia="Bookman Old Style" w:hAnsiTheme="minorHAnsi" w:cstheme="minorHAnsi"/>
                <w:spacing w:val="2"/>
                <w:w w:val="84"/>
                <w:sz w:val="22"/>
                <w:szCs w:val="22"/>
              </w:rPr>
              <w:t>h</w:t>
            </w:r>
            <w:r w:rsidRPr="009661FA">
              <w:rPr>
                <w:rFonts w:asciiTheme="minorHAnsi" w:eastAsia="Bookman Old Style" w:hAnsiTheme="minorHAnsi" w:cstheme="minorHAnsi"/>
                <w:w w:val="84"/>
                <w:sz w:val="22"/>
                <w:szCs w:val="22"/>
              </w:rPr>
              <w:t>ts</w:t>
            </w:r>
            <w:r w:rsidRPr="009661FA">
              <w:rPr>
                <w:rFonts w:asciiTheme="minorHAnsi" w:eastAsia="Bookman Old Style" w:hAnsiTheme="minorHAnsi" w:cstheme="minorHAnsi"/>
                <w:spacing w:val="3"/>
                <w:w w:val="84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of</w:t>
            </w:r>
            <w:r w:rsidRPr="009661FA">
              <w:rPr>
                <w:rFonts w:asciiTheme="minorHAnsi" w:eastAsia="Bookman Old Style" w:hAnsiTheme="minorHAnsi" w:cstheme="minorHAnsi"/>
                <w:spacing w:val="-28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o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u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r</w:t>
            </w:r>
            <w:r w:rsidRPr="009661FA">
              <w:rPr>
                <w:rFonts w:asciiTheme="minorHAnsi" w:eastAsia="Bookman Old Style" w:hAnsiTheme="minorHAnsi" w:cstheme="minorHAnsi"/>
                <w:spacing w:val="6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2"/>
                <w:w w:val="68"/>
                <w:sz w:val="22"/>
                <w:szCs w:val="22"/>
              </w:rPr>
              <w:t>L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i</w:t>
            </w:r>
            <w:r w:rsidRPr="009661FA">
              <w:rPr>
                <w:rFonts w:asciiTheme="minorHAnsi" w:eastAsia="Bookman Old Style" w:hAnsiTheme="minorHAnsi" w:cstheme="minorHAnsi"/>
                <w:spacing w:val="-2"/>
                <w:w w:val="93"/>
                <w:sz w:val="22"/>
                <w:szCs w:val="22"/>
              </w:rPr>
              <w:t>v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e</w:t>
            </w:r>
            <w:r w:rsidRPr="009661FA">
              <w:rPr>
                <w:rFonts w:asciiTheme="minorHAnsi" w:eastAsia="Bookman Old Style" w:hAnsiTheme="minorHAnsi" w:cstheme="minorHAnsi"/>
                <w:w w:val="77"/>
                <w:sz w:val="22"/>
                <w:szCs w:val="22"/>
              </w:rPr>
              <w:t>s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14:paraId="08C6927C" w14:textId="77777777" w:rsidR="00DC7DF5" w:rsidRPr="009661FA" w:rsidRDefault="009661FA">
            <w:pPr>
              <w:spacing w:line="260" w:lineRule="exact"/>
              <w:ind w:left="276"/>
              <w:rPr>
                <w:rFonts w:asciiTheme="minorHAnsi" w:eastAsia="Bookman Old Style" w:hAnsiTheme="minorHAnsi" w:cstheme="minorHAnsi"/>
                <w:sz w:val="22"/>
                <w:szCs w:val="22"/>
              </w:rPr>
            </w:pP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A</w:t>
            </w:r>
            <w:r w:rsidRPr="009661FA">
              <w:rPr>
                <w:rFonts w:asciiTheme="minorHAnsi" w:eastAsia="Bookman Old Style" w:hAnsiTheme="minorHAnsi" w:cstheme="minorHAnsi"/>
                <w:spacing w:val="1"/>
                <w:w w:val="80"/>
                <w:sz w:val="22"/>
                <w:szCs w:val="22"/>
              </w:rPr>
              <w:t>F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I</w:t>
            </w:r>
            <w:r w:rsidRPr="009661FA">
              <w:rPr>
                <w:rFonts w:asciiTheme="minorHAnsi" w:eastAsia="Bookman Old Style" w:hAnsiTheme="minorHAnsi" w:cstheme="minorHAnsi"/>
                <w:spacing w:val="-8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A</w:t>
            </w:r>
            <w:r w:rsidRPr="009661FA">
              <w:rPr>
                <w:rFonts w:asciiTheme="minorHAnsi" w:eastAsia="Bookman Old Style" w:hAnsiTheme="minorHAnsi" w:cstheme="minorHAnsi"/>
                <w:spacing w:val="2"/>
                <w:w w:val="80"/>
                <w:sz w:val="22"/>
                <w:szCs w:val="22"/>
              </w:rPr>
              <w:t>w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ar</w:t>
            </w:r>
            <w:r w:rsidRPr="009661FA">
              <w:rPr>
                <w:rFonts w:asciiTheme="minorHAnsi" w:eastAsia="Bookman Old Style" w:hAnsiTheme="minorHAnsi" w:cstheme="minorHAnsi"/>
                <w:spacing w:val="-2"/>
                <w:w w:val="80"/>
                <w:sz w:val="22"/>
                <w:szCs w:val="22"/>
              </w:rPr>
              <w:t>d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,</w:t>
            </w:r>
            <w:r w:rsidRPr="009661FA">
              <w:rPr>
                <w:rFonts w:asciiTheme="minorHAnsi" w:eastAsia="Bookman Old Style" w:hAnsiTheme="minorHAnsi" w:cstheme="minorHAnsi"/>
                <w:spacing w:val="58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Be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s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t</w:t>
            </w:r>
            <w:r w:rsidRPr="009661FA">
              <w:rPr>
                <w:rFonts w:asciiTheme="minorHAnsi" w:eastAsia="Bookman Old Style" w:hAnsiTheme="minorHAnsi" w:cstheme="minorHAnsi"/>
                <w:spacing w:val="23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-1"/>
                <w:w w:val="80"/>
                <w:sz w:val="22"/>
                <w:szCs w:val="22"/>
              </w:rPr>
              <w:t>A</w:t>
            </w:r>
            <w:r w:rsidRPr="009661FA">
              <w:rPr>
                <w:rFonts w:asciiTheme="minorHAnsi" w:eastAsia="Bookman Old Style" w:hAnsiTheme="minorHAnsi" w:cstheme="minorHAnsi"/>
                <w:spacing w:val="2"/>
                <w:w w:val="80"/>
                <w:sz w:val="22"/>
                <w:szCs w:val="22"/>
              </w:rPr>
              <w:t>c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tor</w:t>
            </w:r>
            <w:r w:rsidRPr="009661FA">
              <w:rPr>
                <w:rFonts w:asciiTheme="minorHAnsi" w:eastAsia="Bookman Old Style" w:hAnsiTheme="minorHAnsi" w:cstheme="minorHAnsi"/>
                <w:spacing w:val="28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–</w:t>
            </w:r>
            <w:r w:rsidRPr="009661FA">
              <w:rPr>
                <w:rFonts w:asciiTheme="minorHAnsi" w:eastAsia="Bookman Old Style" w:hAnsiTheme="minorHAnsi" w:cstheme="minorHAnsi"/>
                <w:spacing w:val="6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Ro</w:t>
            </w:r>
            <w:r w:rsidRPr="009661FA">
              <w:rPr>
                <w:rFonts w:asciiTheme="minorHAnsi" w:eastAsia="Bookman Old Style" w:hAnsiTheme="minorHAnsi" w:cstheme="minorHAnsi"/>
                <w:spacing w:val="-2"/>
                <w:w w:val="80"/>
                <w:sz w:val="22"/>
                <w:szCs w:val="22"/>
              </w:rPr>
              <w:t>b</w:t>
            </w:r>
            <w:r w:rsidRPr="009661FA">
              <w:rPr>
                <w:rFonts w:asciiTheme="minorHAnsi" w:eastAsia="Bookman Old Style" w:hAnsiTheme="minorHAnsi" w:cstheme="minorHAnsi"/>
                <w:w w:val="80"/>
                <w:sz w:val="22"/>
                <w:szCs w:val="22"/>
              </w:rPr>
              <w:t>ert</w:t>
            </w:r>
            <w:r w:rsidRPr="009661FA">
              <w:rPr>
                <w:rFonts w:asciiTheme="minorHAnsi" w:eastAsia="Bookman Old Style" w:hAnsiTheme="minorHAnsi" w:cstheme="minorHAnsi"/>
                <w:spacing w:val="42"/>
                <w:w w:val="80"/>
                <w:sz w:val="22"/>
                <w:szCs w:val="22"/>
              </w:rPr>
              <w:t xml:space="preserve"> </w:t>
            </w:r>
            <w:r w:rsidRPr="009661FA">
              <w:rPr>
                <w:rFonts w:asciiTheme="minorHAnsi" w:eastAsia="Bookman Old Style" w:hAnsiTheme="minorHAnsi" w:cstheme="minorHAnsi"/>
                <w:spacing w:val="2"/>
                <w:w w:val="68"/>
                <w:sz w:val="22"/>
                <w:szCs w:val="22"/>
              </w:rPr>
              <w:t>L</w:t>
            </w:r>
            <w:r w:rsidRPr="009661FA">
              <w:rPr>
                <w:rFonts w:asciiTheme="minorHAnsi" w:eastAsia="Bookman Old Style" w:hAnsiTheme="minorHAnsi" w:cstheme="minorHAnsi"/>
                <w:sz w:val="22"/>
                <w:szCs w:val="22"/>
              </w:rPr>
              <w:t>ee</w:t>
            </w:r>
          </w:p>
        </w:tc>
      </w:tr>
    </w:tbl>
    <w:p w14:paraId="07593F6A" w14:textId="77777777" w:rsidR="00DC7DF5" w:rsidRPr="009661FA" w:rsidRDefault="00DC7DF5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5E275C4" w14:textId="77777777" w:rsidR="00DC7DF5" w:rsidRPr="009661FA" w:rsidRDefault="009661FA">
      <w:pPr>
        <w:spacing w:before="25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hAnsiTheme="minorHAnsi" w:cstheme="minorHAnsi"/>
          <w:sz w:val="22"/>
          <w:szCs w:val="22"/>
        </w:rPr>
        <w:pict w14:anchorId="3FAD5237">
          <v:group id="_x0000_s1026" style="position:absolute;left:0;text-align:left;margin-left:88.55pt;margin-top:16.5pt;width:417.85pt;height:0;z-index:-251657216;mso-position-horizontal-relative:page" coordorigin="1771,330" coordsize="8357,0">
            <v:shape id="_x0000_s1027" style="position:absolute;left:1771;top:330;width:8357;height:0" coordorigin="1771,330" coordsize="8357,0" path="m1771,330r8357,e" filled="f" strokeweight=".82pt">
              <v:path arrowok="t"/>
            </v:shape>
            <w10:wrap anchorx="page"/>
          </v:group>
        </w:pict>
      </w:r>
      <w:r w:rsidRPr="009661FA">
        <w:rPr>
          <w:rFonts w:asciiTheme="minorHAnsi" w:eastAsia="Bookman Old Style" w:hAnsiTheme="minorHAnsi" w:cstheme="minorHAnsi"/>
          <w:spacing w:val="13"/>
          <w:w w:val="73"/>
          <w:sz w:val="22"/>
          <w:szCs w:val="22"/>
        </w:rPr>
        <w:t>OT</w:t>
      </w:r>
      <w:r w:rsidRPr="009661FA">
        <w:rPr>
          <w:rFonts w:asciiTheme="minorHAnsi" w:eastAsia="Bookman Old Style" w:hAnsiTheme="minorHAnsi" w:cstheme="minorHAnsi"/>
          <w:spacing w:val="15"/>
          <w:w w:val="73"/>
          <w:sz w:val="22"/>
          <w:szCs w:val="22"/>
        </w:rPr>
        <w:t>H</w:t>
      </w:r>
      <w:r w:rsidRPr="009661FA">
        <w:rPr>
          <w:rFonts w:asciiTheme="minorHAnsi" w:eastAsia="Bookman Old Style" w:hAnsiTheme="minorHAnsi" w:cstheme="minorHAnsi"/>
          <w:spacing w:val="14"/>
          <w:w w:val="73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55"/>
          <w:w w:val="73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19"/>
          <w:w w:val="75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19"/>
          <w:w w:val="61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21"/>
          <w:w w:val="68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spacing w:val="19"/>
          <w:w w:val="61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22"/>
          <w:w w:val="75"/>
          <w:sz w:val="22"/>
          <w:szCs w:val="22"/>
        </w:rPr>
        <w:t>V</w:t>
      </w:r>
      <w:r w:rsidRPr="009661FA">
        <w:rPr>
          <w:rFonts w:asciiTheme="minorHAnsi" w:eastAsia="Bookman Old Style" w:hAnsiTheme="minorHAnsi" w:cstheme="minorHAnsi"/>
          <w:spacing w:val="18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22"/>
          <w:w w:val="87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68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28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1"/>
          <w:w w:val="74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22"/>
          <w:w w:val="87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spacing w:val="21"/>
          <w:w w:val="67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spacing w:val="18"/>
          <w:w w:val="75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19"/>
          <w:w w:val="75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19"/>
          <w:w w:val="85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spacing w:val="18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18"/>
          <w:w w:val="68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26"/>
          <w:w w:val="74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18"/>
          <w:w w:val="75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w w:val="87"/>
          <w:sz w:val="22"/>
          <w:szCs w:val="22"/>
        </w:rPr>
        <w:t>N</w:t>
      </w:r>
    </w:p>
    <w:p w14:paraId="5BCC92C7" w14:textId="77777777" w:rsidR="00DC7DF5" w:rsidRPr="009661FA" w:rsidRDefault="009661FA">
      <w:pPr>
        <w:spacing w:before="35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spacing w:val="17"/>
          <w:w w:val="79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spacing w:val="15"/>
          <w:w w:val="79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w w:val="79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44"/>
          <w:w w:val="79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19"/>
          <w:w w:val="79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21"/>
          <w:w w:val="84"/>
          <w:sz w:val="22"/>
          <w:szCs w:val="22"/>
        </w:rPr>
        <w:t>x</w:t>
      </w:r>
      <w:r w:rsidRPr="009661FA">
        <w:rPr>
          <w:rFonts w:asciiTheme="minorHAnsi" w:eastAsia="Bookman Old Style" w:hAnsiTheme="minorHAnsi" w:cstheme="minorHAnsi"/>
          <w:spacing w:val="19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20"/>
          <w:w w:val="89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spacing w:val="22"/>
          <w:w w:val="85"/>
          <w:sz w:val="22"/>
          <w:szCs w:val="22"/>
        </w:rPr>
        <w:t>p</w:t>
      </w:r>
      <w:r w:rsidRPr="009661FA">
        <w:rPr>
          <w:rFonts w:asciiTheme="minorHAnsi" w:eastAsia="Bookman Old Style" w:hAnsiTheme="minorHAnsi" w:cstheme="minorHAnsi"/>
          <w:spacing w:val="18"/>
          <w:w w:val="81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spacing w:val="19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8"/>
          <w:sz w:val="22"/>
          <w:szCs w:val="22"/>
        </w:rPr>
        <w:t>:</w:t>
      </w:r>
    </w:p>
    <w:p w14:paraId="5227CD6F" w14:textId="77777777" w:rsidR="00DC7DF5" w:rsidRPr="009661FA" w:rsidRDefault="009661FA">
      <w:pPr>
        <w:spacing w:line="260" w:lineRule="exact"/>
        <w:ind w:left="140"/>
        <w:rPr>
          <w:rFonts w:asciiTheme="minorHAnsi" w:eastAsia="Bookman Old Style" w:hAnsiTheme="minorHAnsi" w:cstheme="minorHAnsi"/>
          <w:sz w:val="22"/>
          <w:szCs w:val="22"/>
        </w:rPr>
      </w:pPr>
      <w:r w:rsidRPr="009661FA">
        <w:rPr>
          <w:rFonts w:asciiTheme="minorHAnsi" w:eastAsia="Bookman Old Style" w:hAnsiTheme="minorHAnsi" w:cstheme="minorHAnsi"/>
          <w:w w:val="64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spacing w:val="-1"/>
          <w:w w:val="76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rr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spacing w:val="-1"/>
          <w:w w:val="81"/>
          <w:sz w:val="22"/>
          <w:szCs w:val="22"/>
        </w:rPr>
        <w:t>l</w:t>
      </w:r>
      <w:r w:rsidRPr="009661FA">
        <w:rPr>
          <w:rFonts w:asciiTheme="minorHAnsi" w:eastAsia="Bookman Old Style" w:hAnsiTheme="minorHAnsi" w:cstheme="minorHAnsi"/>
          <w:w w:val="90"/>
          <w:sz w:val="22"/>
          <w:szCs w:val="22"/>
        </w:rPr>
        <w:t>y</w:t>
      </w:r>
      <w:r w:rsidRPr="009661FA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tea</w:t>
      </w:r>
      <w:r w:rsidRPr="009661FA">
        <w:rPr>
          <w:rFonts w:asciiTheme="minorHAnsi" w:eastAsia="Bookman Old Style" w:hAnsiTheme="minorHAnsi" w:cstheme="minorHAnsi"/>
          <w:spacing w:val="2"/>
          <w:w w:val="84"/>
          <w:sz w:val="22"/>
          <w:szCs w:val="22"/>
        </w:rPr>
        <w:t>ch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2"/>
          <w:w w:val="84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g</w:t>
      </w:r>
      <w:r w:rsidRPr="009661FA">
        <w:rPr>
          <w:rFonts w:asciiTheme="minorHAnsi" w:eastAsia="Bookman Old Style" w:hAnsiTheme="minorHAnsi" w:cstheme="minorHAnsi"/>
          <w:spacing w:val="20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2"/>
          <w:w w:val="84"/>
          <w:sz w:val="22"/>
          <w:szCs w:val="22"/>
        </w:rPr>
        <w:t>c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o</w:t>
      </w:r>
      <w:r w:rsidRPr="009661FA">
        <w:rPr>
          <w:rFonts w:asciiTheme="minorHAnsi" w:eastAsia="Bookman Old Style" w:hAnsiTheme="minorHAnsi" w:cstheme="minorHAnsi"/>
          <w:spacing w:val="-1"/>
          <w:w w:val="84"/>
          <w:sz w:val="22"/>
          <w:szCs w:val="22"/>
        </w:rPr>
        <w:t>u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spacing w:val="-1"/>
          <w:w w:val="84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5"/>
          <w:w w:val="84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120"/>
          <w:sz w:val="22"/>
          <w:szCs w:val="22"/>
        </w:rPr>
        <w:t>‘</w:t>
      </w:r>
      <w:r w:rsidRPr="009661FA">
        <w:rPr>
          <w:rFonts w:asciiTheme="minorHAnsi" w:eastAsia="Bookman Old Style" w:hAnsiTheme="minorHAnsi" w:cstheme="minorHAnsi"/>
          <w:spacing w:val="1"/>
          <w:w w:val="85"/>
          <w:sz w:val="22"/>
          <w:szCs w:val="22"/>
        </w:rPr>
        <w:t>W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w w:val="84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pacing w:val="2"/>
          <w:w w:val="80"/>
          <w:sz w:val="22"/>
          <w:szCs w:val="22"/>
        </w:rPr>
        <w:t>n</w:t>
      </w:r>
      <w:r w:rsidRPr="009661FA">
        <w:rPr>
          <w:rFonts w:asciiTheme="minorHAnsi" w:eastAsia="Bookman Old Style" w:hAnsiTheme="minorHAnsi" w:cstheme="minorHAnsi"/>
          <w:w w:val="97"/>
          <w:sz w:val="22"/>
          <w:szCs w:val="22"/>
        </w:rPr>
        <w:t>g</w:t>
      </w:r>
      <w:r w:rsidRPr="009661FA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-28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>V</w:t>
      </w:r>
      <w:r w:rsidRPr="009661FA">
        <w:rPr>
          <w:rFonts w:asciiTheme="minorHAnsi" w:eastAsia="Bookman Old Style" w:hAnsiTheme="minorHAnsi" w:cstheme="minorHAnsi"/>
          <w:spacing w:val="-11"/>
          <w:w w:val="77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2"/>
          <w:w w:val="77"/>
          <w:sz w:val="22"/>
          <w:szCs w:val="22"/>
        </w:rPr>
        <w:t>d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>ra</w:t>
      </w:r>
      <w:r w:rsidRPr="009661FA">
        <w:rPr>
          <w:rFonts w:asciiTheme="minorHAnsi" w:eastAsia="Bookman Old Style" w:hAnsiTheme="minorHAnsi" w:cstheme="minorHAnsi"/>
          <w:spacing w:val="1"/>
          <w:w w:val="77"/>
          <w:sz w:val="22"/>
          <w:szCs w:val="22"/>
        </w:rPr>
        <w:t>m</w:t>
      </w:r>
      <w:r w:rsidRPr="009661FA">
        <w:rPr>
          <w:rFonts w:asciiTheme="minorHAnsi" w:eastAsia="Bookman Old Style" w:hAnsiTheme="minorHAnsi" w:cstheme="minorHAnsi"/>
          <w:w w:val="77"/>
          <w:sz w:val="22"/>
          <w:szCs w:val="22"/>
        </w:rPr>
        <w:t xml:space="preserve">a </w:t>
      </w:r>
      <w:r w:rsidRPr="009661FA">
        <w:rPr>
          <w:rFonts w:asciiTheme="minorHAnsi" w:eastAsia="Bookman Old Style" w:hAnsiTheme="minorHAnsi" w:cstheme="minorHAnsi"/>
          <w:spacing w:val="9"/>
          <w:w w:val="77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w w:val="73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80"/>
          <w:sz w:val="22"/>
          <w:szCs w:val="22"/>
        </w:rPr>
        <w:t>i</w:t>
      </w:r>
      <w:r w:rsidRPr="009661FA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661FA">
        <w:rPr>
          <w:rFonts w:asciiTheme="minorHAnsi" w:eastAsia="Bookman Old Style" w:hAnsiTheme="minorHAnsi" w:cstheme="minorHAnsi"/>
          <w:spacing w:val="-1"/>
          <w:w w:val="77"/>
          <w:sz w:val="22"/>
          <w:szCs w:val="22"/>
        </w:rPr>
        <w:t>s</w:t>
      </w:r>
      <w:r w:rsidRPr="009661FA">
        <w:rPr>
          <w:rFonts w:asciiTheme="minorHAnsi" w:eastAsia="Bookman Old Style" w:hAnsiTheme="minorHAnsi" w:cstheme="minorHAnsi"/>
          <w:w w:val="120"/>
          <w:sz w:val="22"/>
          <w:szCs w:val="22"/>
        </w:rPr>
        <w:t>’</w:t>
      </w:r>
      <w:r w:rsidRPr="009661FA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w w:val="85"/>
          <w:sz w:val="22"/>
          <w:szCs w:val="22"/>
        </w:rPr>
        <w:t>at</w:t>
      </w:r>
      <w:r w:rsidRPr="009661FA">
        <w:rPr>
          <w:rFonts w:asciiTheme="minorHAnsi" w:eastAsia="Bookman Old Style" w:hAnsiTheme="minorHAnsi" w:cstheme="minorHAnsi"/>
          <w:spacing w:val="2"/>
          <w:w w:val="85"/>
          <w:sz w:val="22"/>
          <w:szCs w:val="22"/>
        </w:rPr>
        <w:t xml:space="preserve"> </w:t>
      </w:r>
      <w:r w:rsidRPr="009661FA">
        <w:rPr>
          <w:rFonts w:asciiTheme="minorHAnsi" w:eastAsia="Bookman Old Style" w:hAnsiTheme="minorHAnsi" w:cstheme="minorHAnsi"/>
          <w:spacing w:val="-1"/>
          <w:w w:val="86"/>
          <w:sz w:val="22"/>
          <w:szCs w:val="22"/>
        </w:rPr>
        <w:t>A</w:t>
      </w:r>
      <w:r w:rsidRPr="009661FA">
        <w:rPr>
          <w:rFonts w:asciiTheme="minorHAnsi" w:eastAsia="Bookman Old Style" w:hAnsiTheme="minorHAnsi" w:cstheme="minorHAnsi"/>
          <w:spacing w:val="1"/>
          <w:w w:val="67"/>
          <w:sz w:val="22"/>
          <w:szCs w:val="22"/>
        </w:rPr>
        <w:t>F</w:t>
      </w:r>
      <w:r w:rsidRPr="009661FA">
        <w:rPr>
          <w:rFonts w:asciiTheme="minorHAnsi" w:eastAsia="Bookman Old Style" w:hAnsiTheme="minorHAnsi" w:cstheme="minorHAnsi"/>
          <w:spacing w:val="-1"/>
          <w:w w:val="68"/>
          <w:sz w:val="22"/>
          <w:szCs w:val="22"/>
        </w:rPr>
        <w:t>T</w:t>
      </w:r>
      <w:r w:rsidRPr="009661FA">
        <w:rPr>
          <w:rFonts w:asciiTheme="minorHAnsi" w:eastAsia="Bookman Old Style" w:hAnsiTheme="minorHAnsi" w:cstheme="minorHAnsi"/>
          <w:w w:val="75"/>
          <w:sz w:val="22"/>
          <w:szCs w:val="22"/>
        </w:rPr>
        <w:t>R</w:t>
      </w:r>
      <w:r w:rsidRPr="009661FA">
        <w:rPr>
          <w:rFonts w:asciiTheme="minorHAnsi" w:eastAsia="Bookman Old Style" w:hAnsiTheme="minorHAnsi" w:cstheme="minorHAnsi"/>
          <w:w w:val="70"/>
          <w:sz w:val="22"/>
          <w:szCs w:val="22"/>
        </w:rPr>
        <w:t>S</w:t>
      </w:r>
    </w:p>
    <w:sectPr w:rsidR="00DC7DF5" w:rsidRPr="009661FA">
      <w:type w:val="continuous"/>
      <w:pgSz w:w="11900" w:h="16840"/>
      <w:pgMar w:top="1380" w:right="168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70640"/>
    <w:multiLevelType w:val="multilevel"/>
    <w:tmpl w:val="D69846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DF5"/>
    <w:rsid w:val="009661FA"/>
    <w:rsid w:val="00DC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38EE19A"/>
  <w15:docId w15:val="{3AEF7B77-6112-4417-B94B-C4064F08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2021-07-02T09:44:00Z</dcterms:created>
  <dcterms:modified xsi:type="dcterms:W3CDTF">2021-07-02T09:45:00Z</dcterms:modified>
</cp:coreProperties>
</file>