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C2114" w14:textId="69BDAA74" w:rsidR="00921EC9" w:rsidRPr="005F7F0F" w:rsidRDefault="00921EC9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4"/>
        <w:gridCol w:w="9225"/>
        <w:gridCol w:w="858"/>
      </w:tblGrid>
      <w:tr w:rsidR="005F7F0F" w:rsidRPr="005F7F0F" w14:paraId="259EEB5A" w14:textId="77777777" w:rsidTr="005F7F0F">
        <w:trPr>
          <w:trHeight w:hRule="exact" w:val="14535"/>
        </w:trPr>
        <w:tc>
          <w:tcPr>
            <w:tcW w:w="10757" w:type="dxa"/>
            <w:gridSpan w:val="3"/>
            <w:shd w:val="clear" w:color="auto" w:fill="auto"/>
          </w:tcPr>
          <w:p w14:paraId="0A1DC806" w14:textId="77777777" w:rsidR="00921EC9" w:rsidRPr="005F7F0F" w:rsidRDefault="00921EC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8F33CB" w14:textId="77777777" w:rsidR="00921EC9" w:rsidRPr="005F7F0F" w:rsidRDefault="00921EC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5C5E9B" w14:textId="77777777" w:rsidR="00921EC9" w:rsidRPr="005F7F0F" w:rsidRDefault="00921EC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B89ECE" w14:textId="77777777" w:rsidR="005F7F0F" w:rsidRPr="005F7F0F" w:rsidRDefault="005F7F0F">
            <w:pPr>
              <w:spacing w:before="95"/>
              <w:ind w:left="3893" w:right="40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F0F">
              <w:rPr>
                <w:rFonts w:asciiTheme="minorHAnsi" w:hAnsiTheme="minorHAnsi" w:cstheme="minorHAnsi"/>
                <w:sz w:val="22"/>
                <w:szCs w:val="22"/>
              </w:rPr>
              <w:t>Davey Mustafa</w:t>
            </w:r>
          </w:p>
          <w:p w14:paraId="54AF82DA" w14:textId="24569C58" w:rsidR="00921EC9" w:rsidRPr="005F7F0F" w:rsidRDefault="005F7F0F">
            <w:pPr>
              <w:spacing w:before="95"/>
              <w:ind w:left="3893" w:right="40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F0F">
              <w:rPr>
                <w:rFonts w:asciiTheme="minorHAnsi" w:hAnsiTheme="minorHAnsi" w:cstheme="minorHAnsi"/>
                <w:spacing w:val="5"/>
                <w:w w:val="83"/>
                <w:sz w:val="22"/>
                <w:szCs w:val="22"/>
              </w:rPr>
              <w:t>1</w:t>
            </w:r>
            <w:r w:rsidRPr="005F7F0F">
              <w:rPr>
                <w:rFonts w:asciiTheme="minorHAnsi" w:hAnsiTheme="minorHAnsi" w:cstheme="minorHAnsi"/>
                <w:spacing w:val="6"/>
                <w:w w:val="83"/>
                <w:sz w:val="22"/>
                <w:szCs w:val="22"/>
              </w:rPr>
              <w:t>2</w:t>
            </w:r>
            <w:r w:rsidRPr="005F7F0F">
              <w:rPr>
                <w:rFonts w:asciiTheme="minorHAnsi" w:hAnsiTheme="minorHAnsi" w:cstheme="minorHAnsi"/>
                <w:w w:val="83"/>
                <w:sz w:val="22"/>
                <w:szCs w:val="22"/>
              </w:rPr>
              <w:t>3</w:t>
            </w:r>
            <w:r w:rsidRPr="005F7F0F">
              <w:rPr>
                <w:rFonts w:asciiTheme="minorHAnsi" w:hAnsiTheme="minorHAnsi" w:cstheme="minorHAnsi"/>
                <w:spacing w:val="-8"/>
                <w:w w:val="83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1"/>
                <w:w w:val="83"/>
                <w:sz w:val="22"/>
                <w:szCs w:val="22"/>
              </w:rPr>
              <w:t>M</w:t>
            </w:r>
            <w:r w:rsidRPr="005F7F0F">
              <w:rPr>
                <w:rFonts w:asciiTheme="minorHAnsi" w:hAnsiTheme="minorHAnsi" w:cstheme="minorHAnsi"/>
                <w:spacing w:val="-2"/>
                <w:w w:val="83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2"/>
                <w:w w:val="83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w w:val="83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15"/>
                <w:w w:val="83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5"/>
                <w:w w:val="75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pacing w:val="6"/>
                <w:w w:val="104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ee</w:t>
            </w:r>
            <w:r w:rsidRPr="005F7F0F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w w:val="80"/>
                <w:sz w:val="22"/>
                <w:szCs w:val="22"/>
              </w:rPr>
              <w:t>,</w:t>
            </w:r>
            <w:r w:rsidRPr="005F7F0F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4"/>
                <w:w w:val="86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pacing w:val="-3"/>
                <w:w w:val="86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w w:val="86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4"/>
                <w:w w:val="86"/>
                <w:sz w:val="22"/>
                <w:szCs w:val="22"/>
              </w:rPr>
              <w:t>F</w:t>
            </w:r>
            <w:r w:rsidRPr="005F7F0F">
              <w:rPr>
                <w:rFonts w:asciiTheme="minorHAnsi" w:hAnsiTheme="minorHAnsi" w:cstheme="minorHAnsi"/>
                <w:spacing w:val="5"/>
                <w:w w:val="86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-3"/>
                <w:w w:val="86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4"/>
                <w:w w:val="86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86"/>
                <w:sz w:val="22"/>
                <w:szCs w:val="22"/>
              </w:rPr>
              <w:t>c</w:t>
            </w:r>
            <w:r w:rsidRPr="005F7F0F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pacing w:val="-3"/>
                <w:w w:val="86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w w:val="86"/>
                <w:sz w:val="22"/>
                <w:szCs w:val="22"/>
              </w:rPr>
              <w:t>c</w:t>
            </w:r>
            <w:r w:rsidRPr="005F7F0F">
              <w:rPr>
                <w:rFonts w:asciiTheme="minorHAnsi" w:hAnsiTheme="minorHAnsi" w:cstheme="minorHAnsi"/>
                <w:spacing w:val="1"/>
                <w:w w:val="86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w w:val="86"/>
                <w:sz w:val="22"/>
                <w:szCs w:val="22"/>
              </w:rPr>
              <w:t>,</w:t>
            </w:r>
            <w:r w:rsidRPr="005F7F0F">
              <w:rPr>
                <w:rFonts w:asciiTheme="minorHAnsi" w:hAnsiTheme="minorHAnsi" w:cstheme="minorHAnsi"/>
                <w:spacing w:val="8"/>
                <w:w w:val="86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5"/>
                <w:w w:val="71"/>
                <w:sz w:val="22"/>
                <w:szCs w:val="22"/>
              </w:rPr>
              <w:t>C</w:t>
            </w:r>
            <w:r w:rsidRPr="005F7F0F">
              <w:rPr>
                <w:rFonts w:asciiTheme="minorHAnsi" w:hAnsiTheme="minorHAnsi" w:cstheme="minorHAnsi"/>
                <w:w w:val="71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3"/>
                <w:w w:val="71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6"/>
                <w:w w:val="82"/>
                <w:sz w:val="22"/>
                <w:szCs w:val="22"/>
              </w:rPr>
              <w:t>941</w:t>
            </w:r>
            <w:r w:rsidRPr="005F7F0F">
              <w:rPr>
                <w:rFonts w:asciiTheme="minorHAnsi" w:hAnsiTheme="minorHAnsi" w:cstheme="minorHAnsi"/>
                <w:spacing w:val="7"/>
                <w:w w:val="82"/>
                <w:sz w:val="22"/>
                <w:szCs w:val="22"/>
              </w:rPr>
              <w:t>2</w:t>
            </w:r>
            <w:r w:rsidRPr="005F7F0F">
              <w:rPr>
                <w:rFonts w:asciiTheme="minorHAnsi" w:hAnsiTheme="minorHAnsi" w:cstheme="minorHAnsi"/>
                <w:w w:val="82"/>
                <w:sz w:val="22"/>
                <w:szCs w:val="22"/>
              </w:rPr>
              <w:t>2</w:t>
            </w:r>
          </w:p>
          <w:p w14:paraId="6C3BD2F6" w14:textId="5E9DA30A" w:rsidR="00921EC9" w:rsidRPr="005F7F0F" w:rsidRDefault="005F7F0F">
            <w:pPr>
              <w:spacing w:before="12" w:line="253" w:lineRule="auto"/>
              <w:ind w:left="3912" w:right="410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F0F">
              <w:rPr>
                <w:rFonts w:asciiTheme="minorHAnsi" w:hAnsiTheme="minorHAnsi" w:cstheme="minorHAnsi"/>
                <w:w w:val="83"/>
                <w:sz w:val="22"/>
                <w:szCs w:val="22"/>
              </w:rPr>
              <w:t>H</w:t>
            </w:r>
            <w:r w:rsidRPr="005F7F0F">
              <w:rPr>
                <w:rFonts w:asciiTheme="minorHAnsi" w:hAnsiTheme="minorHAnsi" w:cstheme="minorHAnsi"/>
                <w:spacing w:val="1"/>
                <w:w w:val="83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w w:val="83"/>
                <w:sz w:val="22"/>
                <w:szCs w:val="22"/>
              </w:rPr>
              <w:t>m</w:t>
            </w:r>
            <w:r w:rsidRPr="005F7F0F">
              <w:rPr>
                <w:rFonts w:asciiTheme="minorHAnsi" w:hAnsiTheme="minorHAnsi" w:cstheme="minorHAnsi"/>
                <w:spacing w:val="-3"/>
                <w:w w:val="83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w w:val="83"/>
                <w:sz w:val="22"/>
                <w:szCs w:val="22"/>
              </w:rPr>
              <w:t>:</w:t>
            </w:r>
            <w:r w:rsidRPr="005F7F0F">
              <w:rPr>
                <w:rFonts w:asciiTheme="minorHAnsi" w:hAnsiTheme="minorHAnsi" w:cstheme="minorHAnsi"/>
                <w:spacing w:val="5"/>
                <w:w w:val="83"/>
                <w:sz w:val="22"/>
                <w:szCs w:val="22"/>
              </w:rPr>
              <w:t xml:space="preserve"> 00</w:t>
            </w:r>
            <w:r w:rsidRPr="005F7F0F">
              <w:rPr>
                <w:rFonts w:asciiTheme="minorHAnsi" w:hAnsiTheme="minorHAnsi" w:cstheme="minorHAnsi"/>
                <w:spacing w:val="5"/>
                <w:w w:val="83"/>
                <w:sz w:val="22"/>
                <w:szCs w:val="22"/>
              </w:rPr>
              <w:t>0</w:t>
            </w:r>
            <w:r w:rsidRPr="005F7F0F">
              <w:rPr>
                <w:rFonts w:asciiTheme="minorHAnsi" w:hAnsiTheme="minorHAnsi" w:cstheme="minorHAnsi"/>
                <w:spacing w:val="3"/>
                <w:w w:val="83"/>
                <w:sz w:val="22"/>
                <w:szCs w:val="22"/>
              </w:rPr>
              <w:t>-</w:t>
            </w:r>
            <w:r w:rsidRPr="005F7F0F">
              <w:rPr>
                <w:rFonts w:asciiTheme="minorHAnsi" w:hAnsiTheme="minorHAnsi" w:cstheme="minorHAnsi"/>
                <w:spacing w:val="5"/>
                <w:w w:val="83"/>
                <w:sz w:val="22"/>
                <w:szCs w:val="22"/>
              </w:rPr>
              <w:t>000</w:t>
            </w:r>
            <w:r w:rsidRPr="005F7F0F">
              <w:rPr>
                <w:rFonts w:asciiTheme="minorHAnsi" w:hAnsiTheme="minorHAnsi" w:cstheme="minorHAnsi"/>
                <w:spacing w:val="3"/>
                <w:w w:val="83"/>
                <w:sz w:val="22"/>
                <w:szCs w:val="22"/>
              </w:rPr>
              <w:t>-</w:t>
            </w:r>
            <w:r w:rsidRPr="005F7F0F">
              <w:rPr>
                <w:rFonts w:asciiTheme="minorHAnsi" w:hAnsiTheme="minorHAnsi" w:cstheme="minorHAnsi"/>
                <w:spacing w:val="5"/>
                <w:w w:val="83"/>
                <w:sz w:val="22"/>
                <w:szCs w:val="22"/>
              </w:rPr>
              <w:t>000</w:t>
            </w:r>
            <w:r w:rsidRPr="005F7F0F">
              <w:rPr>
                <w:rFonts w:asciiTheme="minorHAnsi" w:hAnsiTheme="minorHAnsi" w:cstheme="minorHAnsi"/>
                <w:w w:val="83"/>
                <w:sz w:val="22"/>
                <w:szCs w:val="22"/>
              </w:rPr>
              <w:t>0</w:t>
            </w:r>
            <w:r w:rsidRPr="005F7F0F">
              <w:rPr>
                <w:rFonts w:asciiTheme="minorHAnsi" w:hAnsiTheme="minorHAnsi" w:cstheme="minorHAnsi"/>
                <w:spacing w:val="11"/>
                <w:w w:val="83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z w:val="22"/>
                <w:szCs w:val="22"/>
              </w:rPr>
              <w:t>|</w:t>
            </w:r>
            <w:r w:rsidRPr="005F7F0F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6"/>
                <w:w w:val="80"/>
                <w:sz w:val="22"/>
                <w:szCs w:val="22"/>
              </w:rPr>
              <w:t>C</w:t>
            </w:r>
            <w:r w:rsidRPr="005F7F0F">
              <w:rPr>
                <w:rFonts w:asciiTheme="minorHAnsi" w:hAnsiTheme="minorHAnsi" w:cstheme="minorHAnsi"/>
                <w:spacing w:val="-3"/>
                <w:w w:val="80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2"/>
                <w:w w:val="80"/>
                <w:sz w:val="22"/>
                <w:szCs w:val="22"/>
              </w:rPr>
              <w:t>ll</w:t>
            </w:r>
            <w:r w:rsidRPr="005F7F0F">
              <w:rPr>
                <w:rFonts w:asciiTheme="minorHAnsi" w:hAnsiTheme="minorHAnsi" w:cstheme="minorHAnsi"/>
                <w:w w:val="80"/>
                <w:sz w:val="22"/>
                <w:szCs w:val="22"/>
              </w:rPr>
              <w:t>:</w:t>
            </w:r>
            <w:r w:rsidRPr="005F7F0F">
              <w:rPr>
                <w:rFonts w:asciiTheme="minorHAnsi" w:hAnsiTheme="minorHAnsi" w:cstheme="minorHAnsi"/>
                <w:spacing w:val="-2"/>
                <w:w w:val="8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6"/>
                <w:w w:val="82"/>
                <w:sz w:val="22"/>
                <w:szCs w:val="22"/>
              </w:rPr>
              <w:t>000</w:t>
            </w:r>
            <w:r w:rsidRPr="005F7F0F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-</w:t>
            </w:r>
            <w:r w:rsidRPr="005F7F0F">
              <w:rPr>
                <w:rFonts w:asciiTheme="minorHAnsi" w:hAnsiTheme="minorHAnsi" w:cstheme="minorHAnsi"/>
                <w:spacing w:val="6"/>
                <w:w w:val="82"/>
                <w:sz w:val="22"/>
                <w:szCs w:val="22"/>
              </w:rPr>
              <w:t>000</w:t>
            </w:r>
            <w:r w:rsidRPr="005F7F0F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-</w:t>
            </w:r>
            <w:r w:rsidRPr="005F7F0F">
              <w:rPr>
                <w:rFonts w:asciiTheme="minorHAnsi" w:hAnsiTheme="minorHAnsi" w:cstheme="minorHAnsi"/>
                <w:spacing w:val="6"/>
                <w:w w:val="82"/>
                <w:sz w:val="22"/>
                <w:szCs w:val="22"/>
              </w:rPr>
              <w:t>000</w:t>
            </w:r>
            <w:r w:rsidRPr="005F7F0F">
              <w:rPr>
                <w:rFonts w:asciiTheme="minorHAnsi" w:hAnsiTheme="minorHAnsi" w:cstheme="minorHAnsi"/>
                <w:w w:val="82"/>
                <w:sz w:val="22"/>
                <w:szCs w:val="22"/>
              </w:rPr>
              <w:t xml:space="preserve">0 </w:t>
            </w:r>
            <w:hyperlink r:id="rId5" w:history="1">
              <w:r w:rsidRPr="005F7F0F">
                <w:rPr>
                  <w:rStyle w:val="Hyperlink"/>
                  <w:rFonts w:asciiTheme="minorHAnsi" w:hAnsiTheme="minorHAnsi" w:cstheme="minorHAnsi"/>
                  <w:color w:val="auto"/>
                  <w:spacing w:val="-4"/>
                  <w:w w:val="91"/>
                  <w:sz w:val="22"/>
                  <w:szCs w:val="22"/>
                </w:rPr>
                <w:t>davey@gmail.com</w:t>
              </w:r>
            </w:hyperlink>
          </w:p>
          <w:p w14:paraId="4E192B8A" w14:textId="77777777" w:rsidR="00921EC9" w:rsidRPr="005F7F0F" w:rsidRDefault="00921EC9">
            <w:pPr>
              <w:spacing w:before="10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A836DC" w14:textId="77777777" w:rsidR="00921EC9" w:rsidRPr="005F7F0F" w:rsidRDefault="00921EC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4D54B6" w14:textId="77777777" w:rsidR="00921EC9" w:rsidRPr="005F7F0F" w:rsidRDefault="005F7F0F">
            <w:pPr>
              <w:ind w:left="1255"/>
              <w:rPr>
                <w:rFonts w:asciiTheme="minorHAnsi" w:eastAsia="Tahoma" w:hAnsiTheme="minorHAnsi" w:cstheme="minorHAnsi"/>
                <w:b/>
                <w:bCs/>
                <w:sz w:val="22"/>
                <w:szCs w:val="22"/>
              </w:rPr>
            </w:pPr>
            <w:r w:rsidRPr="005F7F0F">
              <w:rPr>
                <w:rFonts w:asciiTheme="minorHAnsi" w:eastAsia="Tahoma" w:hAnsiTheme="minorHAnsi" w:cstheme="minorHAnsi"/>
                <w:b/>
                <w:bCs/>
                <w:spacing w:val="-4"/>
                <w:w w:val="96"/>
                <w:sz w:val="22"/>
                <w:szCs w:val="22"/>
              </w:rPr>
              <w:t>P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-6"/>
                <w:w w:val="96"/>
                <w:sz w:val="22"/>
                <w:szCs w:val="22"/>
              </w:rPr>
              <w:t>r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4"/>
                <w:w w:val="96"/>
                <w:sz w:val="22"/>
                <w:szCs w:val="22"/>
              </w:rPr>
              <w:t>o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5"/>
                <w:w w:val="96"/>
                <w:sz w:val="22"/>
                <w:szCs w:val="22"/>
              </w:rPr>
              <w:t>f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-3"/>
                <w:w w:val="96"/>
                <w:sz w:val="22"/>
                <w:szCs w:val="22"/>
              </w:rPr>
              <w:t>e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1"/>
                <w:w w:val="96"/>
                <w:sz w:val="22"/>
                <w:szCs w:val="22"/>
              </w:rPr>
              <w:t>ss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-2"/>
                <w:w w:val="96"/>
                <w:sz w:val="22"/>
                <w:szCs w:val="22"/>
              </w:rPr>
              <w:t>i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4"/>
                <w:w w:val="96"/>
                <w:sz w:val="22"/>
                <w:szCs w:val="22"/>
              </w:rPr>
              <w:t>o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-1"/>
                <w:w w:val="96"/>
                <w:sz w:val="22"/>
                <w:szCs w:val="22"/>
              </w:rPr>
              <w:t>n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-4"/>
                <w:w w:val="96"/>
                <w:sz w:val="22"/>
                <w:szCs w:val="22"/>
              </w:rPr>
              <w:t>a</w:t>
            </w:r>
            <w:r w:rsidRPr="005F7F0F">
              <w:rPr>
                <w:rFonts w:asciiTheme="minorHAnsi" w:eastAsia="Tahoma" w:hAnsiTheme="minorHAnsi" w:cstheme="minorHAnsi"/>
                <w:b/>
                <w:bCs/>
                <w:w w:val="96"/>
                <w:sz w:val="22"/>
                <w:szCs w:val="22"/>
              </w:rPr>
              <w:t>l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-10"/>
                <w:w w:val="96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1"/>
                <w:sz w:val="22"/>
                <w:szCs w:val="22"/>
              </w:rPr>
              <w:t>S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-1"/>
                <w:sz w:val="22"/>
                <w:szCs w:val="22"/>
              </w:rPr>
              <w:t>u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-5"/>
                <w:sz w:val="22"/>
                <w:szCs w:val="22"/>
              </w:rPr>
              <w:t>mm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-4"/>
                <w:sz w:val="22"/>
                <w:szCs w:val="22"/>
              </w:rPr>
              <w:t>a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-6"/>
                <w:sz w:val="22"/>
                <w:szCs w:val="22"/>
              </w:rPr>
              <w:t>r</w:t>
            </w:r>
            <w:r w:rsidRPr="005F7F0F">
              <w:rPr>
                <w:rFonts w:asciiTheme="minorHAnsi" w:eastAsia="Tahoma" w:hAnsiTheme="minorHAnsi" w:cstheme="minorHAnsi"/>
                <w:b/>
                <w:bCs/>
                <w:sz w:val="22"/>
                <w:szCs w:val="22"/>
              </w:rPr>
              <w:t>y</w:t>
            </w:r>
          </w:p>
          <w:p w14:paraId="27B7AC33" w14:textId="77777777" w:rsidR="00921EC9" w:rsidRPr="005F7F0F" w:rsidRDefault="005F7F0F">
            <w:pPr>
              <w:spacing w:before="35" w:line="253" w:lineRule="auto"/>
              <w:ind w:left="1255" w:right="1810"/>
              <w:rPr>
                <w:rFonts w:asciiTheme="minorHAnsi" w:hAnsiTheme="minorHAnsi" w:cstheme="minorHAnsi"/>
                <w:sz w:val="22"/>
                <w:szCs w:val="22"/>
              </w:rPr>
            </w:pPr>
            <w:r w:rsidRPr="005F7F0F">
              <w:rPr>
                <w:rFonts w:asciiTheme="minorHAnsi" w:hAnsiTheme="minorHAnsi" w:cstheme="minorHAnsi"/>
                <w:spacing w:val="2"/>
                <w:w w:val="71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x</w:t>
            </w:r>
            <w:r w:rsidRPr="005F7F0F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p</w:t>
            </w:r>
            <w:r w:rsidRPr="005F7F0F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6"/>
                <w:w w:val="104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5"/>
                <w:w w:val="96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86"/>
                <w:sz w:val="22"/>
                <w:szCs w:val="22"/>
              </w:rPr>
              <w:t>c</w:t>
            </w:r>
            <w:r w:rsidRPr="005F7F0F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w w:val="91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w w:val="86"/>
                <w:sz w:val="22"/>
                <w:szCs w:val="22"/>
              </w:rPr>
              <w:t>H</w:t>
            </w:r>
            <w:r w:rsidRPr="005F7F0F">
              <w:rPr>
                <w:rFonts w:asciiTheme="minorHAnsi" w:hAnsiTheme="minorHAnsi" w:cstheme="minorHAnsi"/>
                <w:spacing w:val="-3"/>
                <w:w w:val="86"/>
                <w:sz w:val="22"/>
                <w:szCs w:val="22"/>
              </w:rPr>
              <w:t>ea</w:t>
            </w:r>
            <w:r w:rsidRPr="005F7F0F">
              <w:rPr>
                <w:rFonts w:asciiTheme="minorHAnsi" w:hAnsiTheme="minorHAnsi" w:cstheme="minorHAnsi"/>
                <w:w w:val="86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-4"/>
                <w:w w:val="86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5"/>
                <w:w w:val="72"/>
                <w:sz w:val="22"/>
                <w:szCs w:val="22"/>
              </w:rPr>
              <w:t>B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6"/>
                <w:w w:val="104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5"/>
                <w:w w:val="96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-2"/>
                <w:w w:val="91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w w:val="104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4"/>
                <w:w w:val="92"/>
                <w:sz w:val="22"/>
                <w:szCs w:val="22"/>
              </w:rPr>
              <w:t>w</w:t>
            </w:r>
            <w:r w:rsidRPr="005F7F0F">
              <w:rPr>
                <w:rFonts w:asciiTheme="minorHAnsi" w:hAnsiTheme="minorHAnsi" w:cstheme="minorHAnsi"/>
                <w:spacing w:val="3"/>
                <w:w w:val="92"/>
                <w:sz w:val="22"/>
                <w:szCs w:val="22"/>
              </w:rPr>
              <w:t>it</w:t>
            </w:r>
            <w:r w:rsidRPr="005F7F0F">
              <w:rPr>
                <w:rFonts w:asciiTheme="minorHAnsi" w:hAnsiTheme="minorHAnsi" w:cstheme="minorHAnsi"/>
                <w:w w:val="92"/>
                <w:sz w:val="22"/>
                <w:szCs w:val="22"/>
              </w:rPr>
              <w:t>h</w:t>
            </w:r>
            <w:r w:rsidRPr="005F7F0F">
              <w:rPr>
                <w:rFonts w:asciiTheme="minorHAnsi" w:hAnsiTheme="minorHAnsi" w:cstheme="minorHAnsi"/>
                <w:spacing w:val="-1"/>
                <w:w w:val="92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pacing w:val="3"/>
                <w:w w:val="92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pacing w:val="6"/>
                <w:w w:val="92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1"/>
                <w:w w:val="92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spacing w:val="5"/>
                <w:w w:val="92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92"/>
                <w:sz w:val="22"/>
                <w:szCs w:val="22"/>
              </w:rPr>
              <w:t>g</w:t>
            </w:r>
            <w:r w:rsidRPr="005F7F0F">
              <w:rPr>
                <w:rFonts w:asciiTheme="minorHAnsi" w:hAnsiTheme="minorHAnsi" w:cstheme="minorHAnsi"/>
                <w:spacing w:val="3"/>
                <w:w w:val="92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1"/>
                <w:w w:val="92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spacing w:val="6"/>
                <w:w w:val="92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4"/>
                <w:w w:val="92"/>
                <w:sz w:val="22"/>
                <w:szCs w:val="22"/>
              </w:rPr>
              <w:t>g</w:t>
            </w:r>
            <w:r w:rsidRPr="005F7F0F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5"/>
                <w:w w:val="92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3"/>
                <w:w w:val="92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pacing w:val="-1"/>
                <w:w w:val="92"/>
                <w:sz w:val="22"/>
                <w:szCs w:val="22"/>
              </w:rPr>
              <w:t>z</w:t>
            </w:r>
            <w:r w:rsidRPr="005F7F0F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3"/>
                <w:w w:val="92"/>
                <w:sz w:val="22"/>
                <w:szCs w:val="22"/>
              </w:rPr>
              <w:t>ti</w:t>
            </w:r>
            <w:r w:rsidRPr="005F7F0F">
              <w:rPr>
                <w:rFonts w:asciiTheme="minorHAnsi" w:hAnsiTheme="minorHAnsi" w:cstheme="minorHAnsi"/>
                <w:spacing w:val="1"/>
                <w:w w:val="92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spacing w:val="5"/>
                <w:w w:val="92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w w:val="92"/>
                <w:sz w:val="22"/>
                <w:szCs w:val="22"/>
              </w:rPr>
              <w:t>l</w:t>
            </w:r>
            <w:r w:rsidRPr="005F7F0F">
              <w:rPr>
                <w:rFonts w:asciiTheme="minorHAnsi" w:hAnsiTheme="minorHAnsi" w:cstheme="minorHAnsi"/>
                <w:spacing w:val="-10"/>
                <w:w w:val="92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pacing w:val="2"/>
                <w:w w:val="87"/>
                <w:sz w:val="22"/>
                <w:szCs w:val="22"/>
              </w:rPr>
              <w:t>k</w:t>
            </w: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ill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pacing w:val="-9"/>
                <w:w w:val="87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4"/>
                <w:w w:val="87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8"/>
                <w:w w:val="87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l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5"/>
                <w:w w:val="87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g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7"/>
                <w:w w:val="87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li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b</w:t>
            </w:r>
            <w:r w:rsidRPr="005F7F0F">
              <w:rPr>
                <w:rFonts w:asciiTheme="minorHAnsi" w:hAnsiTheme="minorHAnsi" w:cstheme="minorHAnsi"/>
                <w:spacing w:val="5"/>
                <w:w w:val="87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5"/>
                <w:w w:val="87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y</w:t>
            </w:r>
            <w:r w:rsidRPr="005F7F0F">
              <w:rPr>
                <w:rFonts w:asciiTheme="minorHAnsi" w:hAnsiTheme="minorHAnsi" w:cstheme="minorHAnsi"/>
                <w:spacing w:val="22"/>
                <w:w w:val="87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1"/>
                <w:w w:val="87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f</w:t>
            </w:r>
            <w:r w:rsidRPr="005F7F0F">
              <w:rPr>
                <w:rFonts w:asciiTheme="minorHAnsi" w:hAnsiTheme="minorHAnsi" w:cstheme="minorHAnsi"/>
                <w:spacing w:val="-10"/>
                <w:w w:val="87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pe</w:t>
            </w:r>
            <w:r w:rsidRPr="005F7F0F">
              <w:rPr>
                <w:rFonts w:asciiTheme="minorHAnsi" w:hAnsiTheme="minorHAnsi" w:cstheme="minorHAnsi"/>
                <w:spacing w:val="5"/>
                <w:w w:val="87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pacing w:val="1"/>
                <w:w w:val="87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spacing w:val="4"/>
                <w:w w:val="87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l</w:t>
            </w:r>
            <w:r w:rsidRPr="005F7F0F">
              <w:rPr>
                <w:rFonts w:asciiTheme="minorHAnsi" w:hAnsiTheme="minorHAnsi" w:cstheme="minorHAnsi"/>
                <w:spacing w:val="28"/>
                <w:w w:val="87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2"/>
                <w:w w:val="87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5"/>
                <w:w w:val="87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pacing w:val="4"/>
                <w:w w:val="87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k</w:t>
            </w:r>
            <w:r w:rsidRPr="005F7F0F">
              <w:rPr>
                <w:rFonts w:asciiTheme="minorHAnsi" w:hAnsiTheme="minorHAnsi" w:cstheme="minorHAnsi"/>
                <w:spacing w:val="20"/>
                <w:w w:val="87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5"/>
                <w:w w:val="87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c</w:t>
            </w: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pes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.</w:t>
            </w:r>
            <w:r w:rsidRPr="005F7F0F">
              <w:rPr>
                <w:rFonts w:asciiTheme="minorHAnsi" w:hAnsiTheme="minorHAnsi" w:cstheme="minorHAnsi"/>
                <w:spacing w:val="10"/>
                <w:w w:val="87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2"/>
                <w:w w:val="72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-2"/>
                <w:w w:val="91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p</w:t>
            </w:r>
            <w:r w:rsidRPr="005F7F0F">
              <w:rPr>
                <w:rFonts w:asciiTheme="minorHAnsi" w:hAnsiTheme="minorHAnsi" w:cstheme="minorHAnsi"/>
                <w:w w:val="109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z w:val="22"/>
                <w:szCs w:val="22"/>
              </w:rPr>
              <w:t xml:space="preserve">t 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c</w:t>
            </w:r>
            <w:r w:rsidRPr="005F7F0F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h</w:t>
            </w:r>
            <w:r w:rsidRPr="005F7F0F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-2"/>
                <w:w w:val="90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u</w:t>
            </w:r>
            <w:r w:rsidRPr="005F7F0F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li</w:t>
            </w:r>
            <w:r w:rsidRPr="005F7F0F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g</w:t>
            </w:r>
            <w:r w:rsidRPr="005F7F0F">
              <w:rPr>
                <w:rFonts w:asciiTheme="minorHAnsi" w:hAnsiTheme="minorHAnsi" w:cstheme="minorHAnsi"/>
                <w:spacing w:val="-2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b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5"/>
                <w:w w:val="90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-2"/>
                <w:w w:val="90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5"/>
                <w:w w:val="90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pacing w:val="22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f</w:t>
            </w:r>
            <w:r w:rsidRPr="005F7F0F">
              <w:rPr>
                <w:rFonts w:asciiTheme="minorHAnsi" w:hAnsiTheme="minorHAnsi" w:cstheme="minorHAnsi"/>
                <w:spacing w:val="1"/>
                <w:w w:val="90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2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-2"/>
                <w:w w:val="90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5"/>
                <w:w w:val="90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16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h</w:t>
            </w:r>
            <w:r w:rsidRPr="005F7F0F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f</w:t>
            </w:r>
            <w:r w:rsidRPr="005F7F0F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pacing w:val="-5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-1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sp</w:t>
            </w:r>
            <w:r w:rsidRPr="005F7F0F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c</w:t>
            </w:r>
            <w:r w:rsidRPr="005F7F0F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l</w:t>
            </w:r>
            <w:r w:rsidRPr="005F7F0F">
              <w:rPr>
                <w:rFonts w:asciiTheme="minorHAnsi" w:hAnsiTheme="minorHAnsi" w:cstheme="minorHAnsi"/>
                <w:spacing w:val="-10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v</w:t>
            </w:r>
            <w:r w:rsidRPr="005F7F0F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pacing w:val="2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c</w:t>
            </w:r>
            <w:r w:rsidRPr="005F7F0F">
              <w:rPr>
                <w:rFonts w:asciiTheme="minorHAnsi" w:hAnsiTheme="minorHAnsi" w:cstheme="minorHAnsi"/>
                <w:spacing w:val="1"/>
                <w:w w:val="90"/>
                <w:sz w:val="22"/>
                <w:szCs w:val="22"/>
              </w:rPr>
              <w:t>oo</w:t>
            </w:r>
            <w:r w:rsidRPr="005F7F0F">
              <w:rPr>
                <w:rFonts w:asciiTheme="minorHAnsi" w:hAnsiTheme="minorHAnsi" w:cstheme="minorHAnsi"/>
                <w:spacing w:val="5"/>
                <w:w w:val="90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-2"/>
                <w:w w:val="90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ti</w:t>
            </w:r>
            <w:r w:rsidRPr="005F7F0F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g</w:t>
            </w:r>
            <w:r w:rsidRPr="005F7F0F">
              <w:rPr>
                <w:rFonts w:asciiTheme="minorHAnsi" w:hAnsiTheme="minorHAnsi" w:cstheme="minorHAnsi"/>
                <w:spacing w:val="14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2"/>
                <w:w w:val="90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5"/>
                <w:w w:val="90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k</w:t>
            </w:r>
            <w:r w:rsidRPr="005F7F0F">
              <w:rPr>
                <w:rFonts w:asciiTheme="minorHAnsi" w:hAnsiTheme="minorHAnsi" w:cstheme="minorHAnsi"/>
                <w:spacing w:val="7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ee</w:t>
            </w:r>
            <w:r w:rsidRPr="005F7F0F">
              <w:rPr>
                <w:rFonts w:asciiTheme="minorHAnsi" w:hAnsiTheme="minorHAnsi" w:cstheme="minorHAnsi"/>
                <w:spacing w:val="-2"/>
                <w:w w:val="90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w</w:t>
            </w:r>
            <w:r w:rsidRPr="005F7F0F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it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h</w:t>
            </w:r>
            <w:r w:rsidRPr="005F7F0F">
              <w:rPr>
                <w:rFonts w:asciiTheme="minorHAnsi" w:hAnsiTheme="minorHAnsi" w:cstheme="minorHAnsi"/>
                <w:spacing w:val="7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h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7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2"/>
                <w:w w:val="90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g</w:t>
            </w:r>
            <w:r w:rsidRPr="005F7F0F">
              <w:rPr>
                <w:rFonts w:asciiTheme="minorHAnsi" w:hAnsiTheme="minorHAnsi" w:cstheme="minorHAnsi"/>
                <w:spacing w:val="2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5"/>
                <w:w w:val="90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1"/>
                <w:w w:val="90"/>
                <w:sz w:val="22"/>
                <w:szCs w:val="22"/>
              </w:rPr>
              <w:t>oo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m</w:t>
            </w:r>
            <w:r w:rsidRPr="005F7F0F">
              <w:rPr>
                <w:rFonts w:asciiTheme="minorHAnsi" w:hAnsiTheme="minorHAnsi" w:cstheme="minorHAnsi"/>
                <w:spacing w:val="-1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af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f</w:t>
            </w:r>
            <w:r w:rsidRPr="005F7F0F">
              <w:rPr>
                <w:rFonts w:asciiTheme="minorHAnsi" w:hAnsiTheme="minorHAnsi" w:cstheme="minorHAnsi"/>
                <w:spacing w:val="-12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5F7F0F">
              <w:rPr>
                <w:rFonts w:asciiTheme="minorHAnsi" w:hAnsiTheme="minorHAnsi" w:cstheme="minorHAnsi"/>
                <w:spacing w:val="-2"/>
                <w:w w:val="87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v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l</w:t>
            </w:r>
            <w:r w:rsidRPr="005F7F0F">
              <w:rPr>
                <w:rFonts w:asciiTheme="minorHAnsi" w:hAnsiTheme="minorHAnsi" w:cstheme="minorHAnsi"/>
                <w:spacing w:val="1"/>
                <w:w w:val="87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p</w:t>
            </w: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pacing w:val="4"/>
                <w:w w:val="87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g</w:t>
            </w:r>
            <w:r w:rsidRPr="005F7F0F">
              <w:rPr>
                <w:rFonts w:asciiTheme="minorHAnsi" w:hAnsiTheme="minorHAnsi" w:cstheme="minorHAnsi"/>
                <w:spacing w:val="19"/>
                <w:w w:val="87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w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y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pacing w:val="-9"/>
                <w:w w:val="87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l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l</w:t>
            </w:r>
            <w:r w:rsidRPr="005F7F0F">
              <w:rPr>
                <w:rFonts w:asciiTheme="minorHAnsi" w:hAnsiTheme="minorHAnsi" w:cstheme="minorHAnsi"/>
                <w:spacing w:val="-8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m</w:t>
            </w:r>
            <w:r w:rsidRPr="005F7F0F">
              <w:rPr>
                <w:rFonts w:asciiTheme="minorHAnsi" w:hAnsiTheme="minorHAnsi" w:cstheme="minorHAnsi"/>
                <w:spacing w:val="1"/>
                <w:w w:val="90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spacing w:val="5"/>
                <w:w w:val="90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-1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2"/>
                <w:w w:val="90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5"/>
                <w:w w:val="90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2"/>
                <w:w w:val="90"/>
                <w:sz w:val="22"/>
                <w:szCs w:val="22"/>
              </w:rPr>
              <w:t>k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 xml:space="preserve">s </w:t>
            </w:r>
            <w:r w:rsidRPr="005F7F0F">
              <w:rPr>
                <w:rFonts w:asciiTheme="minorHAnsi" w:hAnsiTheme="minorHAnsi" w:cstheme="minorHAnsi"/>
                <w:spacing w:val="-2"/>
                <w:w w:val="90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u</w:t>
            </w:r>
            <w:r w:rsidRPr="005F7F0F">
              <w:rPr>
                <w:rFonts w:asciiTheme="minorHAnsi" w:hAnsiTheme="minorHAnsi" w:cstheme="minorHAnsi"/>
                <w:spacing w:val="5"/>
                <w:w w:val="90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g</w:t>
            </w:r>
            <w:r w:rsidRPr="005F7F0F">
              <w:rPr>
                <w:rFonts w:asciiTheme="minorHAnsi" w:hAnsiTheme="minorHAnsi" w:cstheme="minorHAnsi"/>
                <w:spacing w:val="8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sp</w:t>
            </w:r>
            <w:r w:rsidRPr="005F7F0F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c</w:t>
            </w:r>
            <w:r w:rsidRPr="005F7F0F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l</w:t>
            </w:r>
            <w:r w:rsidRPr="005F7F0F">
              <w:rPr>
                <w:rFonts w:asciiTheme="minorHAnsi" w:hAnsiTheme="minorHAnsi" w:cstheme="minorHAnsi"/>
                <w:spacing w:val="-10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v</w:t>
            </w:r>
            <w:r w:rsidRPr="005F7F0F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.</w:t>
            </w:r>
            <w:r w:rsidRPr="005F7F0F">
              <w:rPr>
                <w:rFonts w:asciiTheme="minorHAnsi" w:hAnsiTheme="minorHAnsi" w:cstheme="minorHAnsi"/>
                <w:spacing w:val="-1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4"/>
                <w:w w:val="86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pacing w:val="-3"/>
                <w:w w:val="86"/>
                <w:sz w:val="22"/>
                <w:szCs w:val="22"/>
              </w:rPr>
              <w:t>pe</w:t>
            </w:r>
            <w:r w:rsidRPr="005F7F0F">
              <w:rPr>
                <w:rFonts w:asciiTheme="minorHAnsi" w:hAnsiTheme="minorHAnsi" w:cstheme="minorHAnsi"/>
                <w:w w:val="86"/>
                <w:sz w:val="22"/>
                <w:szCs w:val="22"/>
              </w:rPr>
              <w:t>c</w:t>
            </w:r>
            <w:r w:rsidRPr="005F7F0F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pacing w:val="-3"/>
                <w:w w:val="86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li</w:t>
            </w:r>
            <w:r w:rsidRPr="005F7F0F">
              <w:rPr>
                <w:rFonts w:asciiTheme="minorHAnsi" w:hAnsiTheme="minorHAnsi" w:cstheme="minorHAnsi"/>
                <w:spacing w:val="-1"/>
                <w:w w:val="86"/>
                <w:sz w:val="22"/>
                <w:szCs w:val="22"/>
              </w:rPr>
              <w:t>z</w:t>
            </w:r>
            <w:r w:rsidRPr="005F7F0F">
              <w:rPr>
                <w:rFonts w:asciiTheme="minorHAnsi" w:hAnsiTheme="minorHAnsi" w:cstheme="minorHAnsi"/>
                <w:spacing w:val="-3"/>
                <w:w w:val="86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w w:val="86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pacing w:val="-1"/>
                <w:w w:val="86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h</w:t>
            </w:r>
            <w:r w:rsidRPr="005F7F0F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ig</w:t>
            </w:r>
            <w:r w:rsidRPr="005F7F0F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h</w:t>
            </w:r>
            <w:r w:rsidRPr="005F7F0F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-</w:t>
            </w:r>
            <w:r w:rsidRPr="005F7F0F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88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19"/>
                <w:w w:val="88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h</w:t>
            </w:r>
            <w:r w:rsidRPr="005F7F0F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l</w:t>
            </w:r>
            <w:r w:rsidRPr="005F7F0F">
              <w:rPr>
                <w:rFonts w:asciiTheme="minorHAnsi" w:hAnsiTheme="minorHAnsi" w:cstheme="minorHAnsi"/>
                <w:w w:val="88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pacing w:val="11"/>
                <w:w w:val="88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88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5"/>
                <w:w w:val="88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x</w:t>
            </w:r>
            <w:r w:rsidRPr="005F7F0F">
              <w:rPr>
                <w:rFonts w:asciiTheme="minorHAnsi" w:hAnsiTheme="minorHAnsi" w:cstheme="minorHAnsi"/>
                <w:w w:val="88"/>
                <w:sz w:val="22"/>
                <w:szCs w:val="22"/>
              </w:rPr>
              <w:t>c</w:t>
            </w:r>
            <w:r w:rsidRPr="005F7F0F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l</w:t>
            </w:r>
            <w:r w:rsidRPr="005F7F0F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us</w:t>
            </w:r>
            <w:r w:rsidRPr="005F7F0F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iv</w:t>
            </w:r>
            <w:r w:rsidRPr="005F7F0F">
              <w:rPr>
                <w:rFonts w:asciiTheme="minorHAnsi" w:hAnsiTheme="minorHAnsi" w:cstheme="minorHAnsi"/>
                <w:w w:val="88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-6"/>
                <w:w w:val="88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ig</w:t>
            </w:r>
            <w:r w:rsidRPr="005F7F0F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h</w:t>
            </w:r>
            <w:r w:rsidRPr="005F7F0F">
              <w:rPr>
                <w:rFonts w:asciiTheme="minorHAnsi" w:hAnsiTheme="minorHAnsi" w:cstheme="minorHAnsi"/>
                <w:w w:val="88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pacing w:val="22"/>
                <w:w w:val="88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w w:val="86"/>
                <w:sz w:val="22"/>
                <w:szCs w:val="22"/>
              </w:rPr>
              <w:t>c</w:t>
            </w:r>
            <w:r w:rsidRPr="005F7F0F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l</w:t>
            </w:r>
            <w:r w:rsidRPr="005F7F0F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u</w:t>
            </w:r>
            <w:r w:rsidRPr="005F7F0F">
              <w:rPr>
                <w:rFonts w:asciiTheme="minorHAnsi" w:hAnsiTheme="minorHAnsi" w:cstheme="minorHAnsi"/>
                <w:w w:val="89"/>
                <w:sz w:val="22"/>
                <w:szCs w:val="22"/>
              </w:rPr>
              <w:t>b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w w:val="80"/>
                <w:sz w:val="22"/>
                <w:szCs w:val="22"/>
              </w:rPr>
              <w:t>.</w:t>
            </w:r>
          </w:p>
          <w:p w14:paraId="4C55F186" w14:textId="77777777" w:rsidR="00921EC9" w:rsidRPr="005F7F0F" w:rsidRDefault="00921EC9">
            <w:pPr>
              <w:spacing w:before="10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1F8915" w14:textId="77777777" w:rsidR="00921EC9" w:rsidRPr="005F7F0F" w:rsidRDefault="00921EC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DAB795" w14:textId="77777777" w:rsidR="00921EC9" w:rsidRPr="005F7F0F" w:rsidRDefault="005F7F0F">
            <w:pPr>
              <w:ind w:left="1255"/>
              <w:rPr>
                <w:rFonts w:asciiTheme="minorHAnsi" w:eastAsia="Tahoma" w:hAnsiTheme="minorHAnsi" w:cstheme="minorHAnsi"/>
                <w:b/>
                <w:bCs/>
                <w:sz w:val="22"/>
                <w:szCs w:val="22"/>
              </w:rPr>
            </w:pPr>
            <w:r w:rsidRPr="005F7F0F">
              <w:rPr>
                <w:rFonts w:asciiTheme="minorHAnsi" w:eastAsia="Tahoma" w:hAnsiTheme="minorHAnsi" w:cstheme="minorHAnsi"/>
                <w:b/>
                <w:bCs/>
                <w:spacing w:val="-6"/>
                <w:w w:val="93"/>
                <w:sz w:val="22"/>
                <w:szCs w:val="22"/>
              </w:rPr>
              <w:t>C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4"/>
                <w:w w:val="93"/>
                <w:sz w:val="22"/>
                <w:szCs w:val="22"/>
              </w:rPr>
              <w:t>o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-6"/>
                <w:w w:val="93"/>
                <w:sz w:val="22"/>
                <w:szCs w:val="22"/>
              </w:rPr>
              <w:t>r</w:t>
            </w:r>
            <w:r w:rsidRPr="005F7F0F">
              <w:rPr>
                <w:rFonts w:asciiTheme="minorHAnsi" w:eastAsia="Tahoma" w:hAnsiTheme="minorHAnsi" w:cstheme="minorHAnsi"/>
                <w:b/>
                <w:bCs/>
                <w:w w:val="93"/>
                <w:sz w:val="22"/>
                <w:szCs w:val="22"/>
              </w:rPr>
              <w:t>e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-10"/>
                <w:w w:val="93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-3"/>
                <w:sz w:val="22"/>
                <w:szCs w:val="22"/>
              </w:rPr>
              <w:t>Q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-1"/>
                <w:sz w:val="22"/>
                <w:szCs w:val="22"/>
              </w:rPr>
              <w:t>u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-4"/>
                <w:sz w:val="22"/>
                <w:szCs w:val="22"/>
              </w:rPr>
              <w:t>a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-2"/>
                <w:sz w:val="22"/>
                <w:szCs w:val="22"/>
              </w:rPr>
              <w:t>li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5"/>
                <w:sz w:val="22"/>
                <w:szCs w:val="22"/>
              </w:rPr>
              <w:t>f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-2"/>
                <w:sz w:val="22"/>
                <w:szCs w:val="22"/>
              </w:rPr>
              <w:t>i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-1"/>
                <w:sz w:val="22"/>
                <w:szCs w:val="22"/>
              </w:rPr>
              <w:t>c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-4"/>
                <w:sz w:val="22"/>
                <w:szCs w:val="22"/>
              </w:rPr>
              <w:t>a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-2"/>
                <w:sz w:val="22"/>
                <w:szCs w:val="22"/>
              </w:rPr>
              <w:t>ti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4"/>
                <w:sz w:val="22"/>
                <w:szCs w:val="22"/>
              </w:rPr>
              <w:t>o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-1"/>
                <w:sz w:val="22"/>
                <w:szCs w:val="22"/>
              </w:rPr>
              <w:t>n</w:t>
            </w:r>
            <w:r w:rsidRPr="005F7F0F">
              <w:rPr>
                <w:rFonts w:asciiTheme="minorHAnsi" w:eastAsia="Tahoma" w:hAnsiTheme="minorHAnsi" w:cstheme="minorHAnsi"/>
                <w:b/>
                <w:bCs/>
                <w:sz w:val="22"/>
                <w:szCs w:val="22"/>
              </w:rPr>
              <w:t>s</w:t>
            </w:r>
          </w:p>
          <w:p w14:paraId="3DC19783" w14:textId="77777777" w:rsidR="00921EC9" w:rsidRPr="005F7F0F" w:rsidRDefault="005F7F0F">
            <w:pPr>
              <w:spacing w:before="35"/>
              <w:ind w:left="1428"/>
              <w:rPr>
                <w:rFonts w:asciiTheme="minorHAnsi" w:hAnsiTheme="minorHAnsi" w:cstheme="minorHAnsi"/>
                <w:sz w:val="22"/>
                <w:szCs w:val="22"/>
              </w:rPr>
            </w:pPr>
            <w:r w:rsidRPr="005F7F0F">
              <w:rPr>
                <w:rFonts w:asciiTheme="minorHAnsi" w:hAnsiTheme="minorHAnsi" w:cstheme="minorHAnsi"/>
                <w:spacing w:val="-3"/>
                <w:w w:val="84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spacing w:val="3"/>
                <w:w w:val="84"/>
                <w:sz w:val="22"/>
                <w:szCs w:val="22"/>
              </w:rPr>
              <w:t>v</w:t>
            </w:r>
            <w:r w:rsidRPr="005F7F0F">
              <w:rPr>
                <w:rFonts w:asciiTheme="minorHAnsi" w:hAnsiTheme="minorHAnsi" w:cstheme="minorHAnsi"/>
                <w:spacing w:val="-3"/>
                <w:w w:val="84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w w:val="84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6"/>
                <w:w w:val="84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-9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2"/>
                <w:w w:val="90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1"/>
                <w:w w:val="90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spacing w:val="-1"/>
                <w:w w:val="90"/>
                <w:sz w:val="22"/>
                <w:szCs w:val="22"/>
              </w:rPr>
              <w:t>z</w:t>
            </w:r>
            <w:r w:rsidRPr="005F7F0F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2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ti</w:t>
            </w:r>
            <w:r w:rsidRPr="005F7F0F">
              <w:rPr>
                <w:rFonts w:asciiTheme="minorHAnsi" w:hAnsiTheme="minorHAnsi" w:cstheme="minorHAnsi"/>
                <w:spacing w:val="1"/>
                <w:w w:val="90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ll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y</w:t>
            </w:r>
            <w:r w:rsidRPr="005F7F0F">
              <w:rPr>
                <w:rFonts w:asciiTheme="minorHAnsi" w:hAnsiTheme="minorHAnsi" w:cstheme="minorHAnsi"/>
                <w:spacing w:val="7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pu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b</w:t>
            </w:r>
            <w:r w:rsidRPr="005F7F0F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li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h</w:t>
            </w:r>
            <w:r w:rsidRPr="005F7F0F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5F7F0F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p</w:t>
            </w:r>
            <w:r w:rsidRPr="005F7F0F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46DE41E6" w14:textId="77777777" w:rsidR="00921EC9" w:rsidRPr="005F7F0F" w:rsidRDefault="005F7F0F">
            <w:pPr>
              <w:spacing w:before="12"/>
              <w:ind w:left="1428"/>
              <w:rPr>
                <w:rFonts w:asciiTheme="minorHAnsi" w:hAnsiTheme="minorHAnsi" w:cstheme="minorHAnsi"/>
                <w:sz w:val="22"/>
                <w:szCs w:val="22"/>
              </w:rPr>
            </w:pPr>
            <w:r w:rsidRPr="005F7F0F">
              <w:rPr>
                <w:rFonts w:asciiTheme="minorHAnsi" w:hAnsiTheme="minorHAnsi" w:cstheme="minorHAnsi"/>
                <w:spacing w:val="-2"/>
                <w:w w:val="72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w w:val="89"/>
                <w:sz w:val="22"/>
                <w:szCs w:val="22"/>
              </w:rPr>
              <w:t>b</w:t>
            </w:r>
            <w:r w:rsidRPr="005F7F0F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ili</w:t>
            </w:r>
            <w:r w:rsidRPr="005F7F0F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w w:val="86"/>
                <w:sz w:val="22"/>
                <w:szCs w:val="22"/>
              </w:rPr>
              <w:t>y</w:t>
            </w:r>
            <w:r w:rsidRPr="005F7F0F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2"/>
                <w:w w:val="81"/>
                <w:sz w:val="22"/>
                <w:szCs w:val="22"/>
              </w:rPr>
              <w:t>k</w:t>
            </w:r>
            <w:r w:rsidRPr="005F7F0F">
              <w:rPr>
                <w:rFonts w:asciiTheme="minorHAnsi" w:hAnsiTheme="minorHAnsi" w:cstheme="minorHAnsi"/>
                <w:spacing w:val="-3"/>
                <w:w w:val="81"/>
                <w:sz w:val="22"/>
                <w:szCs w:val="22"/>
              </w:rPr>
              <w:t>ee</w:t>
            </w:r>
            <w:r w:rsidRPr="005F7F0F">
              <w:rPr>
                <w:rFonts w:asciiTheme="minorHAnsi" w:hAnsiTheme="minorHAnsi" w:cstheme="minorHAnsi"/>
                <w:w w:val="81"/>
                <w:sz w:val="22"/>
                <w:szCs w:val="22"/>
              </w:rPr>
              <w:t>p</w:t>
            </w:r>
            <w:r w:rsidRPr="005F7F0F">
              <w:rPr>
                <w:rFonts w:asciiTheme="minorHAnsi" w:hAnsiTheme="minorHAnsi" w:cstheme="minorHAnsi"/>
                <w:spacing w:val="26"/>
                <w:w w:val="81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1"/>
                <w:w w:val="81"/>
                <w:sz w:val="22"/>
                <w:szCs w:val="22"/>
              </w:rPr>
              <w:t>V</w:t>
            </w:r>
            <w:r w:rsidRPr="005F7F0F">
              <w:rPr>
                <w:rFonts w:asciiTheme="minorHAnsi" w:hAnsiTheme="minorHAnsi" w:cstheme="minorHAnsi"/>
                <w:spacing w:val="-1"/>
                <w:w w:val="81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w w:val="81"/>
                <w:sz w:val="22"/>
                <w:szCs w:val="22"/>
              </w:rPr>
              <w:t>P</w:t>
            </w:r>
            <w:r w:rsidRPr="005F7F0F">
              <w:rPr>
                <w:rFonts w:asciiTheme="minorHAnsi" w:hAnsiTheme="minorHAnsi" w:cstheme="minorHAnsi"/>
                <w:spacing w:val="-9"/>
                <w:w w:val="81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w w:val="91"/>
                <w:sz w:val="22"/>
                <w:szCs w:val="22"/>
              </w:rPr>
              <w:t>c</w:t>
            </w:r>
            <w:r w:rsidRPr="005F7F0F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li</w:t>
            </w:r>
            <w:r w:rsidRPr="005F7F0F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l</w:t>
            </w:r>
            <w:r w:rsidRPr="005F7F0F">
              <w:rPr>
                <w:rFonts w:asciiTheme="minorHAnsi" w:hAnsiTheme="minorHAnsi" w:cstheme="minorHAnsi"/>
                <w:w w:val="91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-7"/>
                <w:w w:val="91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f</w:t>
            </w:r>
            <w:r w:rsidRPr="005F7F0F">
              <w:rPr>
                <w:rFonts w:asciiTheme="minorHAnsi" w:hAnsiTheme="minorHAnsi" w:cstheme="minorHAnsi"/>
                <w:spacing w:val="1"/>
                <w:w w:val="91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w w:val="91"/>
                <w:sz w:val="22"/>
                <w:szCs w:val="22"/>
              </w:rPr>
              <w:t>m</w:t>
            </w:r>
            <w:r w:rsidRPr="005F7F0F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ti</w:t>
            </w:r>
            <w:r w:rsidRPr="005F7F0F">
              <w:rPr>
                <w:rFonts w:asciiTheme="minorHAnsi" w:hAnsiTheme="minorHAnsi" w:cstheme="minorHAnsi"/>
                <w:spacing w:val="1"/>
                <w:w w:val="91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w w:val="91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8"/>
                <w:w w:val="91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5F7F0F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  <w:p w14:paraId="5792EF11" w14:textId="77777777" w:rsidR="00921EC9" w:rsidRPr="005F7F0F" w:rsidRDefault="005F7F0F">
            <w:pPr>
              <w:spacing w:before="12" w:line="253" w:lineRule="auto"/>
              <w:ind w:left="1428" w:right="7175"/>
              <w:rPr>
                <w:rFonts w:asciiTheme="minorHAnsi" w:hAnsiTheme="minorHAnsi" w:cstheme="minorHAnsi"/>
                <w:sz w:val="22"/>
                <w:szCs w:val="22"/>
              </w:rPr>
            </w:pPr>
            <w:r w:rsidRPr="005F7F0F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pacing w:val="5"/>
                <w:w w:val="88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88"/>
                <w:sz w:val="22"/>
                <w:szCs w:val="22"/>
              </w:rPr>
              <w:t>g</w:t>
            </w:r>
            <w:r w:rsidRPr="005F7F0F">
              <w:rPr>
                <w:rFonts w:asciiTheme="minorHAnsi" w:hAnsiTheme="minorHAnsi" w:cstheme="minorHAnsi"/>
                <w:spacing w:val="12"/>
                <w:w w:val="88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se</w:t>
            </w:r>
            <w:r w:rsidRPr="005F7F0F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w w:val="88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 xml:space="preserve"> o</w:t>
            </w:r>
            <w:r w:rsidRPr="005F7F0F">
              <w:rPr>
                <w:rFonts w:asciiTheme="minorHAnsi" w:hAnsiTheme="minorHAnsi" w:cstheme="minorHAnsi"/>
                <w:w w:val="88"/>
                <w:sz w:val="22"/>
                <w:szCs w:val="22"/>
              </w:rPr>
              <w:t>f</w:t>
            </w:r>
            <w:r w:rsidRPr="005F7F0F">
              <w:rPr>
                <w:rFonts w:asciiTheme="minorHAnsi" w:hAnsiTheme="minorHAnsi" w:cstheme="minorHAnsi"/>
                <w:spacing w:val="-12"/>
                <w:w w:val="88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g</w:t>
            </w:r>
            <w:r w:rsidRPr="005F7F0F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z</w:t>
            </w:r>
            <w:r w:rsidRPr="005F7F0F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ti</w:t>
            </w:r>
            <w:r w:rsidRPr="005F7F0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5F7F0F">
              <w:rPr>
                <w:rFonts w:asciiTheme="minorHAnsi" w:hAnsiTheme="minorHAnsi" w:cstheme="minorHAnsi"/>
                <w:spacing w:val="2"/>
                <w:w w:val="71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x</w:t>
            </w:r>
            <w:r w:rsidRPr="005F7F0F">
              <w:rPr>
                <w:rFonts w:asciiTheme="minorHAnsi" w:hAnsiTheme="minorHAnsi" w:cstheme="minorHAnsi"/>
                <w:w w:val="86"/>
                <w:sz w:val="22"/>
                <w:szCs w:val="22"/>
              </w:rPr>
              <w:t>c</w:t>
            </w:r>
            <w:r w:rsidRPr="005F7F0F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ll</w:t>
            </w:r>
            <w:r w:rsidRPr="005F7F0F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5"/>
                <w:w w:val="96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109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c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us</w:t>
            </w:r>
            <w:r w:rsidRPr="005F7F0F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pacing w:val="1"/>
                <w:w w:val="90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m</w:t>
            </w:r>
            <w:r w:rsidRPr="005F7F0F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13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5"/>
                <w:w w:val="90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vi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ce</w:t>
            </w:r>
            <w:r w:rsidRPr="005F7F0F">
              <w:rPr>
                <w:rFonts w:asciiTheme="minorHAnsi" w:hAnsiTheme="minorHAnsi" w:cstheme="minorHAnsi"/>
                <w:spacing w:val="-10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pacing w:val="2"/>
                <w:w w:val="87"/>
                <w:sz w:val="22"/>
                <w:szCs w:val="22"/>
              </w:rPr>
              <w:t>k</w:t>
            </w:r>
            <w:r w:rsidRPr="005F7F0F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ill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 xml:space="preserve">s </w:t>
            </w:r>
            <w:r w:rsidRPr="005F7F0F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pacing w:val="5"/>
                <w:w w:val="90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1"/>
                <w:w w:val="90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g</w:t>
            </w:r>
            <w:r w:rsidRPr="005F7F0F">
              <w:rPr>
                <w:rFonts w:asciiTheme="minorHAnsi" w:hAnsiTheme="minorHAnsi" w:cstheme="minorHAnsi"/>
                <w:spacing w:val="1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c</w:t>
            </w:r>
            <w:r w:rsidRPr="005F7F0F">
              <w:rPr>
                <w:rFonts w:asciiTheme="minorHAnsi" w:hAnsiTheme="minorHAnsi" w:cstheme="minorHAnsi"/>
                <w:spacing w:val="1"/>
                <w:w w:val="90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mm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u</w:t>
            </w:r>
            <w:r w:rsidRPr="005F7F0F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c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ti</w:t>
            </w:r>
            <w:r w:rsidRPr="005F7F0F">
              <w:rPr>
                <w:rFonts w:asciiTheme="minorHAnsi" w:hAnsiTheme="minorHAnsi" w:cstheme="minorHAnsi"/>
                <w:spacing w:val="1"/>
                <w:w w:val="90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9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k</w:t>
            </w:r>
            <w:r w:rsidRPr="005F7F0F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ill</w:t>
            </w:r>
            <w:r w:rsidRPr="005F7F0F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5F7F0F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F</w:t>
            </w:r>
            <w:r w:rsidRPr="005F7F0F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w w:val="89"/>
                <w:sz w:val="22"/>
                <w:szCs w:val="22"/>
              </w:rPr>
              <w:t>m</w:t>
            </w:r>
            <w:r w:rsidRPr="005F7F0F">
              <w:rPr>
                <w:rFonts w:asciiTheme="minorHAnsi" w:hAnsiTheme="minorHAnsi" w:cstheme="minorHAnsi"/>
                <w:spacing w:val="-10"/>
                <w:w w:val="89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w w:val="89"/>
                <w:sz w:val="22"/>
                <w:szCs w:val="22"/>
              </w:rPr>
              <w:t>b</w:t>
            </w:r>
            <w:r w:rsidRPr="005F7F0F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u</w:t>
            </w:r>
            <w:r w:rsidRPr="005F7F0F">
              <w:rPr>
                <w:rFonts w:asciiTheme="minorHAnsi" w:hAnsiTheme="minorHAnsi" w:cstheme="minorHAnsi"/>
                <w:w w:val="89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pacing w:val="10"/>
                <w:w w:val="89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fa</w:t>
            </w:r>
            <w:r w:rsidRPr="005F7F0F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w w:val="89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w w:val="89"/>
                <w:sz w:val="22"/>
                <w:szCs w:val="22"/>
              </w:rPr>
              <w:t>m</w:t>
            </w:r>
            <w:r w:rsidRPr="005F7F0F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g</w:t>
            </w:r>
            <w:r w:rsidRPr="005F7F0F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w w:val="89"/>
                <w:sz w:val="22"/>
                <w:szCs w:val="22"/>
              </w:rPr>
              <w:t>m</w:t>
            </w:r>
            <w:r w:rsidRPr="005F7F0F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89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pacing w:val="25"/>
                <w:w w:val="89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tyl</w:t>
            </w:r>
            <w:r w:rsidRPr="005F7F0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  <w:p w14:paraId="3AEA4933" w14:textId="77777777" w:rsidR="00921EC9" w:rsidRPr="005F7F0F" w:rsidRDefault="005F7F0F">
            <w:pPr>
              <w:ind w:left="1428"/>
              <w:rPr>
                <w:rFonts w:asciiTheme="minorHAnsi" w:hAnsiTheme="minorHAnsi" w:cstheme="minorHAnsi"/>
                <w:sz w:val="22"/>
                <w:szCs w:val="22"/>
              </w:rPr>
            </w:pPr>
            <w:r w:rsidRPr="005F7F0F">
              <w:rPr>
                <w:rFonts w:asciiTheme="minorHAnsi" w:hAnsiTheme="minorHAnsi" w:cstheme="minorHAnsi"/>
                <w:spacing w:val="-1"/>
                <w:w w:val="72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-2"/>
                <w:w w:val="91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w w:val="86"/>
                <w:sz w:val="22"/>
                <w:szCs w:val="22"/>
              </w:rPr>
              <w:t>c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w w:val="91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4"/>
                <w:w w:val="92"/>
                <w:sz w:val="22"/>
                <w:szCs w:val="22"/>
              </w:rPr>
              <w:t>g</w:t>
            </w:r>
            <w:r w:rsidRPr="005F7F0F">
              <w:rPr>
                <w:rFonts w:asciiTheme="minorHAnsi" w:hAnsiTheme="minorHAnsi" w:cstheme="minorHAnsi"/>
                <w:spacing w:val="-4"/>
                <w:w w:val="92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5"/>
                <w:w w:val="92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-4"/>
                <w:w w:val="92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6"/>
                <w:w w:val="92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3"/>
                <w:w w:val="92"/>
                <w:sz w:val="22"/>
                <w:szCs w:val="22"/>
              </w:rPr>
              <w:t>ti</w:t>
            </w:r>
            <w:r w:rsidRPr="005F7F0F">
              <w:rPr>
                <w:rFonts w:asciiTheme="minorHAnsi" w:hAnsiTheme="minorHAnsi" w:cstheme="minorHAnsi"/>
                <w:spacing w:val="5"/>
                <w:w w:val="92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92"/>
                <w:sz w:val="22"/>
                <w:szCs w:val="22"/>
              </w:rPr>
              <w:t>g</w:t>
            </w:r>
            <w:r w:rsidRPr="005F7F0F">
              <w:rPr>
                <w:rFonts w:asciiTheme="minorHAnsi" w:hAnsiTheme="minorHAnsi" w:cstheme="minorHAnsi"/>
                <w:spacing w:val="2"/>
                <w:w w:val="92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w w:val="92"/>
                <w:sz w:val="22"/>
                <w:szCs w:val="22"/>
              </w:rPr>
              <w:t>m</w:t>
            </w:r>
            <w:r w:rsidRPr="005F7F0F">
              <w:rPr>
                <w:rFonts w:asciiTheme="minorHAnsi" w:hAnsiTheme="minorHAnsi" w:cstheme="minorHAnsi"/>
                <w:spacing w:val="1"/>
                <w:w w:val="92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spacing w:val="6"/>
                <w:w w:val="92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w w:val="92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-10"/>
                <w:w w:val="92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6"/>
                <w:w w:val="92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-4"/>
                <w:w w:val="92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3"/>
                <w:w w:val="92"/>
                <w:sz w:val="22"/>
                <w:szCs w:val="22"/>
              </w:rPr>
              <w:t>v</w:t>
            </w:r>
            <w:r w:rsidRPr="005F7F0F">
              <w:rPr>
                <w:rFonts w:asciiTheme="minorHAnsi" w:hAnsiTheme="minorHAnsi" w:cstheme="minorHAnsi"/>
                <w:spacing w:val="-4"/>
                <w:w w:val="92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5"/>
                <w:w w:val="92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u</w:t>
            </w:r>
            <w:r w:rsidRPr="005F7F0F">
              <w:rPr>
                <w:rFonts w:asciiTheme="minorHAnsi" w:hAnsiTheme="minorHAnsi" w:cstheme="minorHAnsi"/>
                <w:w w:val="92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-7"/>
                <w:w w:val="92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3"/>
                <w:w w:val="97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pacing w:val="5"/>
                <w:w w:val="97"/>
                <w:sz w:val="22"/>
                <w:szCs w:val="22"/>
              </w:rPr>
              <w:t>h</w:t>
            </w:r>
            <w:r w:rsidRPr="005F7F0F">
              <w:rPr>
                <w:rFonts w:asciiTheme="minorHAnsi" w:hAnsiTheme="minorHAnsi" w:cstheme="minorHAnsi"/>
                <w:w w:val="97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-12"/>
                <w:w w:val="97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5F7F0F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  <w:p w14:paraId="49070431" w14:textId="77777777" w:rsidR="00921EC9" w:rsidRPr="005F7F0F" w:rsidRDefault="00921EC9">
            <w:pPr>
              <w:spacing w:before="1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389D66" w14:textId="77777777" w:rsidR="00921EC9" w:rsidRPr="005F7F0F" w:rsidRDefault="00921EC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FB2479" w14:textId="77777777" w:rsidR="00921EC9" w:rsidRPr="005F7F0F" w:rsidRDefault="005F7F0F">
            <w:pPr>
              <w:ind w:left="1255"/>
              <w:rPr>
                <w:rFonts w:asciiTheme="minorHAnsi" w:eastAsia="Tahoma" w:hAnsiTheme="minorHAnsi" w:cstheme="minorHAnsi"/>
                <w:b/>
                <w:bCs/>
                <w:sz w:val="22"/>
                <w:szCs w:val="22"/>
              </w:rPr>
            </w:pPr>
            <w:r w:rsidRPr="005F7F0F">
              <w:rPr>
                <w:rFonts w:asciiTheme="minorHAnsi" w:eastAsia="Tahoma" w:hAnsiTheme="minorHAnsi" w:cstheme="minorHAnsi"/>
                <w:b/>
                <w:bCs/>
                <w:spacing w:val="-7"/>
                <w:sz w:val="22"/>
                <w:szCs w:val="22"/>
              </w:rPr>
              <w:t>E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-5"/>
                <w:sz w:val="22"/>
                <w:szCs w:val="22"/>
              </w:rPr>
              <w:t>x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2"/>
                <w:sz w:val="22"/>
                <w:szCs w:val="22"/>
              </w:rPr>
              <w:t>p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-3"/>
                <w:sz w:val="22"/>
                <w:szCs w:val="22"/>
              </w:rPr>
              <w:t>e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-6"/>
                <w:sz w:val="22"/>
                <w:szCs w:val="22"/>
              </w:rPr>
              <w:t>r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-2"/>
                <w:sz w:val="22"/>
                <w:szCs w:val="22"/>
              </w:rPr>
              <w:t>i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-3"/>
                <w:sz w:val="22"/>
                <w:szCs w:val="22"/>
              </w:rPr>
              <w:t>e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-1"/>
                <w:sz w:val="22"/>
                <w:szCs w:val="22"/>
              </w:rPr>
              <w:t>nc</w:t>
            </w:r>
            <w:r w:rsidRPr="005F7F0F">
              <w:rPr>
                <w:rFonts w:asciiTheme="minorHAnsi" w:eastAsia="Tahoma" w:hAnsiTheme="minorHAnsi" w:cstheme="minorHAnsi"/>
                <w:b/>
                <w:bCs/>
                <w:sz w:val="22"/>
                <w:szCs w:val="22"/>
              </w:rPr>
              <w:t>e</w:t>
            </w:r>
          </w:p>
          <w:p w14:paraId="10B32EAB" w14:textId="77777777" w:rsidR="00921EC9" w:rsidRPr="005F7F0F" w:rsidRDefault="005F7F0F">
            <w:pPr>
              <w:spacing w:before="13" w:line="220" w:lineRule="exact"/>
              <w:ind w:left="125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5F7F0F">
              <w:rPr>
                <w:rFonts w:asciiTheme="minorHAnsi" w:eastAsia="Tahoma" w:hAnsiTheme="minorHAnsi" w:cstheme="minorHAnsi"/>
                <w:spacing w:val="4"/>
                <w:w w:val="95"/>
                <w:position w:val="-1"/>
                <w:sz w:val="22"/>
                <w:szCs w:val="22"/>
              </w:rPr>
              <w:t>H</w:t>
            </w:r>
            <w:r w:rsidRPr="005F7F0F">
              <w:rPr>
                <w:rFonts w:asciiTheme="minorHAnsi" w:eastAsia="Tahoma" w:hAnsiTheme="minorHAnsi" w:cstheme="minorHAnsi"/>
                <w:spacing w:val="-3"/>
                <w:w w:val="95"/>
                <w:position w:val="-1"/>
                <w:sz w:val="22"/>
                <w:szCs w:val="22"/>
              </w:rPr>
              <w:t>e</w:t>
            </w:r>
            <w:r w:rsidRPr="005F7F0F">
              <w:rPr>
                <w:rFonts w:asciiTheme="minorHAnsi" w:eastAsia="Tahoma" w:hAnsiTheme="minorHAnsi" w:cstheme="minorHAnsi"/>
                <w:spacing w:val="-4"/>
                <w:w w:val="95"/>
                <w:position w:val="-1"/>
                <w:sz w:val="22"/>
                <w:szCs w:val="22"/>
              </w:rPr>
              <w:t>a</w:t>
            </w:r>
            <w:r w:rsidRPr="005F7F0F">
              <w:rPr>
                <w:rFonts w:asciiTheme="minorHAnsi" w:eastAsia="Tahoma" w:hAnsiTheme="minorHAnsi" w:cstheme="minorHAnsi"/>
                <w:w w:val="95"/>
                <w:position w:val="-1"/>
                <w:sz w:val="22"/>
                <w:szCs w:val="22"/>
              </w:rPr>
              <w:t>d</w:t>
            </w:r>
            <w:r w:rsidRPr="005F7F0F">
              <w:rPr>
                <w:rFonts w:asciiTheme="minorHAnsi" w:eastAsia="Tahoma" w:hAnsiTheme="minorHAnsi" w:cstheme="minorHAnsi"/>
                <w:spacing w:val="-9"/>
                <w:w w:val="95"/>
                <w:position w:val="-1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eastAsia="Tahoma" w:hAnsiTheme="minorHAnsi" w:cstheme="minorHAnsi"/>
                <w:spacing w:val="5"/>
                <w:position w:val="-1"/>
                <w:sz w:val="22"/>
                <w:szCs w:val="22"/>
              </w:rPr>
              <w:t>B</w:t>
            </w:r>
            <w:r w:rsidRPr="005F7F0F">
              <w:rPr>
                <w:rFonts w:asciiTheme="minorHAnsi" w:eastAsia="Tahoma" w:hAnsiTheme="minorHAnsi" w:cstheme="minorHAnsi"/>
                <w:spacing w:val="-4"/>
                <w:position w:val="-1"/>
                <w:sz w:val="22"/>
                <w:szCs w:val="22"/>
              </w:rPr>
              <w:t>a</w:t>
            </w:r>
            <w:r w:rsidRPr="005F7F0F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r</w:t>
            </w:r>
            <w:r w:rsidRPr="005F7F0F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t</w:t>
            </w:r>
            <w:r w:rsidRPr="005F7F0F">
              <w:rPr>
                <w:rFonts w:asciiTheme="minorHAnsi" w:eastAsia="Tahoma" w:hAnsiTheme="minorHAnsi" w:cstheme="minorHAnsi"/>
                <w:spacing w:val="-3"/>
                <w:position w:val="-1"/>
                <w:sz w:val="22"/>
                <w:szCs w:val="22"/>
              </w:rPr>
              <w:t>e</w:t>
            </w:r>
            <w:r w:rsidRPr="005F7F0F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n</w:t>
            </w:r>
            <w:r w:rsidRPr="005F7F0F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d</w:t>
            </w:r>
            <w:r w:rsidRPr="005F7F0F">
              <w:rPr>
                <w:rFonts w:asciiTheme="minorHAnsi" w:eastAsia="Tahoma" w:hAnsiTheme="minorHAnsi" w:cstheme="minorHAnsi"/>
                <w:spacing w:val="-3"/>
                <w:position w:val="-1"/>
                <w:sz w:val="22"/>
                <w:szCs w:val="22"/>
              </w:rPr>
              <w:t>e</w:t>
            </w:r>
            <w:r w:rsidRPr="005F7F0F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 xml:space="preserve">r                                                                               </w:t>
            </w:r>
            <w:r w:rsidRPr="005F7F0F">
              <w:rPr>
                <w:rFonts w:asciiTheme="minorHAnsi" w:eastAsia="Tahoma" w:hAnsiTheme="minorHAnsi" w:cstheme="minorHAnsi"/>
                <w:spacing w:val="10"/>
                <w:position w:val="-1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eastAsia="Tahoma" w:hAnsiTheme="minorHAnsi" w:cstheme="minorHAnsi"/>
                <w:spacing w:val="1"/>
                <w:w w:val="104"/>
                <w:position w:val="-1"/>
                <w:sz w:val="22"/>
                <w:szCs w:val="22"/>
              </w:rPr>
              <w:t>2</w:t>
            </w:r>
            <w:r w:rsidRPr="005F7F0F">
              <w:rPr>
                <w:rFonts w:asciiTheme="minorHAnsi" w:eastAsia="Tahoma" w:hAnsiTheme="minorHAnsi" w:cstheme="minorHAnsi"/>
                <w:spacing w:val="-1"/>
                <w:w w:val="104"/>
                <w:position w:val="-1"/>
                <w:sz w:val="22"/>
                <w:szCs w:val="22"/>
              </w:rPr>
              <w:t>/</w:t>
            </w:r>
            <w:r w:rsidRPr="005F7F0F">
              <w:rPr>
                <w:rFonts w:asciiTheme="minorHAnsi" w:eastAsia="Tahoma" w:hAnsiTheme="minorHAnsi" w:cstheme="minorHAnsi"/>
                <w:spacing w:val="1"/>
                <w:w w:val="104"/>
                <w:position w:val="-1"/>
                <w:sz w:val="22"/>
                <w:szCs w:val="22"/>
              </w:rPr>
              <w:t>1</w:t>
            </w:r>
            <w:r w:rsidRPr="005F7F0F">
              <w:rPr>
                <w:rFonts w:asciiTheme="minorHAnsi" w:eastAsia="Tahoma" w:hAnsiTheme="minorHAnsi" w:cstheme="minorHAnsi"/>
                <w:spacing w:val="-1"/>
                <w:w w:val="104"/>
                <w:position w:val="-1"/>
                <w:sz w:val="22"/>
                <w:szCs w:val="22"/>
              </w:rPr>
              <w:t>/</w:t>
            </w:r>
            <w:r w:rsidRPr="005F7F0F">
              <w:rPr>
                <w:rFonts w:asciiTheme="minorHAnsi" w:eastAsia="Tahoma" w:hAnsiTheme="minorHAnsi" w:cstheme="minorHAnsi"/>
                <w:spacing w:val="1"/>
                <w:w w:val="104"/>
                <w:position w:val="-1"/>
                <w:sz w:val="22"/>
                <w:szCs w:val="22"/>
              </w:rPr>
              <w:t>200</w:t>
            </w:r>
            <w:r w:rsidRPr="005F7F0F">
              <w:rPr>
                <w:rFonts w:asciiTheme="minorHAnsi" w:eastAsia="Tahoma" w:hAnsiTheme="minorHAnsi" w:cstheme="minorHAnsi"/>
                <w:w w:val="104"/>
                <w:position w:val="-1"/>
                <w:sz w:val="22"/>
                <w:szCs w:val="22"/>
              </w:rPr>
              <w:t>8</w:t>
            </w:r>
            <w:r w:rsidRPr="005F7F0F">
              <w:rPr>
                <w:rFonts w:asciiTheme="minorHAnsi" w:eastAsia="Tahoma" w:hAnsiTheme="minorHAnsi" w:cstheme="minorHAnsi"/>
                <w:spacing w:val="-15"/>
                <w:w w:val="104"/>
                <w:position w:val="-1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-</w:t>
            </w:r>
            <w:r w:rsidRPr="005F7F0F">
              <w:rPr>
                <w:rFonts w:asciiTheme="minorHAnsi" w:eastAsia="Tahoma" w:hAnsiTheme="minorHAnsi" w:cstheme="minorHAnsi"/>
                <w:spacing w:val="-17"/>
                <w:position w:val="-1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eastAsia="Tahoma" w:hAnsiTheme="minorHAnsi" w:cstheme="minorHAnsi"/>
                <w:spacing w:val="1"/>
                <w:w w:val="99"/>
                <w:position w:val="-1"/>
                <w:sz w:val="22"/>
                <w:szCs w:val="22"/>
              </w:rPr>
              <w:t>7</w:t>
            </w:r>
            <w:r w:rsidRPr="005F7F0F">
              <w:rPr>
                <w:rFonts w:asciiTheme="minorHAnsi" w:eastAsia="Tahoma" w:hAnsiTheme="minorHAnsi" w:cstheme="minorHAnsi"/>
                <w:spacing w:val="-1"/>
                <w:w w:val="127"/>
                <w:position w:val="-1"/>
                <w:sz w:val="22"/>
                <w:szCs w:val="22"/>
              </w:rPr>
              <w:t>/</w:t>
            </w:r>
            <w:r w:rsidRPr="005F7F0F">
              <w:rPr>
                <w:rFonts w:asciiTheme="minorHAnsi" w:eastAsia="Tahoma" w:hAnsiTheme="minorHAnsi" w:cstheme="minorHAnsi"/>
                <w:spacing w:val="1"/>
                <w:w w:val="99"/>
                <w:position w:val="-1"/>
                <w:sz w:val="22"/>
                <w:szCs w:val="22"/>
              </w:rPr>
              <w:t>1</w:t>
            </w:r>
            <w:r w:rsidRPr="005F7F0F">
              <w:rPr>
                <w:rFonts w:asciiTheme="minorHAnsi" w:eastAsia="Tahoma" w:hAnsiTheme="minorHAnsi" w:cstheme="minorHAnsi"/>
                <w:spacing w:val="-1"/>
                <w:w w:val="127"/>
                <w:position w:val="-1"/>
                <w:sz w:val="22"/>
                <w:szCs w:val="22"/>
              </w:rPr>
              <w:t>/</w:t>
            </w:r>
            <w:r w:rsidRPr="005F7F0F">
              <w:rPr>
                <w:rFonts w:asciiTheme="minorHAnsi" w:eastAsia="Tahoma" w:hAnsiTheme="minorHAnsi" w:cstheme="minorHAnsi"/>
                <w:spacing w:val="1"/>
                <w:w w:val="99"/>
                <w:position w:val="-1"/>
                <w:sz w:val="22"/>
                <w:szCs w:val="22"/>
              </w:rPr>
              <w:t>201</w:t>
            </w:r>
            <w:r w:rsidRPr="005F7F0F">
              <w:rPr>
                <w:rFonts w:asciiTheme="minorHAnsi" w:eastAsia="Tahoma" w:hAnsiTheme="minorHAnsi" w:cstheme="minorHAnsi"/>
                <w:w w:val="99"/>
                <w:position w:val="-1"/>
                <w:sz w:val="22"/>
                <w:szCs w:val="22"/>
              </w:rPr>
              <w:t>4</w:t>
            </w:r>
          </w:p>
          <w:p w14:paraId="45122193" w14:textId="77777777" w:rsidR="00921EC9" w:rsidRPr="005F7F0F" w:rsidRDefault="005F7F0F">
            <w:pPr>
              <w:spacing w:line="180" w:lineRule="exact"/>
              <w:ind w:left="125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5F7F0F">
              <w:rPr>
                <w:rFonts w:asciiTheme="minorHAnsi" w:eastAsia="Tahoma" w:hAnsiTheme="minorHAnsi" w:cstheme="minorHAnsi"/>
                <w:spacing w:val="3"/>
                <w:w w:val="97"/>
                <w:sz w:val="22"/>
                <w:szCs w:val="22"/>
              </w:rPr>
              <w:t>O</w:t>
            </w:r>
            <w:r w:rsidRPr="005F7F0F">
              <w:rPr>
                <w:rFonts w:asciiTheme="minorHAnsi" w:eastAsia="Tahoma" w:hAnsiTheme="minorHAnsi" w:cstheme="minorHAnsi"/>
                <w:spacing w:val="-2"/>
                <w:w w:val="97"/>
                <w:sz w:val="22"/>
                <w:szCs w:val="22"/>
              </w:rPr>
              <w:t>s</w:t>
            </w:r>
            <w:r w:rsidRPr="005F7F0F">
              <w:rPr>
                <w:rFonts w:asciiTheme="minorHAnsi" w:eastAsia="Tahoma" w:hAnsiTheme="minorHAnsi" w:cstheme="minorHAnsi"/>
                <w:spacing w:val="-4"/>
                <w:w w:val="97"/>
                <w:sz w:val="22"/>
                <w:szCs w:val="22"/>
              </w:rPr>
              <w:t>ca</w:t>
            </w:r>
            <w:r w:rsidRPr="005F7F0F">
              <w:rPr>
                <w:rFonts w:asciiTheme="minorHAnsi" w:eastAsia="Tahoma" w:hAnsiTheme="minorHAnsi" w:cstheme="minorHAnsi"/>
                <w:spacing w:val="-1"/>
                <w:w w:val="97"/>
                <w:sz w:val="22"/>
                <w:szCs w:val="22"/>
              </w:rPr>
              <w:t>r</w:t>
            </w:r>
            <w:r w:rsidRPr="005F7F0F">
              <w:rPr>
                <w:rFonts w:asciiTheme="minorHAnsi" w:eastAsia="Tahoma" w:hAnsiTheme="minorHAnsi" w:cstheme="minorHAnsi"/>
                <w:spacing w:val="2"/>
                <w:w w:val="97"/>
                <w:sz w:val="22"/>
                <w:szCs w:val="22"/>
              </w:rPr>
              <w:t>'</w:t>
            </w:r>
            <w:r w:rsidRPr="005F7F0F">
              <w:rPr>
                <w:rFonts w:asciiTheme="minorHAnsi" w:eastAsia="Tahoma" w:hAnsiTheme="minorHAnsi" w:cstheme="minorHAnsi"/>
                <w:w w:val="97"/>
                <w:sz w:val="22"/>
                <w:szCs w:val="22"/>
              </w:rPr>
              <w:t>s</w:t>
            </w:r>
            <w:r w:rsidRPr="005F7F0F">
              <w:rPr>
                <w:rFonts w:asciiTheme="minorHAnsi" w:eastAsia="Tahoma" w:hAnsiTheme="minorHAnsi" w:cstheme="minorHAnsi"/>
                <w:spacing w:val="-16"/>
                <w:w w:val="97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eastAsia="Tahoma" w:hAnsiTheme="minorHAnsi" w:cstheme="minorHAnsi"/>
                <w:sz w:val="22"/>
                <w:szCs w:val="22"/>
              </w:rPr>
              <w:t>J</w:t>
            </w:r>
            <w:r w:rsidRPr="005F7F0F">
              <w:rPr>
                <w:rFonts w:asciiTheme="minorHAnsi" w:eastAsia="Tahoma" w:hAnsiTheme="minorHAnsi" w:cstheme="minorHAnsi"/>
                <w:spacing w:val="4"/>
                <w:sz w:val="22"/>
                <w:szCs w:val="22"/>
              </w:rPr>
              <w:t>o</w:t>
            </w:r>
            <w:r w:rsidRPr="005F7F0F">
              <w:rPr>
                <w:rFonts w:asciiTheme="minorHAnsi" w:eastAsia="Tahoma" w:hAnsiTheme="minorHAnsi" w:cstheme="minorHAnsi"/>
                <w:spacing w:val="-14"/>
                <w:sz w:val="22"/>
                <w:szCs w:val="22"/>
              </w:rPr>
              <w:t>i</w:t>
            </w:r>
            <w:r w:rsidRPr="005F7F0F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n</w:t>
            </w:r>
            <w:r w:rsidRPr="005F7F0F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  <w:r w:rsidRPr="005F7F0F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                                                                                         </w:t>
            </w:r>
            <w:r w:rsidRPr="005F7F0F">
              <w:rPr>
                <w:rFonts w:asciiTheme="minorHAnsi" w:eastAsia="Tahoma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eastAsia="Tahoma" w:hAnsiTheme="minorHAnsi" w:cstheme="minorHAnsi"/>
                <w:spacing w:val="3"/>
                <w:w w:val="98"/>
                <w:sz w:val="22"/>
                <w:szCs w:val="22"/>
              </w:rPr>
              <w:t>N</w:t>
            </w:r>
            <w:r w:rsidRPr="005F7F0F">
              <w:rPr>
                <w:rFonts w:asciiTheme="minorHAnsi" w:eastAsia="Tahoma" w:hAnsiTheme="minorHAnsi" w:cstheme="minorHAnsi"/>
                <w:spacing w:val="-3"/>
                <w:w w:val="98"/>
                <w:sz w:val="22"/>
                <w:szCs w:val="22"/>
              </w:rPr>
              <w:t>e</w:t>
            </w:r>
            <w:r w:rsidRPr="005F7F0F">
              <w:rPr>
                <w:rFonts w:asciiTheme="minorHAnsi" w:eastAsia="Tahoma" w:hAnsiTheme="minorHAnsi" w:cstheme="minorHAnsi"/>
                <w:w w:val="98"/>
                <w:sz w:val="22"/>
                <w:szCs w:val="22"/>
              </w:rPr>
              <w:t>w</w:t>
            </w:r>
            <w:r w:rsidRPr="005F7F0F">
              <w:rPr>
                <w:rFonts w:asciiTheme="minorHAnsi" w:eastAsia="Tahoma" w:hAnsiTheme="minorHAnsi" w:cstheme="minorHAnsi"/>
                <w:spacing w:val="-20"/>
                <w:w w:val="98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eastAsia="Tahoma" w:hAnsiTheme="minorHAnsi" w:cstheme="minorHAnsi"/>
                <w:spacing w:val="-2"/>
                <w:w w:val="98"/>
                <w:sz w:val="22"/>
                <w:szCs w:val="22"/>
              </w:rPr>
              <w:t>P</w:t>
            </w:r>
            <w:r w:rsidRPr="005F7F0F">
              <w:rPr>
                <w:rFonts w:asciiTheme="minorHAnsi" w:eastAsia="Tahoma" w:hAnsiTheme="minorHAnsi" w:cstheme="minorHAnsi"/>
                <w:spacing w:val="-4"/>
                <w:w w:val="98"/>
                <w:sz w:val="22"/>
                <w:szCs w:val="22"/>
              </w:rPr>
              <w:t>a</w:t>
            </w:r>
            <w:r w:rsidRPr="005F7F0F">
              <w:rPr>
                <w:rFonts w:asciiTheme="minorHAnsi" w:eastAsia="Tahoma" w:hAnsiTheme="minorHAnsi" w:cstheme="minorHAnsi"/>
                <w:spacing w:val="-1"/>
                <w:w w:val="98"/>
                <w:sz w:val="22"/>
                <w:szCs w:val="22"/>
              </w:rPr>
              <w:t>r</w:t>
            </w:r>
            <w:r w:rsidRPr="005F7F0F">
              <w:rPr>
                <w:rFonts w:asciiTheme="minorHAnsi" w:eastAsia="Tahoma" w:hAnsiTheme="minorHAnsi" w:cstheme="minorHAnsi"/>
                <w:spacing w:val="-5"/>
                <w:w w:val="98"/>
                <w:sz w:val="22"/>
                <w:szCs w:val="22"/>
              </w:rPr>
              <w:t>k</w:t>
            </w:r>
            <w:r w:rsidRPr="005F7F0F">
              <w:rPr>
                <w:rFonts w:asciiTheme="minorHAnsi" w:eastAsia="Tahoma" w:hAnsiTheme="minorHAnsi" w:cstheme="minorHAnsi"/>
                <w:spacing w:val="-14"/>
                <w:w w:val="98"/>
                <w:sz w:val="22"/>
                <w:szCs w:val="22"/>
              </w:rPr>
              <w:t>l</w:t>
            </w:r>
            <w:r w:rsidRPr="005F7F0F">
              <w:rPr>
                <w:rFonts w:asciiTheme="minorHAnsi" w:eastAsia="Tahoma" w:hAnsiTheme="minorHAnsi" w:cstheme="minorHAnsi"/>
                <w:spacing w:val="-4"/>
                <w:w w:val="98"/>
                <w:sz w:val="22"/>
                <w:szCs w:val="22"/>
              </w:rPr>
              <w:t>a</w:t>
            </w:r>
            <w:r w:rsidRPr="005F7F0F">
              <w:rPr>
                <w:rFonts w:asciiTheme="minorHAnsi" w:eastAsia="Tahoma" w:hAnsiTheme="minorHAnsi" w:cstheme="minorHAnsi"/>
                <w:spacing w:val="1"/>
                <w:w w:val="98"/>
                <w:sz w:val="22"/>
                <w:szCs w:val="22"/>
              </w:rPr>
              <w:t>n</w:t>
            </w:r>
            <w:r w:rsidRPr="005F7F0F">
              <w:rPr>
                <w:rFonts w:asciiTheme="minorHAnsi" w:eastAsia="Tahoma" w:hAnsiTheme="minorHAnsi" w:cstheme="minorHAnsi"/>
                <w:spacing w:val="2"/>
                <w:w w:val="98"/>
                <w:sz w:val="22"/>
                <w:szCs w:val="22"/>
              </w:rPr>
              <w:t>d</w:t>
            </w:r>
            <w:r w:rsidRPr="005F7F0F">
              <w:rPr>
                <w:rFonts w:asciiTheme="minorHAnsi" w:eastAsia="Tahoma" w:hAnsiTheme="minorHAnsi" w:cstheme="minorHAnsi"/>
                <w:w w:val="98"/>
                <w:sz w:val="22"/>
                <w:szCs w:val="22"/>
              </w:rPr>
              <w:t>,</w:t>
            </w:r>
            <w:r w:rsidRPr="005F7F0F">
              <w:rPr>
                <w:rFonts w:asciiTheme="minorHAnsi" w:eastAsia="Tahoma" w:hAnsiTheme="minorHAnsi" w:cstheme="minorHAnsi"/>
                <w:spacing w:val="-19"/>
                <w:w w:val="98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eastAsia="Tahoma" w:hAnsiTheme="minorHAnsi" w:cstheme="minorHAnsi"/>
                <w:spacing w:val="8"/>
                <w:sz w:val="22"/>
                <w:szCs w:val="22"/>
              </w:rPr>
              <w:t>C</w:t>
            </w:r>
            <w:r w:rsidRPr="005F7F0F">
              <w:rPr>
                <w:rFonts w:asciiTheme="minorHAnsi" w:eastAsia="Tahoma" w:hAnsiTheme="minorHAnsi" w:cstheme="minorHAnsi"/>
                <w:sz w:val="22"/>
                <w:szCs w:val="22"/>
              </w:rPr>
              <w:t>A</w:t>
            </w:r>
          </w:p>
          <w:p w14:paraId="639EDADE" w14:textId="77777777" w:rsidR="00921EC9" w:rsidRPr="005F7F0F" w:rsidRDefault="00921EC9">
            <w:pPr>
              <w:spacing w:before="1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3F6803" w14:textId="77777777" w:rsidR="00921EC9" w:rsidRPr="005F7F0F" w:rsidRDefault="005F7F0F">
            <w:pPr>
              <w:spacing w:line="253" w:lineRule="auto"/>
              <w:ind w:left="1428" w:right="2743"/>
              <w:rPr>
                <w:rFonts w:asciiTheme="minorHAnsi" w:hAnsiTheme="minorHAnsi" w:cstheme="minorHAnsi"/>
                <w:sz w:val="22"/>
                <w:szCs w:val="22"/>
              </w:rPr>
            </w:pP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esp</w:t>
            </w:r>
            <w:r w:rsidRPr="005F7F0F">
              <w:rPr>
                <w:rFonts w:asciiTheme="minorHAnsi" w:hAnsiTheme="minorHAnsi" w:cstheme="minorHAnsi"/>
                <w:spacing w:val="1"/>
                <w:w w:val="87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spacing w:val="4"/>
                <w:w w:val="87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b</w:t>
            </w: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l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-4"/>
                <w:w w:val="87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f</w:t>
            </w:r>
            <w:r w:rsidRPr="005F7F0F">
              <w:rPr>
                <w:rFonts w:asciiTheme="minorHAnsi" w:hAnsiTheme="minorHAnsi" w:cstheme="minorHAnsi"/>
                <w:spacing w:val="1"/>
                <w:w w:val="90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2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c</w:t>
            </w:r>
            <w:r w:rsidRPr="005F7F0F">
              <w:rPr>
                <w:rFonts w:asciiTheme="minorHAnsi" w:hAnsiTheme="minorHAnsi" w:cstheme="minorHAnsi"/>
                <w:spacing w:val="5"/>
                <w:w w:val="90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ti</w:t>
            </w:r>
            <w:r w:rsidRPr="005F7F0F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g</w:t>
            </w:r>
            <w:r w:rsidRPr="005F7F0F">
              <w:rPr>
                <w:rFonts w:asciiTheme="minorHAnsi" w:hAnsiTheme="minorHAnsi" w:cstheme="minorHAnsi"/>
                <w:spacing w:val="13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b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5"/>
                <w:w w:val="90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-2"/>
                <w:w w:val="90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g</w:t>
            </w:r>
            <w:r w:rsidRPr="005F7F0F">
              <w:rPr>
                <w:rFonts w:asciiTheme="minorHAnsi" w:hAnsiTheme="minorHAnsi" w:cstheme="minorHAnsi"/>
                <w:spacing w:val="22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c</w:t>
            </w:r>
            <w:r w:rsidRPr="005F7F0F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h</w:t>
            </w:r>
            <w:r w:rsidRPr="005F7F0F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-2"/>
                <w:w w:val="90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u</w:t>
            </w:r>
            <w:r w:rsidRPr="005F7F0F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l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-7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f</w:t>
            </w:r>
            <w:r w:rsidRPr="005F7F0F">
              <w:rPr>
                <w:rFonts w:asciiTheme="minorHAnsi" w:hAnsiTheme="minorHAnsi" w:cstheme="minorHAnsi"/>
                <w:spacing w:val="1"/>
                <w:w w:val="90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2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5"/>
                <w:w w:val="90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g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u</w:t>
            </w:r>
            <w:r w:rsidRPr="005F7F0F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l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14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5"/>
                <w:w w:val="90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vi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ce</w:t>
            </w:r>
            <w:r w:rsidRPr="005F7F0F">
              <w:rPr>
                <w:rFonts w:asciiTheme="minorHAnsi" w:hAnsiTheme="minorHAnsi" w:cstheme="minorHAnsi"/>
                <w:spacing w:val="-10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-1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w w:val="89"/>
                <w:sz w:val="22"/>
                <w:szCs w:val="22"/>
              </w:rPr>
              <w:t>cc</w:t>
            </w:r>
            <w:r w:rsidRPr="005F7F0F">
              <w:rPr>
                <w:rFonts w:asciiTheme="minorHAnsi" w:hAnsiTheme="minorHAnsi" w:cstheme="minorHAnsi"/>
                <w:spacing w:val="1"/>
                <w:w w:val="89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w w:val="89"/>
                <w:sz w:val="22"/>
                <w:szCs w:val="22"/>
              </w:rPr>
              <w:t>mm</w:t>
            </w:r>
            <w:r w:rsidRPr="005F7F0F">
              <w:rPr>
                <w:rFonts w:asciiTheme="minorHAnsi" w:hAnsiTheme="minorHAnsi" w:cstheme="minorHAnsi"/>
                <w:spacing w:val="1"/>
                <w:w w:val="89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spacing w:val="-2"/>
                <w:w w:val="89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w w:val="89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2"/>
                <w:w w:val="89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sp</w:t>
            </w:r>
            <w:r w:rsidRPr="005F7F0F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w w:val="89"/>
                <w:sz w:val="22"/>
                <w:szCs w:val="22"/>
              </w:rPr>
              <w:t>c</w:t>
            </w:r>
            <w:r w:rsidRPr="005F7F0F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w w:val="89"/>
                <w:sz w:val="22"/>
                <w:szCs w:val="22"/>
              </w:rPr>
              <w:t>l</w:t>
            </w:r>
            <w:r w:rsidRPr="005F7F0F">
              <w:rPr>
                <w:rFonts w:asciiTheme="minorHAnsi" w:hAnsiTheme="minorHAnsi" w:cstheme="minorHAnsi"/>
                <w:spacing w:val="-5"/>
                <w:w w:val="89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v</w:t>
            </w:r>
            <w:r w:rsidRPr="005F7F0F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5"/>
                <w:w w:val="96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w w:val="80"/>
                <w:sz w:val="22"/>
                <w:szCs w:val="22"/>
              </w:rPr>
              <w:t xml:space="preserve">. </w:t>
            </w: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esp</w:t>
            </w:r>
            <w:r w:rsidRPr="005F7F0F">
              <w:rPr>
                <w:rFonts w:asciiTheme="minorHAnsi" w:hAnsiTheme="minorHAnsi" w:cstheme="minorHAnsi"/>
                <w:spacing w:val="1"/>
                <w:w w:val="87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spacing w:val="4"/>
                <w:w w:val="87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b</w:t>
            </w: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l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-4"/>
                <w:w w:val="87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f</w:t>
            </w:r>
            <w:r w:rsidRPr="005F7F0F">
              <w:rPr>
                <w:rFonts w:asciiTheme="minorHAnsi" w:hAnsiTheme="minorHAnsi" w:cstheme="minorHAnsi"/>
                <w:spacing w:val="1"/>
                <w:w w:val="91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w w:val="91"/>
                <w:sz w:val="22"/>
                <w:szCs w:val="22"/>
              </w:rPr>
              <w:t xml:space="preserve">r </w:t>
            </w:r>
            <w:r w:rsidRPr="005F7F0F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up</w:t>
            </w:r>
            <w:r w:rsidRPr="005F7F0F">
              <w:rPr>
                <w:rFonts w:asciiTheme="minorHAnsi" w:hAnsiTheme="minorHAnsi" w:cstheme="minorHAnsi"/>
                <w:spacing w:val="-2"/>
                <w:w w:val="91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ti</w:t>
            </w:r>
            <w:r w:rsidRPr="005F7F0F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91"/>
                <w:sz w:val="22"/>
                <w:szCs w:val="22"/>
              </w:rPr>
              <w:t>g</w:t>
            </w:r>
            <w:r w:rsidRPr="005F7F0F">
              <w:rPr>
                <w:rFonts w:asciiTheme="minorHAnsi" w:hAnsiTheme="minorHAnsi" w:cstheme="minorHAnsi"/>
                <w:spacing w:val="4"/>
                <w:w w:val="91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h</w:t>
            </w:r>
            <w:r w:rsidRPr="005F7F0F">
              <w:rPr>
                <w:rFonts w:asciiTheme="minorHAnsi" w:hAnsiTheme="minorHAnsi" w:cstheme="minorHAnsi"/>
                <w:w w:val="91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4"/>
                <w:w w:val="91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2"/>
                <w:w w:val="91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91"/>
                <w:sz w:val="22"/>
                <w:szCs w:val="22"/>
              </w:rPr>
              <w:t>k</w:t>
            </w:r>
            <w:r w:rsidRPr="005F7F0F">
              <w:rPr>
                <w:rFonts w:asciiTheme="minorHAnsi" w:hAnsiTheme="minorHAnsi" w:cstheme="minorHAnsi"/>
                <w:spacing w:val="2"/>
                <w:w w:val="91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w w:val="91"/>
                <w:sz w:val="22"/>
                <w:szCs w:val="22"/>
              </w:rPr>
              <w:t>m</w:t>
            </w:r>
            <w:r w:rsidRPr="005F7F0F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91"/>
                <w:sz w:val="22"/>
                <w:szCs w:val="22"/>
              </w:rPr>
              <w:t>u</w:t>
            </w:r>
            <w:r w:rsidRPr="005F7F0F">
              <w:rPr>
                <w:rFonts w:asciiTheme="minorHAnsi" w:hAnsiTheme="minorHAnsi" w:cstheme="minorHAnsi"/>
                <w:spacing w:val="-5"/>
                <w:w w:val="91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91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w w:val="91"/>
                <w:sz w:val="22"/>
                <w:szCs w:val="22"/>
              </w:rPr>
              <w:t>m</w:t>
            </w:r>
            <w:r w:rsidRPr="005F7F0F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2"/>
                <w:w w:val="91"/>
                <w:sz w:val="22"/>
                <w:szCs w:val="22"/>
              </w:rPr>
              <w:t>k</w:t>
            </w:r>
            <w:r w:rsidRPr="005F7F0F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91"/>
                <w:sz w:val="22"/>
                <w:szCs w:val="22"/>
              </w:rPr>
              <w:t>g</w:t>
            </w:r>
            <w:r w:rsidRPr="005F7F0F">
              <w:rPr>
                <w:rFonts w:asciiTheme="minorHAnsi" w:hAnsiTheme="minorHAnsi" w:cstheme="minorHAnsi"/>
                <w:spacing w:val="-11"/>
                <w:w w:val="91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w w:val="88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pacing w:val="-8"/>
                <w:w w:val="88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2"/>
                <w:w w:val="88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y</w:t>
            </w:r>
            <w:r w:rsidRPr="005F7F0F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w w:val="88"/>
                <w:sz w:val="22"/>
                <w:szCs w:val="22"/>
              </w:rPr>
              <w:t>m</w:t>
            </w:r>
            <w:r w:rsidRPr="005F7F0F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w w:val="88"/>
                <w:sz w:val="22"/>
                <w:szCs w:val="22"/>
              </w:rPr>
              <w:t>c</w:t>
            </w:r>
            <w:r w:rsidRPr="005F7F0F">
              <w:rPr>
                <w:rFonts w:asciiTheme="minorHAnsi" w:hAnsiTheme="minorHAnsi" w:cstheme="minorHAnsi"/>
                <w:spacing w:val="6"/>
                <w:w w:val="88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w w:val="88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pacing w:val="-8"/>
                <w:w w:val="88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p</w:t>
            </w:r>
            <w:r w:rsidRPr="005F7F0F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ss</w:t>
            </w:r>
            <w:r w:rsidRPr="005F7F0F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w w:val="89"/>
                <w:sz w:val="22"/>
                <w:szCs w:val="22"/>
              </w:rPr>
              <w:t>b</w:t>
            </w:r>
            <w:r w:rsidRPr="005F7F0F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l</w:t>
            </w:r>
            <w:r w:rsidRPr="005F7F0F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w w:val="80"/>
                <w:sz w:val="22"/>
                <w:szCs w:val="22"/>
              </w:rPr>
              <w:t>.</w:t>
            </w:r>
          </w:p>
          <w:p w14:paraId="7B863478" w14:textId="77777777" w:rsidR="00921EC9" w:rsidRPr="005F7F0F" w:rsidRDefault="005F7F0F">
            <w:pPr>
              <w:ind w:left="1428"/>
              <w:rPr>
                <w:rFonts w:asciiTheme="minorHAnsi" w:hAnsiTheme="minorHAnsi" w:cstheme="minorHAnsi"/>
                <w:sz w:val="22"/>
                <w:szCs w:val="22"/>
              </w:rPr>
            </w:pP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esp</w:t>
            </w:r>
            <w:r w:rsidRPr="005F7F0F">
              <w:rPr>
                <w:rFonts w:asciiTheme="minorHAnsi" w:hAnsiTheme="minorHAnsi" w:cstheme="minorHAnsi"/>
                <w:spacing w:val="1"/>
                <w:w w:val="87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spacing w:val="4"/>
                <w:w w:val="87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b</w:t>
            </w: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l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-4"/>
                <w:w w:val="87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f</w:t>
            </w:r>
            <w:r w:rsidRPr="005F7F0F">
              <w:rPr>
                <w:rFonts w:asciiTheme="minorHAnsi" w:hAnsiTheme="minorHAnsi" w:cstheme="minorHAnsi"/>
                <w:spacing w:val="1"/>
                <w:w w:val="91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w w:val="91"/>
                <w:sz w:val="22"/>
                <w:szCs w:val="22"/>
              </w:rPr>
              <w:t>r c</w:t>
            </w:r>
            <w:r w:rsidRPr="005F7F0F">
              <w:rPr>
                <w:rFonts w:asciiTheme="minorHAnsi" w:hAnsiTheme="minorHAnsi" w:cstheme="minorHAnsi"/>
                <w:spacing w:val="1"/>
                <w:w w:val="91"/>
                <w:sz w:val="22"/>
                <w:szCs w:val="22"/>
              </w:rPr>
              <w:t>oo</w:t>
            </w:r>
            <w:r w:rsidRPr="005F7F0F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-2"/>
                <w:w w:val="91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ti</w:t>
            </w:r>
            <w:r w:rsidRPr="005F7F0F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91"/>
                <w:sz w:val="22"/>
                <w:szCs w:val="22"/>
              </w:rPr>
              <w:t>g</w:t>
            </w:r>
            <w:r w:rsidRPr="005F7F0F">
              <w:rPr>
                <w:rFonts w:asciiTheme="minorHAnsi" w:hAnsiTheme="minorHAnsi" w:cstheme="minorHAnsi"/>
                <w:spacing w:val="4"/>
                <w:w w:val="91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h</w:t>
            </w:r>
            <w:r w:rsidRPr="005F7F0F">
              <w:rPr>
                <w:rFonts w:asciiTheme="minorHAnsi" w:hAnsiTheme="minorHAnsi" w:cstheme="minorHAnsi"/>
                <w:w w:val="91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4"/>
                <w:w w:val="91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w w:val="91"/>
                <w:sz w:val="22"/>
                <w:szCs w:val="22"/>
              </w:rPr>
              <w:t>b</w:t>
            </w:r>
            <w:r w:rsidRPr="005F7F0F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w w:val="91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4"/>
                <w:w w:val="91"/>
                <w:sz w:val="22"/>
                <w:szCs w:val="22"/>
              </w:rPr>
              <w:t>w</w:t>
            </w:r>
            <w:r w:rsidRPr="005F7F0F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it</w:t>
            </w:r>
            <w:r w:rsidRPr="005F7F0F">
              <w:rPr>
                <w:rFonts w:asciiTheme="minorHAnsi" w:hAnsiTheme="minorHAnsi" w:cstheme="minorHAnsi"/>
                <w:w w:val="91"/>
                <w:sz w:val="22"/>
                <w:szCs w:val="22"/>
              </w:rPr>
              <w:t>h</w:t>
            </w:r>
            <w:r w:rsidRPr="005F7F0F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 xml:space="preserve"> t</w:t>
            </w:r>
            <w:r w:rsidRPr="005F7F0F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h</w:t>
            </w:r>
            <w:r w:rsidRPr="005F7F0F">
              <w:rPr>
                <w:rFonts w:asciiTheme="minorHAnsi" w:hAnsiTheme="minorHAnsi" w:cstheme="minorHAnsi"/>
                <w:w w:val="91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4"/>
                <w:w w:val="91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2"/>
                <w:w w:val="91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91"/>
                <w:sz w:val="22"/>
                <w:szCs w:val="22"/>
              </w:rPr>
              <w:t>ce</w:t>
            </w:r>
            <w:r w:rsidRPr="005F7F0F">
              <w:rPr>
                <w:rFonts w:asciiTheme="minorHAnsi" w:hAnsiTheme="minorHAnsi" w:cstheme="minorHAnsi"/>
                <w:spacing w:val="-10"/>
                <w:w w:val="91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f</w:t>
            </w:r>
            <w:r w:rsidRPr="005F7F0F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l</w:t>
            </w:r>
            <w:r w:rsidRPr="005F7F0F">
              <w:rPr>
                <w:rFonts w:asciiTheme="minorHAnsi" w:hAnsiTheme="minorHAnsi" w:cstheme="minorHAnsi"/>
                <w:spacing w:val="1"/>
                <w:w w:val="91"/>
                <w:sz w:val="22"/>
                <w:szCs w:val="22"/>
              </w:rPr>
              <w:t>oo</w:t>
            </w:r>
            <w:r w:rsidRPr="005F7F0F">
              <w:rPr>
                <w:rFonts w:asciiTheme="minorHAnsi" w:hAnsiTheme="minorHAnsi" w:cstheme="minorHAnsi"/>
                <w:w w:val="91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-5"/>
                <w:w w:val="91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v</w:t>
            </w:r>
            <w:r w:rsidRPr="005F7F0F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w w:val="91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91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h</w:t>
            </w:r>
            <w:r w:rsidRPr="005F7F0F">
              <w:rPr>
                <w:rFonts w:asciiTheme="minorHAnsi" w:hAnsiTheme="minorHAnsi" w:cstheme="minorHAnsi"/>
                <w:w w:val="91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4"/>
                <w:w w:val="91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2"/>
                <w:w w:val="91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91"/>
                <w:sz w:val="22"/>
                <w:szCs w:val="22"/>
              </w:rPr>
              <w:t>g</w:t>
            </w:r>
            <w:r w:rsidRPr="005F7F0F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1"/>
                <w:w w:val="91"/>
                <w:sz w:val="22"/>
                <w:szCs w:val="22"/>
              </w:rPr>
              <w:t>oo</w:t>
            </w:r>
            <w:r w:rsidRPr="005F7F0F">
              <w:rPr>
                <w:rFonts w:asciiTheme="minorHAnsi" w:hAnsiTheme="minorHAnsi" w:cstheme="minorHAnsi"/>
                <w:w w:val="91"/>
                <w:sz w:val="22"/>
                <w:szCs w:val="22"/>
              </w:rPr>
              <w:t>m</w:t>
            </w:r>
            <w:r w:rsidRPr="005F7F0F">
              <w:rPr>
                <w:rFonts w:asciiTheme="minorHAnsi" w:hAnsiTheme="minorHAnsi" w:cstheme="minorHAnsi"/>
                <w:spacing w:val="-5"/>
                <w:w w:val="91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6"/>
                <w:w w:val="104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v</w:t>
            </w:r>
            <w:r w:rsidRPr="005F7F0F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6"/>
                <w:w w:val="104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w w:val="80"/>
                <w:sz w:val="22"/>
                <w:szCs w:val="22"/>
              </w:rPr>
              <w:t>.</w:t>
            </w:r>
          </w:p>
          <w:p w14:paraId="6697E9AF" w14:textId="77777777" w:rsidR="00921EC9" w:rsidRPr="005F7F0F" w:rsidRDefault="00921EC9">
            <w:pPr>
              <w:spacing w:before="8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ECD5C8" w14:textId="77777777" w:rsidR="00921EC9" w:rsidRPr="005F7F0F" w:rsidRDefault="00921EC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D2597C" w14:textId="77777777" w:rsidR="00921EC9" w:rsidRPr="005F7F0F" w:rsidRDefault="005F7F0F">
            <w:pPr>
              <w:spacing w:line="220" w:lineRule="exact"/>
              <w:ind w:left="125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5F7F0F">
              <w:rPr>
                <w:rFonts w:asciiTheme="minorHAnsi" w:eastAsia="Tahoma" w:hAnsiTheme="minorHAnsi" w:cstheme="minorHAnsi"/>
                <w:b/>
                <w:bCs/>
                <w:spacing w:val="4"/>
                <w:w w:val="95"/>
                <w:position w:val="-1"/>
                <w:sz w:val="22"/>
                <w:szCs w:val="22"/>
              </w:rPr>
              <w:t>H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-3"/>
                <w:w w:val="95"/>
                <w:position w:val="-1"/>
                <w:sz w:val="22"/>
                <w:szCs w:val="22"/>
              </w:rPr>
              <w:t>e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-4"/>
                <w:w w:val="95"/>
                <w:position w:val="-1"/>
                <w:sz w:val="22"/>
                <w:szCs w:val="22"/>
              </w:rPr>
              <w:t>a</w:t>
            </w:r>
            <w:r w:rsidRPr="005F7F0F">
              <w:rPr>
                <w:rFonts w:asciiTheme="minorHAnsi" w:eastAsia="Tahoma" w:hAnsiTheme="minorHAnsi" w:cstheme="minorHAnsi"/>
                <w:b/>
                <w:bCs/>
                <w:w w:val="95"/>
                <w:position w:val="-1"/>
                <w:sz w:val="22"/>
                <w:szCs w:val="22"/>
              </w:rPr>
              <w:t>d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-9"/>
                <w:w w:val="95"/>
                <w:position w:val="-1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5"/>
                <w:position w:val="-1"/>
                <w:sz w:val="22"/>
                <w:szCs w:val="22"/>
              </w:rPr>
              <w:t>B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-4"/>
                <w:position w:val="-1"/>
                <w:sz w:val="22"/>
                <w:szCs w:val="22"/>
              </w:rPr>
              <w:t>a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-1"/>
                <w:position w:val="-1"/>
                <w:sz w:val="22"/>
                <w:szCs w:val="22"/>
              </w:rPr>
              <w:t>r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2"/>
                <w:position w:val="-1"/>
                <w:sz w:val="22"/>
                <w:szCs w:val="22"/>
              </w:rPr>
              <w:t>t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-3"/>
                <w:position w:val="-1"/>
                <w:sz w:val="22"/>
                <w:szCs w:val="22"/>
              </w:rPr>
              <w:t>e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1"/>
                <w:position w:val="-1"/>
                <w:sz w:val="22"/>
                <w:szCs w:val="22"/>
              </w:rPr>
              <w:t>n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2"/>
                <w:position w:val="-1"/>
                <w:sz w:val="22"/>
                <w:szCs w:val="22"/>
              </w:rPr>
              <w:t>d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-3"/>
                <w:position w:val="-1"/>
                <w:sz w:val="22"/>
                <w:szCs w:val="22"/>
              </w:rPr>
              <w:t>e</w:t>
            </w:r>
            <w:r w:rsidRPr="005F7F0F">
              <w:rPr>
                <w:rFonts w:asciiTheme="minorHAnsi" w:eastAsia="Tahoma" w:hAnsiTheme="minorHAnsi" w:cstheme="minorHAnsi"/>
                <w:b/>
                <w:bCs/>
                <w:position w:val="-1"/>
                <w:sz w:val="22"/>
                <w:szCs w:val="22"/>
              </w:rPr>
              <w:t>r</w:t>
            </w:r>
            <w:r w:rsidRPr="005F7F0F">
              <w:rPr>
                <w:rFonts w:asciiTheme="minorHAnsi" w:eastAsia="Tahoma" w:hAnsiTheme="minorHAnsi" w:cstheme="minorHAnsi"/>
                <w:b/>
                <w:bCs/>
                <w:position w:val="-1"/>
                <w:sz w:val="22"/>
                <w:szCs w:val="22"/>
              </w:rPr>
              <w:t xml:space="preserve">                                                                               </w:t>
            </w:r>
            <w:r w:rsidRPr="005F7F0F">
              <w:rPr>
                <w:rFonts w:asciiTheme="minorHAnsi" w:eastAsia="Tahoma" w:hAnsiTheme="minorHAnsi" w:cstheme="minorHAnsi"/>
                <w:b/>
                <w:bCs/>
                <w:spacing w:val="10"/>
                <w:position w:val="-1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eastAsia="Tahoma" w:hAnsiTheme="minorHAnsi" w:cstheme="minorHAnsi"/>
                <w:spacing w:val="1"/>
                <w:w w:val="104"/>
                <w:position w:val="-1"/>
                <w:sz w:val="22"/>
                <w:szCs w:val="22"/>
              </w:rPr>
              <w:t>3</w:t>
            </w:r>
            <w:r w:rsidRPr="005F7F0F">
              <w:rPr>
                <w:rFonts w:asciiTheme="minorHAnsi" w:eastAsia="Tahoma" w:hAnsiTheme="minorHAnsi" w:cstheme="minorHAnsi"/>
                <w:spacing w:val="-1"/>
                <w:w w:val="104"/>
                <w:position w:val="-1"/>
                <w:sz w:val="22"/>
                <w:szCs w:val="22"/>
              </w:rPr>
              <w:t>/</w:t>
            </w:r>
            <w:r w:rsidRPr="005F7F0F">
              <w:rPr>
                <w:rFonts w:asciiTheme="minorHAnsi" w:eastAsia="Tahoma" w:hAnsiTheme="minorHAnsi" w:cstheme="minorHAnsi"/>
                <w:spacing w:val="1"/>
                <w:w w:val="104"/>
                <w:position w:val="-1"/>
                <w:sz w:val="22"/>
                <w:szCs w:val="22"/>
              </w:rPr>
              <w:t>1</w:t>
            </w:r>
            <w:r w:rsidRPr="005F7F0F">
              <w:rPr>
                <w:rFonts w:asciiTheme="minorHAnsi" w:eastAsia="Tahoma" w:hAnsiTheme="minorHAnsi" w:cstheme="minorHAnsi"/>
                <w:spacing w:val="-1"/>
                <w:w w:val="104"/>
                <w:position w:val="-1"/>
                <w:sz w:val="22"/>
                <w:szCs w:val="22"/>
              </w:rPr>
              <w:t>/</w:t>
            </w:r>
            <w:r w:rsidRPr="005F7F0F">
              <w:rPr>
                <w:rFonts w:asciiTheme="minorHAnsi" w:eastAsia="Tahoma" w:hAnsiTheme="minorHAnsi" w:cstheme="minorHAnsi"/>
                <w:spacing w:val="1"/>
                <w:w w:val="104"/>
                <w:position w:val="-1"/>
                <w:sz w:val="22"/>
                <w:szCs w:val="22"/>
              </w:rPr>
              <w:t>200</w:t>
            </w:r>
            <w:r w:rsidRPr="005F7F0F">
              <w:rPr>
                <w:rFonts w:asciiTheme="minorHAnsi" w:eastAsia="Tahoma" w:hAnsiTheme="minorHAnsi" w:cstheme="minorHAnsi"/>
                <w:w w:val="104"/>
                <w:position w:val="-1"/>
                <w:sz w:val="22"/>
                <w:szCs w:val="22"/>
              </w:rPr>
              <w:t>3</w:t>
            </w:r>
            <w:r w:rsidRPr="005F7F0F">
              <w:rPr>
                <w:rFonts w:asciiTheme="minorHAnsi" w:eastAsia="Tahoma" w:hAnsiTheme="minorHAnsi" w:cstheme="minorHAnsi"/>
                <w:spacing w:val="-15"/>
                <w:w w:val="104"/>
                <w:position w:val="-1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-</w:t>
            </w:r>
            <w:r w:rsidRPr="005F7F0F">
              <w:rPr>
                <w:rFonts w:asciiTheme="minorHAnsi" w:eastAsia="Tahoma" w:hAnsiTheme="minorHAnsi" w:cstheme="minorHAnsi"/>
                <w:spacing w:val="-17"/>
                <w:position w:val="-1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eastAsia="Tahoma" w:hAnsiTheme="minorHAnsi" w:cstheme="minorHAnsi"/>
                <w:spacing w:val="1"/>
                <w:w w:val="99"/>
                <w:position w:val="-1"/>
                <w:sz w:val="22"/>
                <w:szCs w:val="22"/>
              </w:rPr>
              <w:t>2</w:t>
            </w:r>
            <w:r w:rsidRPr="005F7F0F">
              <w:rPr>
                <w:rFonts w:asciiTheme="minorHAnsi" w:eastAsia="Tahoma" w:hAnsiTheme="minorHAnsi" w:cstheme="minorHAnsi"/>
                <w:spacing w:val="-1"/>
                <w:w w:val="127"/>
                <w:position w:val="-1"/>
                <w:sz w:val="22"/>
                <w:szCs w:val="22"/>
              </w:rPr>
              <w:t>/</w:t>
            </w:r>
            <w:r w:rsidRPr="005F7F0F">
              <w:rPr>
                <w:rFonts w:asciiTheme="minorHAnsi" w:eastAsia="Tahoma" w:hAnsiTheme="minorHAnsi" w:cstheme="minorHAnsi"/>
                <w:spacing w:val="1"/>
                <w:w w:val="99"/>
                <w:position w:val="-1"/>
                <w:sz w:val="22"/>
                <w:szCs w:val="22"/>
              </w:rPr>
              <w:t>1</w:t>
            </w:r>
            <w:r w:rsidRPr="005F7F0F">
              <w:rPr>
                <w:rFonts w:asciiTheme="minorHAnsi" w:eastAsia="Tahoma" w:hAnsiTheme="minorHAnsi" w:cstheme="minorHAnsi"/>
                <w:spacing w:val="-1"/>
                <w:w w:val="127"/>
                <w:position w:val="-1"/>
                <w:sz w:val="22"/>
                <w:szCs w:val="22"/>
              </w:rPr>
              <w:t>/</w:t>
            </w:r>
            <w:r w:rsidRPr="005F7F0F">
              <w:rPr>
                <w:rFonts w:asciiTheme="minorHAnsi" w:eastAsia="Tahoma" w:hAnsiTheme="minorHAnsi" w:cstheme="minorHAnsi"/>
                <w:spacing w:val="1"/>
                <w:w w:val="99"/>
                <w:position w:val="-1"/>
                <w:sz w:val="22"/>
                <w:szCs w:val="22"/>
              </w:rPr>
              <w:t>200</w:t>
            </w:r>
            <w:r w:rsidRPr="005F7F0F">
              <w:rPr>
                <w:rFonts w:asciiTheme="minorHAnsi" w:eastAsia="Tahoma" w:hAnsiTheme="minorHAnsi" w:cstheme="minorHAnsi"/>
                <w:w w:val="99"/>
                <w:position w:val="-1"/>
                <w:sz w:val="22"/>
                <w:szCs w:val="22"/>
              </w:rPr>
              <w:t>8</w:t>
            </w:r>
          </w:p>
          <w:p w14:paraId="24BFBF64" w14:textId="77777777" w:rsidR="00921EC9" w:rsidRPr="005F7F0F" w:rsidRDefault="005F7F0F">
            <w:pPr>
              <w:spacing w:line="180" w:lineRule="exact"/>
              <w:ind w:left="125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5F7F0F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P</w:t>
            </w:r>
            <w:r w:rsidRPr="005F7F0F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h</w:t>
            </w:r>
            <w:r w:rsidRPr="005F7F0F">
              <w:rPr>
                <w:rFonts w:asciiTheme="minorHAnsi" w:eastAsia="Tahoma" w:hAnsiTheme="minorHAnsi" w:cstheme="minorHAnsi"/>
                <w:spacing w:val="-14"/>
                <w:sz w:val="22"/>
                <w:szCs w:val="22"/>
              </w:rPr>
              <w:t>ill</w:t>
            </w:r>
            <w:r w:rsidRPr="005F7F0F">
              <w:rPr>
                <w:rFonts w:asciiTheme="minorHAnsi" w:eastAsia="Tahoma" w:hAnsiTheme="minorHAnsi" w:cstheme="minorHAnsi"/>
                <w:sz w:val="22"/>
                <w:szCs w:val="22"/>
              </w:rPr>
              <w:t>y</w:t>
            </w:r>
            <w:r w:rsidRPr="005F7F0F">
              <w:rPr>
                <w:rFonts w:asciiTheme="minorHAnsi" w:eastAsia="Tahom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eastAsia="Tahoma" w:hAnsiTheme="minorHAnsi" w:cstheme="minorHAnsi"/>
                <w:spacing w:val="2"/>
                <w:w w:val="98"/>
                <w:sz w:val="22"/>
                <w:szCs w:val="22"/>
              </w:rPr>
              <w:t>St</w:t>
            </w:r>
            <w:r w:rsidRPr="005F7F0F">
              <w:rPr>
                <w:rFonts w:asciiTheme="minorHAnsi" w:eastAsia="Tahoma" w:hAnsiTheme="minorHAnsi" w:cstheme="minorHAnsi"/>
                <w:spacing w:val="-4"/>
                <w:w w:val="98"/>
                <w:sz w:val="22"/>
                <w:szCs w:val="22"/>
              </w:rPr>
              <w:t>a</w:t>
            </w:r>
            <w:r w:rsidRPr="005F7F0F">
              <w:rPr>
                <w:rFonts w:asciiTheme="minorHAnsi" w:eastAsia="Tahoma" w:hAnsiTheme="minorHAnsi" w:cstheme="minorHAnsi"/>
                <w:spacing w:val="2"/>
                <w:w w:val="98"/>
                <w:sz w:val="22"/>
                <w:szCs w:val="22"/>
              </w:rPr>
              <w:t>t</w:t>
            </w:r>
            <w:r w:rsidRPr="005F7F0F">
              <w:rPr>
                <w:rFonts w:asciiTheme="minorHAnsi" w:eastAsia="Tahoma" w:hAnsiTheme="minorHAnsi" w:cstheme="minorHAnsi"/>
                <w:w w:val="98"/>
                <w:sz w:val="22"/>
                <w:szCs w:val="22"/>
              </w:rPr>
              <w:t>e</w:t>
            </w:r>
            <w:r w:rsidRPr="005F7F0F">
              <w:rPr>
                <w:rFonts w:asciiTheme="minorHAnsi" w:eastAsia="Tahoma" w:hAnsiTheme="minorHAnsi" w:cstheme="minorHAnsi"/>
                <w:spacing w:val="-17"/>
                <w:w w:val="98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eastAsia="Tahoma" w:hAnsiTheme="minorHAnsi" w:cstheme="minorHAnsi"/>
                <w:spacing w:val="4"/>
                <w:sz w:val="22"/>
                <w:szCs w:val="22"/>
              </w:rPr>
              <w:t>Ho</w:t>
            </w:r>
            <w:r w:rsidRPr="005F7F0F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t</w:t>
            </w:r>
            <w:r w:rsidRPr="005F7F0F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>e</w:t>
            </w:r>
            <w:r w:rsidRPr="005F7F0F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5F7F0F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                                                                                   </w:t>
            </w:r>
            <w:r w:rsidRPr="005F7F0F">
              <w:rPr>
                <w:rFonts w:asciiTheme="minorHAnsi" w:eastAsia="Tahoma" w:hAnsiTheme="minorHAnsi" w:cstheme="minorHAnsi"/>
                <w:spacing w:val="35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eastAsia="Tahoma" w:hAnsiTheme="minorHAnsi" w:cstheme="minorHAnsi"/>
                <w:spacing w:val="3"/>
                <w:w w:val="98"/>
                <w:sz w:val="22"/>
                <w:szCs w:val="22"/>
              </w:rPr>
              <w:t>N</w:t>
            </w:r>
            <w:r w:rsidRPr="005F7F0F">
              <w:rPr>
                <w:rFonts w:asciiTheme="minorHAnsi" w:eastAsia="Tahoma" w:hAnsiTheme="minorHAnsi" w:cstheme="minorHAnsi"/>
                <w:spacing w:val="-3"/>
                <w:w w:val="98"/>
                <w:sz w:val="22"/>
                <w:szCs w:val="22"/>
              </w:rPr>
              <w:t>e</w:t>
            </w:r>
            <w:r w:rsidRPr="005F7F0F">
              <w:rPr>
                <w:rFonts w:asciiTheme="minorHAnsi" w:eastAsia="Tahoma" w:hAnsiTheme="minorHAnsi" w:cstheme="minorHAnsi"/>
                <w:w w:val="98"/>
                <w:sz w:val="22"/>
                <w:szCs w:val="22"/>
              </w:rPr>
              <w:t>w</w:t>
            </w:r>
            <w:r w:rsidRPr="005F7F0F">
              <w:rPr>
                <w:rFonts w:asciiTheme="minorHAnsi" w:eastAsia="Tahoma" w:hAnsiTheme="minorHAnsi" w:cstheme="minorHAnsi"/>
                <w:spacing w:val="-20"/>
                <w:w w:val="98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eastAsia="Tahoma" w:hAnsiTheme="minorHAnsi" w:cstheme="minorHAnsi"/>
                <w:spacing w:val="-2"/>
                <w:w w:val="98"/>
                <w:sz w:val="22"/>
                <w:szCs w:val="22"/>
              </w:rPr>
              <w:t>P</w:t>
            </w:r>
            <w:r w:rsidRPr="005F7F0F">
              <w:rPr>
                <w:rFonts w:asciiTheme="minorHAnsi" w:eastAsia="Tahoma" w:hAnsiTheme="minorHAnsi" w:cstheme="minorHAnsi"/>
                <w:spacing w:val="-4"/>
                <w:w w:val="98"/>
                <w:sz w:val="22"/>
                <w:szCs w:val="22"/>
              </w:rPr>
              <w:t>a</w:t>
            </w:r>
            <w:r w:rsidRPr="005F7F0F">
              <w:rPr>
                <w:rFonts w:asciiTheme="minorHAnsi" w:eastAsia="Tahoma" w:hAnsiTheme="minorHAnsi" w:cstheme="minorHAnsi"/>
                <w:spacing w:val="-1"/>
                <w:w w:val="98"/>
                <w:sz w:val="22"/>
                <w:szCs w:val="22"/>
              </w:rPr>
              <w:t>r</w:t>
            </w:r>
            <w:r w:rsidRPr="005F7F0F">
              <w:rPr>
                <w:rFonts w:asciiTheme="minorHAnsi" w:eastAsia="Tahoma" w:hAnsiTheme="minorHAnsi" w:cstheme="minorHAnsi"/>
                <w:spacing w:val="-5"/>
                <w:w w:val="98"/>
                <w:sz w:val="22"/>
                <w:szCs w:val="22"/>
              </w:rPr>
              <w:t>k</w:t>
            </w:r>
            <w:r w:rsidRPr="005F7F0F">
              <w:rPr>
                <w:rFonts w:asciiTheme="minorHAnsi" w:eastAsia="Tahoma" w:hAnsiTheme="minorHAnsi" w:cstheme="minorHAnsi"/>
                <w:spacing w:val="-14"/>
                <w:w w:val="98"/>
                <w:sz w:val="22"/>
                <w:szCs w:val="22"/>
              </w:rPr>
              <w:t>l</w:t>
            </w:r>
            <w:r w:rsidRPr="005F7F0F">
              <w:rPr>
                <w:rFonts w:asciiTheme="minorHAnsi" w:eastAsia="Tahoma" w:hAnsiTheme="minorHAnsi" w:cstheme="minorHAnsi"/>
                <w:spacing w:val="-4"/>
                <w:w w:val="98"/>
                <w:sz w:val="22"/>
                <w:szCs w:val="22"/>
              </w:rPr>
              <w:t>a</w:t>
            </w:r>
            <w:r w:rsidRPr="005F7F0F">
              <w:rPr>
                <w:rFonts w:asciiTheme="minorHAnsi" w:eastAsia="Tahoma" w:hAnsiTheme="minorHAnsi" w:cstheme="minorHAnsi"/>
                <w:spacing w:val="1"/>
                <w:w w:val="98"/>
                <w:sz w:val="22"/>
                <w:szCs w:val="22"/>
              </w:rPr>
              <w:t>n</w:t>
            </w:r>
            <w:r w:rsidRPr="005F7F0F">
              <w:rPr>
                <w:rFonts w:asciiTheme="minorHAnsi" w:eastAsia="Tahoma" w:hAnsiTheme="minorHAnsi" w:cstheme="minorHAnsi"/>
                <w:spacing w:val="2"/>
                <w:w w:val="98"/>
                <w:sz w:val="22"/>
                <w:szCs w:val="22"/>
              </w:rPr>
              <w:t>d</w:t>
            </w:r>
            <w:r w:rsidRPr="005F7F0F">
              <w:rPr>
                <w:rFonts w:asciiTheme="minorHAnsi" w:eastAsia="Tahoma" w:hAnsiTheme="minorHAnsi" w:cstheme="minorHAnsi"/>
                <w:w w:val="98"/>
                <w:sz w:val="22"/>
                <w:szCs w:val="22"/>
              </w:rPr>
              <w:t>,</w:t>
            </w:r>
            <w:r w:rsidRPr="005F7F0F">
              <w:rPr>
                <w:rFonts w:asciiTheme="minorHAnsi" w:eastAsia="Tahoma" w:hAnsiTheme="minorHAnsi" w:cstheme="minorHAnsi"/>
                <w:spacing w:val="-19"/>
                <w:w w:val="98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eastAsia="Tahoma" w:hAnsiTheme="minorHAnsi" w:cstheme="minorHAnsi"/>
                <w:spacing w:val="8"/>
                <w:sz w:val="22"/>
                <w:szCs w:val="22"/>
              </w:rPr>
              <w:t>C</w:t>
            </w:r>
            <w:r w:rsidRPr="005F7F0F">
              <w:rPr>
                <w:rFonts w:asciiTheme="minorHAnsi" w:eastAsia="Tahoma" w:hAnsiTheme="minorHAnsi" w:cstheme="minorHAnsi"/>
                <w:sz w:val="22"/>
                <w:szCs w:val="22"/>
              </w:rPr>
              <w:t>A</w:t>
            </w:r>
          </w:p>
          <w:p w14:paraId="6B1E34E5" w14:textId="77777777" w:rsidR="00921EC9" w:rsidRPr="005F7F0F" w:rsidRDefault="00921EC9">
            <w:pPr>
              <w:spacing w:before="1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E01FAB" w14:textId="77777777" w:rsidR="00921EC9" w:rsidRPr="005F7F0F" w:rsidRDefault="005F7F0F">
            <w:pPr>
              <w:spacing w:line="253" w:lineRule="auto"/>
              <w:ind w:left="1428" w:right="1706"/>
              <w:rPr>
                <w:rFonts w:asciiTheme="minorHAnsi" w:hAnsiTheme="minorHAnsi" w:cstheme="minorHAnsi"/>
                <w:sz w:val="22"/>
                <w:szCs w:val="22"/>
              </w:rPr>
            </w:pP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esp</w:t>
            </w:r>
            <w:r w:rsidRPr="005F7F0F">
              <w:rPr>
                <w:rFonts w:asciiTheme="minorHAnsi" w:hAnsiTheme="minorHAnsi" w:cstheme="minorHAnsi"/>
                <w:spacing w:val="1"/>
                <w:w w:val="87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spacing w:val="4"/>
                <w:w w:val="87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b</w:t>
            </w: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l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-4"/>
                <w:w w:val="87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f</w:t>
            </w:r>
            <w:r w:rsidRPr="005F7F0F">
              <w:rPr>
                <w:rFonts w:asciiTheme="minorHAnsi" w:hAnsiTheme="minorHAnsi" w:cstheme="minorHAnsi"/>
                <w:spacing w:val="1"/>
                <w:w w:val="89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w w:val="89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w w:val="89"/>
                <w:sz w:val="22"/>
                <w:szCs w:val="22"/>
              </w:rPr>
              <w:t>c</w:t>
            </w:r>
            <w:r w:rsidRPr="005F7F0F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ti</w:t>
            </w:r>
            <w:r w:rsidRPr="005F7F0F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89"/>
                <w:sz w:val="22"/>
                <w:szCs w:val="22"/>
              </w:rPr>
              <w:t>g</w:t>
            </w:r>
            <w:r w:rsidRPr="005F7F0F">
              <w:rPr>
                <w:rFonts w:asciiTheme="minorHAnsi" w:hAnsiTheme="minorHAnsi" w:cstheme="minorHAnsi"/>
                <w:spacing w:val="19"/>
                <w:w w:val="89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w</w:t>
            </w:r>
            <w:r w:rsidRPr="005F7F0F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ee</w:t>
            </w:r>
            <w:r w:rsidRPr="005F7F0F">
              <w:rPr>
                <w:rFonts w:asciiTheme="minorHAnsi" w:hAnsiTheme="minorHAnsi" w:cstheme="minorHAnsi"/>
                <w:spacing w:val="2"/>
                <w:w w:val="89"/>
                <w:sz w:val="22"/>
                <w:szCs w:val="22"/>
              </w:rPr>
              <w:t>k</w:t>
            </w:r>
            <w:r w:rsidRPr="005F7F0F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l</w:t>
            </w:r>
            <w:r w:rsidRPr="005F7F0F">
              <w:rPr>
                <w:rFonts w:asciiTheme="minorHAnsi" w:hAnsiTheme="minorHAnsi" w:cstheme="minorHAnsi"/>
                <w:w w:val="89"/>
                <w:sz w:val="22"/>
                <w:szCs w:val="22"/>
              </w:rPr>
              <w:t>y</w:t>
            </w:r>
            <w:r w:rsidRPr="005F7F0F">
              <w:rPr>
                <w:rFonts w:asciiTheme="minorHAnsi" w:hAnsiTheme="minorHAnsi" w:cstheme="minorHAnsi"/>
                <w:spacing w:val="-11"/>
                <w:w w:val="89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w</w:t>
            </w:r>
            <w:r w:rsidRPr="005F7F0F">
              <w:rPr>
                <w:rFonts w:asciiTheme="minorHAnsi" w:hAnsiTheme="minorHAnsi" w:cstheme="minorHAnsi"/>
                <w:spacing w:val="1"/>
                <w:w w:val="89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w w:val="89"/>
                <w:sz w:val="22"/>
                <w:szCs w:val="22"/>
              </w:rPr>
              <w:t>k</w:t>
            </w:r>
            <w:r w:rsidRPr="005F7F0F">
              <w:rPr>
                <w:rFonts w:asciiTheme="minorHAnsi" w:hAnsiTheme="minorHAnsi" w:cstheme="minorHAnsi"/>
                <w:spacing w:val="-2"/>
                <w:w w:val="89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w w:val="89"/>
                <w:sz w:val="22"/>
                <w:szCs w:val="22"/>
              </w:rPr>
              <w:t>c</w:t>
            </w:r>
            <w:r w:rsidRPr="005F7F0F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h</w:t>
            </w:r>
            <w:r w:rsidRPr="005F7F0F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-2"/>
                <w:w w:val="89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u</w:t>
            </w:r>
            <w:r w:rsidRPr="005F7F0F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l</w:t>
            </w:r>
            <w:r w:rsidRPr="005F7F0F">
              <w:rPr>
                <w:rFonts w:asciiTheme="minorHAnsi" w:hAnsiTheme="minorHAnsi" w:cstheme="minorHAnsi"/>
                <w:w w:val="89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-1"/>
                <w:w w:val="89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f</w:t>
            </w:r>
            <w:r w:rsidRPr="005F7F0F">
              <w:rPr>
                <w:rFonts w:asciiTheme="minorHAnsi" w:hAnsiTheme="minorHAnsi" w:cstheme="minorHAnsi"/>
                <w:spacing w:val="1"/>
                <w:w w:val="89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w w:val="89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w w:val="89"/>
                <w:sz w:val="22"/>
                <w:szCs w:val="22"/>
              </w:rPr>
              <w:t>c</w:t>
            </w:r>
            <w:r w:rsidRPr="005F7F0F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l</w:t>
            </w:r>
            <w:r w:rsidRPr="005F7F0F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u</w:t>
            </w:r>
            <w:r w:rsidRPr="005F7F0F">
              <w:rPr>
                <w:rFonts w:asciiTheme="minorHAnsi" w:hAnsiTheme="minorHAnsi" w:cstheme="minorHAnsi"/>
                <w:w w:val="89"/>
                <w:sz w:val="22"/>
                <w:szCs w:val="22"/>
              </w:rPr>
              <w:t>b</w:t>
            </w:r>
            <w:r w:rsidRPr="005F7F0F">
              <w:rPr>
                <w:rFonts w:asciiTheme="minorHAnsi" w:hAnsiTheme="minorHAnsi" w:cstheme="minorHAnsi"/>
                <w:spacing w:val="-6"/>
                <w:w w:val="89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w w:val="89"/>
                <w:sz w:val="22"/>
                <w:szCs w:val="22"/>
              </w:rPr>
              <w:t>b</w:t>
            </w:r>
            <w:r w:rsidRPr="005F7F0F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-2"/>
                <w:w w:val="89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w w:val="89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pacing w:val="30"/>
                <w:w w:val="89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2"/>
                <w:w w:val="89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89"/>
                <w:sz w:val="22"/>
                <w:szCs w:val="22"/>
              </w:rPr>
              <w:t>g</w:t>
            </w:r>
            <w:r w:rsidRPr="005F7F0F">
              <w:rPr>
                <w:rFonts w:asciiTheme="minorHAnsi" w:hAnsiTheme="minorHAnsi" w:cstheme="minorHAnsi"/>
                <w:spacing w:val="7"/>
                <w:w w:val="89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1"/>
                <w:w w:val="89"/>
                <w:sz w:val="22"/>
                <w:szCs w:val="22"/>
              </w:rPr>
              <w:t>oo</w:t>
            </w:r>
            <w:r w:rsidRPr="005F7F0F">
              <w:rPr>
                <w:rFonts w:asciiTheme="minorHAnsi" w:hAnsiTheme="minorHAnsi" w:cstheme="minorHAnsi"/>
                <w:w w:val="89"/>
                <w:sz w:val="22"/>
                <w:szCs w:val="22"/>
              </w:rPr>
              <w:t>m</w:t>
            </w:r>
            <w:r w:rsidRPr="005F7F0F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w w:val="89"/>
                <w:sz w:val="22"/>
                <w:szCs w:val="22"/>
              </w:rPr>
              <w:t>b</w:t>
            </w:r>
            <w:r w:rsidRPr="005F7F0F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-2"/>
                <w:w w:val="89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w w:val="89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pacing w:val="30"/>
                <w:w w:val="89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89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2"/>
                <w:w w:val="89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w w:val="89"/>
                <w:sz w:val="22"/>
                <w:szCs w:val="22"/>
              </w:rPr>
              <w:t>b</w:t>
            </w:r>
            <w:r w:rsidRPr="005F7F0F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-1"/>
                <w:w w:val="89"/>
                <w:sz w:val="22"/>
                <w:szCs w:val="22"/>
              </w:rPr>
              <w:t>q</w:t>
            </w:r>
            <w:r w:rsidRPr="005F7F0F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u</w:t>
            </w:r>
            <w:r w:rsidRPr="005F7F0F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w w:val="89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pacing w:val="20"/>
                <w:w w:val="89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w w:val="89"/>
                <w:sz w:val="22"/>
                <w:szCs w:val="22"/>
              </w:rPr>
              <w:t>b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6"/>
                <w:w w:val="104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5"/>
                <w:w w:val="96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-2"/>
                <w:w w:val="91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6"/>
                <w:w w:val="104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w w:val="80"/>
                <w:sz w:val="22"/>
                <w:szCs w:val="22"/>
              </w:rPr>
              <w:t xml:space="preserve">. </w:t>
            </w: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esp</w:t>
            </w:r>
            <w:r w:rsidRPr="005F7F0F">
              <w:rPr>
                <w:rFonts w:asciiTheme="minorHAnsi" w:hAnsiTheme="minorHAnsi" w:cstheme="minorHAnsi"/>
                <w:spacing w:val="1"/>
                <w:w w:val="87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spacing w:val="4"/>
                <w:w w:val="87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b</w:t>
            </w: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l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-4"/>
                <w:w w:val="87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f</w:t>
            </w:r>
            <w:r w:rsidRPr="005F7F0F">
              <w:rPr>
                <w:rFonts w:asciiTheme="minorHAnsi" w:hAnsiTheme="minorHAnsi" w:cstheme="minorHAnsi"/>
                <w:spacing w:val="1"/>
                <w:w w:val="87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10"/>
                <w:w w:val="87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m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2"/>
                <w:w w:val="87"/>
                <w:sz w:val="22"/>
                <w:szCs w:val="22"/>
              </w:rPr>
              <w:t>k</w:t>
            </w: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pacing w:val="4"/>
                <w:w w:val="87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g</w:t>
            </w:r>
            <w:r w:rsidRPr="005F7F0F">
              <w:rPr>
                <w:rFonts w:asciiTheme="minorHAnsi" w:hAnsiTheme="minorHAnsi" w:cstheme="minorHAnsi"/>
                <w:spacing w:val="12"/>
                <w:w w:val="87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su</w:t>
            </w:r>
            <w:r w:rsidRPr="005F7F0F">
              <w:rPr>
                <w:rFonts w:asciiTheme="minorHAnsi" w:hAnsiTheme="minorHAnsi" w:cstheme="minorHAnsi"/>
                <w:spacing w:val="5"/>
                <w:w w:val="87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10"/>
                <w:w w:val="87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h</w:t>
            </w:r>
            <w:r w:rsidRPr="005F7F0F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l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l</w:t>
            </w:r>
            <w:r w:rsidRPr="005F7F0F">
              <w:rPr>
                <w:rFonts w:asciiTheme="minorHAnsi" w:hAnsiTheme="minorHAnsi" w:cstheme="minorHAnsi"/>
                <w:spacing w:val="-6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b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8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5"/>
                <w:w w:val="90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w</w:t>
            </w:r>
            <w:r w:rsidRPr="005F7F0F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5"/>
                <w:w w:val="90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-5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1"/>
                <w:w w:val="90"/>
                <w:sz w:val="22"/>
                <w:szCs w:val="22"/>
              </w:rPr>
              <w:t>x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c</w:t>
            </w:r>
            <w:r w:rsidRPr="005F7F0F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p</w:t>
            </w:r>
            <w:r w:rsidRPr="005F7F0F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ti</w:t>
            </w:r>
            <w:r w:rsidRPr="005F7F0F">
              <w:rPr>
                <w:rFonts w:asciiTheme="minorHAnsi" w:hAnsiTheme="minorHAnsi" w:cstheme="minorHAnsi"/>
                <w:spacing w:val="1"/>
                <w:w w:val="90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ll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y</w:t>
            </w:r>
            <w:r w:rsidRPr="005F7F0F">
              <w:rPr>
                <w:rFonts w:asciiTheme="minorHAnsi" w:hAnsiTheme="minorHAnsi" w:cstheme="minorHAnsi"/>
                <w:spacing w:val="-1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c</w:t>
            </w:r>
            <w:r w:rsidRPr="005F7F0F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l</w:t>
            </w:r>
            <w:r w:rsidRPr="005F7F0F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 xml:space="preserve">n 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-1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l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l</w:t>
            </w:r>
            <w:r w:rsidRPr="005F7F0F">
              <w:rPr>
                <w:rFonts w:asciiTheme="minorHAnsi" w:hAnsiTheme="minorHAnsi" w:cstheme="minorHAnsi"/>
                <w:spacing w:val="-6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b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5"/>
                <w:w w:val="90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-2"/>
                <w:w w:val="90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5"/>
                <w:w w:val="90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pacing w:val="22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c</w:t>
            </w:r>
            <w:r w:rsidRPr="005F7F0F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 xml:space="preserve">d </w:t>
            </w:r>
            <w:r w:rsidRPr="005F7F0F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-9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p</w:t>
            </w:r>
            <w:r w:rsidRPr="005F7F0F">
              <w:rPr>
                <w:rFonts w:asciiTheme="minorHAnsi" w:hAnsiTheme="minorHAnsi" w:cstheme="minorHAnsi"/>
                <w:spacing w:val="6"/>
                <w:w w:val="104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spacing w:val="-3"/>
                <w:w w:val="82"/>
                <w:sz w:val="22"/>
                <w:szCs w:val="22"/>
              </w:rPr>
              <w:t>f</w:t>
            </w:r>
            <w:r w:rsidRPr="005F7F0F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ss</w:t>
            </w:r>
            <w:r w:rsidRPr="005F7F0F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spacing w:val="5"/>
                <w:w w:val="96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w w:val="86"/>
                <w:sz w:val="22"/>
                <w:szCs w:val="22"/>
              </w:rPr>
              <w:t xml:space="preserve">l 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m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5"/>
                <w:w w:val="96"/>
                <w:sz w:val="22"/>
                <w:szCs w:val="22"/>
              </w:rPr>
              <w:t>nn</w:t>
            </w:r>
            <w:r w:rsidRPr="005F7F0F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6"/>
                <w:w w:val="104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w w:val="80"/>
                <w:sz w:val="22"/>
                <w:szCs w:val="22"/>
              </w:rPr>
              <w:t>.</w:t>
            </w:r>
          </w:p>
          <w:p w14:paraId="312B9AF2" w14:textId="77777777" w:rsidR="00921EC9" w:rsidRPr="005F7F0F" w:rsidRDefault="005F7F0F">
            <w:pPr>
              <w:ind w:left="1428"/>
              <w:rPr>
                <w:rFonts w:asciiTheme="minorHAnsi" w:hAnsiTheme="minorHAnsi" w:cstheme="minorHAnsi"/>
                <w:sz w:val="22"/>
                <w:szCs w:val="22"/>
              </w:rPr>
            </w:pP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esp</w:t>
            </w:r>
            <w:r w:rsidRPr="005F7F0F">
              <w:rPr>
                <w:rFonts w:asciiTheme="minorHAnsi" w:hAnsiTheme="minorHAnsi" w:cstheme="minorHAnsi"/>
                <w:spacing w:val="1"/>
                <w:w w:val="87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spacing w:val="4"/>
                <w:w w:val="87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b</w:t>
            </w: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l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-4"/>
                <w:w w:val="87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f</w:t>
            </w:r>
            <w:r w:rsidRPr="005F7F0F">
              <w:rPr>
                <w:rFonts w:asciiTheme="minorHAnsi" w:hAnsiTheme="minorHAnsi" w:cstheme="minorHAnsi"/>
                <w:spacing w:val="1"/>
                <w:w w:val="90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2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c</w:t>
            </w:r>
            <w:r w:rsidRPr="005F7F0F">
              <w:rPr>
                <w:rFonts w:asciiTheme="minorHAnsi" w:hAnsiTheme="minorHAnsi" w:cstheme="minorHAnsi"/>
                <w:spacing w:val="1"/>
                <w:w w:val="90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ll</w:t>
            </w:r>
            <w:r w:rsidRPr="005F7F0F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c</w:t>
            </w:r>
            <w:r w:rsidRPr="005F7F0F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ti</w:t>
            </w:r>
            <w:r w:rsidRPr="005F7F0F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g</w:t>
            </w:r>
            <w:r w:rsidRPr="005F7F0F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l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l</w:t>
            </w:r>
            <w:r w:rsidRPr="005F7F0F">
              <w:rPr>
                <w:rFonts w:asciiTheme="minorHAnsi" w:hAnsiTheme="minorHAnsi" w:cstheme="minorHAnsi"/>
                <w:spacing w:val="-6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c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as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h</w:t>
            </w:r>
            <w:r w:rsidRPr="005F7F0F">
              <w:rPr>
                <w:rFonts w:asciiTheme="minorHAnsi" w:hAnsiTheme="minorHAnsi" w:cstheme="minorHAnsi"/>
                <w:spacing w:val="-1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2"/>
                <w:w w:val="90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5"/>
                <w:w w:val="90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w</w:t>
            </w:r>
            <w:r w:rsidRPr="005F7F0F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13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5"/>
                <w:w w:val="90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p</w:t>
            </w:r>
            <w:r w:rsidRPr="005F7F0F">
              <w:rPr>
                <w:rFonts w:asciiTheme="minorHAnsi" w:hAnsiTheme="minorHAnsi" w:cstheme="minorHAnsi"/>
                <w:spacing w:val="1"/>
                <w:w w:val="90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spacing w:val="5"/>
                <w:w w:val="90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w w:val="90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pacing w:val="16"/>
                <w:w w:val="9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h</w:t>
            </w:r>
            <w:r w:rsidRPr="005F7F0F">
              <w:rPr>
                <w:rFonts w:asciiTheme="minorHAnsi" w:hAnsiTheme="minorHAnsi" w:cstheme="minorHAnsi"/>
                <w:w w:val="88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12"/>
                <w:w w:val="88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88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6"/>
                <w:w w:val="88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w w:val="88"/>
                <w:sz w:val="22"/>
                <w:szCs w:val="22"/>
              </w:rPr>
              <w:t>f</w:t>
            </w:r>
            <w:r w:rsidRPr="005F7F0F">
              <w:rPr>
                <w:rFonts w:asciiTheme="minorHAnsi" w:hAnsiTheme="minorHAnsi" w:cstheme="minorHAnsi"/>
                <w:spacing w:val="-12"/>
                <w:w w:val="88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h</w:t>
            </w:r>
            <w:r w:rsidRPr="005F7F0F">
              <w:rPr>
                <w:rFonts w:asciiTheme="minorHAnsi" w:hAnsiTheme="minorHAnsi" w:cstheme="minorHAnsi"/>
                <w:w w:val="88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12"/>
                <w:w w:val="88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ig</w:t>
            </w:r>
            <w:r w:rsidRPr="005F7F0F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h</w:t>
            </w:r>
            <w:r w:rsidRPr="005F7F0F">
              <w:rPr>
                <w:rFonts w:asciiTheme="minorHAnsi" w:hAnsiTheme="minorHAnsi" w:cstheme="minorHAnsi"/>
                <w:w w:val="88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pacing w:val="22"/>
                <w:w w:val="88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88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5"/>
                <w:w w:val="88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w w:val="88"/>
                <w:sz w:val="22"/>
                <w:szCs w:val="22"/>
              </w:rPr>
              <w:t>b</w:t>
            </w:r>
            <w:r w:rsidRPr="005F7F0F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l</w:t>
            </w:r>
            <w:r w:rsidRPr="005F7F0F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88"/>
                <w:sz w:val="22"/>
                <w:szCs w:val="22"/>
              </w:rPr>
              <w:t>c</w:t>
            </w:r>
            <w:r w:rsidRPr="005F7F0F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88"/>
                <w:sz w:val="22"/>
                <w:szCs w:val="22"/>
              </w:rPr>
              <w:t>g</w:t>
            </w:r>
            <w:r w:rsidRPr="005F7F0F">
              <w:rPr>
                <w:rFonts w:asciiTheme="minorHAnsi" w:hAnsiTheme="minorHAnsi" w:cstheme="minorHAnsi"/>
                <w:spacing w:val="12"/>
                <w:w w:val="88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h</w:t>
            </w:r>
            <w:r w:rsidRPr="005F7F0F">
              <w:rPr>
                <w:rFonts w:asciiTheme="minorHAnsi" w:hAnsiTheme="minorHAnsi" w:cstheme="minorHAnsi"/>
                <w:w w:val="88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12"/>
                <w:w w:val="88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w w:val="88"/>
                <w:sz w:val="22"/>
                <w:szCs w:val="22"/>
              </w:rPr>
              <w:t>b</w:t>
            </w:r>
            <w:r w:rsidRPr="005F7F0F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w w:val="88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13"/>
                <w:w w:val="88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w w:val="89"/>
                <w:sz w:val="22"/>
                <w:szCs w:val="22"/>
              </w:rPr>
              <w:t>b</w:t>
            </w:r>
            <w:r w:rsidRPr="005F7F0F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oo</w:t>
            </w:r>
            <w:r w:rsidRPr="005F7F0F">
              <w:rPr>
                <w:rFonts w:asciiTheme="minorHAnsi" w:hAnsiTheme="minorHAnsi" w:cstheme="minorHAnsi"/>
                <w:spacing w:val="2"/>
                <w:w w:val="87"/>
                <w:sz w:val="22"/>
                <w:szCs w:val="22"/>
              </w:rPr>
              <w:t>k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w w:val="80"/>
                <w:sz w:val="22"/>
                <w:szCs w:val="22"/>
              </w:rPr>
              <w:t>.</w:t>
            </w:r>
          </w:p>
          <w:p w14:paraId="70E3F5C0" w14:textId="77777777" w:rsidR="00921EC9" w:rsidRPr="005F7F0F" w:rsidRDefault="00921EC9">
            <w:pPr>
              <w:spacing w:before="8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57C929" w14:textId="77777777" w:rsidR="00921EC9" w:rsidRPr="005F7F0F" w:rsidRDefault="00921EC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CD1C9C" w14:textId="77777777" w:rsidR="00921EC9" w:rsidRPr="005F7F0F" w:rsidRDefault="005F7F0F">
            <w:pPr>
              <w:spacing w:line="220" w:lineRule="exact"/>
              <w:ind w:left="125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5F7F0F">
              <w:rPr>
                <w:rFonts w:asciiTheme="minorHAnsi" w:eastAsia="Tahoma" w:hAnsiTheme="minorHAnsi" w:cstheme="minorHAnsi"/>
                <w:spacing w:val="4"/>
                <w:w w:val="95"/>
                <w:position w:val="-1"/>
                <w:sz w:val="22"/>
                <w:szCs w:val="22"/>
              </w:rPr>
              <w:t>H</w:t>
            </w:r>
            <w:r w:rsidRPr="005F7F0F">
              <w:rPr>
                <w:rFonts w:asciiTheme="minorHAnsi" w:eastAsia="Tahoma" w:hAnsiTheme="minorHAnsi" w:cstheme="minorHAnsi"/>
                <w:spacing w:val="-3"/>
                <w:w w:val="95"/>
                <w:position w:val="-1"/>
                <w:sz w:val="22"/>
                <w:szCs w:val="22"/>
              </w:rPr>
              <w:t>e</w:t>
            </w:r>
            <w:r w:rsidRPr="005F7F0F">
              <w:rPr>
                <w:rFonts w:asciiTheme="minorHAnsi" w:eastAsia="Tahoma" w:hAnsiTheme="minorHAnsi" w:cstheme="minorHAnsi"/>
                <w:spacing w:val="-4"/>
                <w:w w:val="95"/>
                <w:position w:val="-1"/>
                <w:sz w:val="22"/>
                <w:szCs w:val="22"/>
              </w:rPr>
              <w:t>a</w:t>
            </w:r>
            <w:r w:rsidRPr="005F7F0F">
              <w:rPr>
                <w:rFonts w:asciiTheme="minorHAnsi" w:eastAsia="Tahoma" w:hAnsiTheme="minorHAnsi" w:cstheme="minorHAnsi"/>
                <w:w w:val="95"/>
                <w:position w:val="-1"/>
                <w:sz w:val="22"/>
                <w:szCs w:val="22"/>
              </w:rPr>
              <w:t>d</w:t>
            </w:r>
            <w:r w:rsidRPr="005F7F0F">
              <w:rPr>
                <w:rFonts w:asciiTheme="minorHAnsi" w:eastAsia="Tahoma" w:hAnsiTheme="minorHAnsi" w:cstheme="minorHAnsi"/>
                <w:spacing w:val="-9"/>
                <w:w w:val="95"/>
                <w:position w:val="-1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eastAsia="Tahoma" w:hAnsiTheme="minorHAnsi" w:cstheme="minorHAnsi"/>
                <w:spacing w:val="5"/>
                <w:position w:val="-1"/>
                <w:sz w:val="22"/>
                <w:szCs w:val="22"/>
              </w:rPr>
              <w:t>B</w:t>
            </w:r>
            <w:r w:rsidRPr="005F7F0F">
              <w:rPr>
                <w:rFonts w:asciiTheme="minorHAnsi" w:eastAsia="Tahoma" w:hAnsiTheme="minorHAnsi" w:cstheme="minorHAnsi"/>
                <w:spacing w:val="-4"/>
                <w:position w:val="-1"/>
                <w:sz w:val="22"/>
                <w:szCs w:val="22"/>
              </w:rPr>
              <w:t>a</w:t>
            </w:r>
            <w:r w:rsidRPr="005F7F0F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r</w:t>
            </w:r>
            <w:r w:rsidRPr="005F7F0F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t</w:t>
            </w:r>
            <w:r w:rsidRPr="005F7F0F">
              <w:rPr>
                <w:rFonts w:asciiTheme="minorHAnsi" w:eastAsia="Tahoma" w:hAnsiTheme="minorHAnsi" w:cstheme="minorHAnsi"/>
                <w:spacing w:val="-3"/>
                <w:position w:val="-1"/>
                <w:sz w:val="22"/>
                <w:szCs w:val="22"/>
              </w:rPr>
              <w:t>e</w:t>
            </w:r>
            <w:r w:rsidRPr="005F7F0F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n</w:t>
            </w:r>
            <w:r w:rsidRPr="005F7F0F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d</w:t>
            </w:r>
            <w:r w:rsidRPr="005F7F0F">
              <w:rPr>
                <w:rFonts w:asciiTheme="minorHAnsi" w:eastAsia="Tahoma" w:hAnsiTheme="minorHAnsi" w:cstheme="minorHAnsi"/>
                <w:spacing w:val="-3"/>
                <w:position w:val="-1"/>
                <w:sz w:val="22"/>
                <w:szCs w:val="22"/>
              </w:rPr>
              <w:t>e</w:t>
            </w:r>
            <w:r w:rsidRPr="005F7F0F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</w:t>
            </w:r>
            <w:r w:rsidRPr="005F7F0F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 xml:space="preserve">                                                                               </w:t>
            </w:r>
            <w:r w:rsidRPr="005F7F0F">
              <w:rPr>
                <w:rFonts w:asciiTheme="minorHAnsi" w:eastAsia="Tahoma" w:hAnsiTheme="minorHAnsi" w:cstheme="minorHAnsi"/>
                <w:spacing w:val="10"/>
                <w:position w:val="-1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eastAsia="Tahoma" w:hAnsiTheme="minorHAnsi" w:cstheme="minorHAnsi"/>
                <w:spacing w:val="1"/>
                <w:w w:val="104"/>
                <w:position w:val="-1"/>
                <w:sz w:val="22"/>
                <w:szCs w:val="22"/>
              </w:rPr>
              <w:t>6</w:t>
            </w:r>
            <w:r w:rsidRPr="005F7F0F">
              <w:rPr>
                <w:rFonts w:asciiTheme="minorHAnsi" w:eastAsia="Tahoma" w:hAnsiTheme="minorHAnsi" w:cstheme="minorHAnsi"/>
                <w:spacing w:val="-1"/>
                <w:w w:val="104"/>
                <w:position w:val="-1"/>
                <w:sz w:val="22"/>
                <w:szCs w:val="22"/>
              </w:rPr>
              <w:t>/</w:t>
            </w:r>
            <w:r w:rsidRPr="005F7F0F">
              <w:rPr>
                <w:rFonts w:asciiTheme="minorHAnsi" w:eastAsia="Tahoma" w:hAnsiTheme="minorHAnsi" w:cstheme="minorHAnsi"/>
                <w:spacing w:val="1"/>
                <w:w w:val="104"/>
                <w:position w:val="-1"/>
                <w:sz w:val="22"/>
                <w:szCs w:val="22"/>
              </w:rPr>
              <w:t>1</w:t>
            </w:r>
            <w:r w:rsidRPr="005F7F0F">
              <w:rPr>
                <w:rFonts w:asciiTheme="minorHAnsi" w:eastAsia="Tahoma" w:hAnsiTheme="minorHAnsi" w:cstheme="minorHAnsi"/>
                <w:spacing w:val="-1"/>
                <w:w w:val="104"/>
                <w:position w:val="-1"/>
                <w:sz w:val="22"/>
                <w:szCs w:val="22"/>
              </w:rPr>
              <w:t>/</w:t>
            </w:r>
            <w:r w:rsidRPr="005F7F0F">
              <w:rPr>
                <w:rFonts w:asciiTheme="minorHAnsi" w:eastAsia="Tahoma" w:hAnsiTheme="minorHAnsi" w:cstheme="minorHAnsi"/>
                <w:spacing w:val="1"/>
                <w:w w:val="104"/>
                <w:position w:val="-1"/>
                <w:sz w:val="22"/>
                <w:szCs w:val="22"/>
              </w:rPr>
              <w:t>199</w:t>
            </w:r>
            <w:r w:rsidRPr="005F7F0F">
              <w:rPr>
                <w:rFonts w:asciiTheme="minorHAnsi" w:eastAsia="Tahoma" w:hAnsiTheme="minorHAnsi" w:cstheme="minorHAnsi"/>
                <w:w w:val="104"/>
                <w:position w:val="-1"/>
                <w:sz w:val="22"/>
                <w:szCs w:val="22"/>
              </w:rPr>
              <w:t>4</w:t>
            </w:r>
            <w:r w:rsidRPr="005F7F0F">
              <w:rPr>
                <w:rFonts w:asciiTheme="minorHAnsi" w:eastAsia="Tahoma" w:hAnsiTheme="minorHAnsi" w:cstheme="minorHAnsi"/>
                <w:spacing w:val="-15"/>
                <w:w w:val="104"/>
                <w:position w:val="-1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-</w:t>
            </w:r>
            <w:r w:rsidRPr="005F7F0F">
              <w:rPr>
                <w:rFonts w:asciiTheme="minorHAnsi" w:eastAsia="Tahoma" w:hAnsiTheme="minorHAnsi" w:cstheme="minorHAnsi"/>
                <w:spacing w:val="-17"/>
                <w:position w:val="-1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eastAsia="Tahoma" w:hAnsiTheme="minorHAnsi" w:cstheme="minorHAnsi"/>
                <w:spacing w:val="1"/>
                <w:w w:val="99"/>
                <w:position w:val="-1"/>
                <w:sz w:val="22"/>
                <w:szCs w:val="22"/>
              </w:rPr>
              <w:t>3</w:t>
            </w:r>
            <w:r w:rsidRPr="005F7F0F">
              <w:rPr>
                <w:rFonts w:asciiTheme="minorHAnsi" w:eastAsia="Tahoma" w:hAnsiTheme="minorHAnsi" w:cstheme="minorHAnsi"/>
                <w:spacing w:val="-1"/>
                <w:w w:val="127"/>
                <w:position w:val="-1"/>
                <w:sz w:val="22"/>
                <w:szCs w:val="22"/>
              </w:rPr>
              <w:t>/</w:t>
            </w:r>
            <w:r w:rsidRPr="005F7F0F">
              <w:rPr>
                <w:rFonts w:asciiTheme="minorHAnsi" w:eastAsia="Tahoma" w:hAnsiTheme="minorHAnsi" w:cstheme="minorHAnsi"/>
                <w:spacing w:val="1"/>
                <w:w w:val="99"/>
                <w:position w:val="-1"/>
                <w:sz w:val="22"/>
                <w:szCs w:val="22"/>
              </w:rPr>
              <w:t>1</w:t>
            </w:r>
            <w:r w:rsidRPr="005F7F0F">
              <w:rPr>
                <w:rFonts w:asciiTheme="minorHAnsi" w:eastAsia="Tahoma" w:hAnsiTheme="minorHAnsi" w:cstheme="minorHAnsi"/>
                <w:spacing w:val="-1"/>
                <w:w w:val="127"/>
                <w:position w:val="-1"/>
                <w:sz w:val="22"/>
                <w:szCs w:val="22"/>
              </w:rPr>
              <w:t>/</w:t>
            </w:r>
            <w:r w:rsidRPr="005F7F0F">
              <w:rPr>
                <w:rFonts w:asciiTheme="minorHAnsi" w:eastAsia="Tahoma" w:hAnsiTheme="minorHAnsi" w:cstheme="minorHAnsi"/>
                <w:spacing w:val="1"/>
                <w:w w:val="99"/>
                <w:position w:val="-1"/>
                <w:sz w:val="22"/>
                <w:szCs w:val="22"/>
              </w:rPr>
              <w:t>200</w:t>
            </w:r>
            <w:r w:rsidRPr="005F7F0F">
              <w:rPr>
                <w:rFonts w:asciiTheme="minorHAnsi" w:eastAsia="Tahoma" w:hAnsiTheme="minorHAnsi" w:cstheme="minorHAnsi"/>
                <w:w w:val="99"/>
                <w:position w:val="-1"/>
                <w:sz w:val="22"/>
                <w:szCs w:val="22"/>
              </w:rPr>
              <w:t>3</w:t>
            </w:r>
          </w:p>
          <w:p w14:paraId="65CF6A1B" w14:textId="77777777" w:rsidR="00921EC9" w:rsidRPr="005F7F0F" w:rsidRDefault="005F7F0F">
            <w:pPr>
              <w:spacing w:line="180" w:lineRule="exact"/>
              <w:ind w:left="125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5F7F0F">
              <w:rPr>
                <w:rFonts w:asciiTheme="minorHAnsi" w:eastAsia="Tahoma" w:hAnsiTheme="minorHAnsi" w:cstheme="minorHAnsi"/>
                <w:spacing w:val="5"/>
                <w:w w:val="95"/>
                <w:sz w:val="22"/>
                <w:szCs w:val="22"/>
              </w:rPr>
              <w:t>T</w:t>
            </w:r>
            <w:r w:rsidRPr="005F7F0F">
              <w:rPr>
                <w:rFonts w:asciiTheme="minorHAnsi" w:eastAsia="Tahoma" w:hAnsiTheme="minorHAnsi" w:cstheme="minorHAnsi"/>
                <w:spacing w:val="4"/>
                <w:w w:val="95"/>
                <w:sz w:val="22"/>
                <w:szCs w:val="22"/>
              </w:rPr>
              <w:t>o</w:t>
            </w:r>
            <w:r w:rsidRPr="005F7F0F">
              <w:rPr>
                <w:rFonts w:asciiTheme="minorHAnsi" w:eastAsia="Tahoma" w:hAnsiTheme="minorHAnsi" w:cstheme="minorHAnsi"/>
                <w:spacing w:val="-4"/>
                <w:w w:val="95"/>
                <w:sz w:val="22"/>
                <w:szCs w:val="22"/>
              </w:rPr>
              <w:t>m</w:t>
            </w:r>
            <w:r w:rsidRPr="005F7F0F">
              <w:rPr>
                <w:rFonts w:asciiTheme="minorHAnsi" w:eastAsia="Tahoma" w:hAnsiTheme="minorHAnsi" w:cstheme="minorHAnsi"/>
                <w:spacing w:val="2"/>
                <w:w w:val="95"/>
                <w:sz w:val="22"/>
                <w:szCs w:val="22"/>
              </w:rPr>
              <w:t>'</w:t>
            </w:r>
            <w:r w:rsidRPr="005F7F0F">
              <w:rPr>
                <w:rFonts w:asciiTheme="minorHAnsi" w:eastAsia="Tahoma" w:hAnsiTheme="minorHAnsi" w:cstheme="minorHAnsi"/>
                <w:w w:val="95"/>
                <w:sz w:val="22"/>
                <w:szCs w:val="22"/>
              </w:rPr>
              <w:t>s</w:t>
            </w:r>
            <w:r w:rsidRPr="005F7F0F">
              <w:rPr>
                <w:rFonts w:asciiTheme="minorHAnsi" w:eastAsia="Tahoma" w:hAnsiTheme="minorHAnsi" w:cstheme="minorHAnsi"/>
                <w:spacing w:val="-13"/>
                <w:w w:val="95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N</w:t>
            </w:r>
            <w:r w:rsidRPr="005F7F0F">
              <w:rPr>
                <w:rFonts w:asciiTheme="minorHAnsi" w:eastAsia="Tahoma" w:hAnsiTheme="minorHAnsi" w:cstheme="minorHAnsi"/>
                <w:spacing w:val="-14"/>
                <w:sz w:val="22"/>
                <w:szCs w:val="22"/>
              </w:rPr>
              <w:t>i</w:t>
            </w:r>
            <w:r w:rsidRPr="005F7F0F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g</w:t>
            </w:r>
            <w:r w:rsidRPr="005F7F0F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h</w:t>
            </w:r>
            <w:r w:rsidRPr="005F7F0F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  <w:r w:rsidRPr="005F7F0F">
              <w:rPr>
                <w:rFonts w:asciiTheme="minorHAnsi" w:eastAsia="Tahoma" w:hAnsiTheme="minorHAnsi" w:cstheme="minorHAnsi"/>
                <w:spacing w:val="-17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eastAsia="Tahoma" w:hAnsiTheme="minorHAnsi" w:cstheme="minorHAnsi"/>
                <w:spacing w:val="8"/>
                <w:sz w:val="22"/>
                <w:szCs w:val="22"/>
              </w:rPr>
              <w:t>C</w:t>
            </w:r>
            <w:r w:rsidRPr="005F7F0F">
              <w:rPr>
                <w:rFonts w:asciiTheme="minorHAnsi" w:eastAsia="Tahoma" w:hAnsiTheme="minorHAnsi" w:cstheme="minorHAnsi"/>
                <w:spacing w:val="-14"/>
                <w:sz w:val="22"/>
                <w:szCs w:val="22"/>
              </w:rPr>
              <w:t>l</w:t>
            </w:r>
            <w:r w:rsidRPr="005F7F0F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u</w:t>
            </w:r>
            <w:r w:rsidRPr="005F7F0F">
              <w:rPr>
                <w:rFonts w:asciiTheme="minorHAnsi" w:eastAsia="Tahoma" w:hAnsiTheme="minorHAnsi" w:cstheme="minorHAnsi"/>
                <w:sz w:val="22"/>
                <w:szCs w:val="22"/>
              </w:rPr>
              <w:t>b</w:t>
            </w:r>
            <w:r w:rsidRPr="005F7F0F">
              <w:rPr>
                <w:rFonts w:asciiTheme="minorHAnsi" w:eastAsia="Tahoma" w:hAnsiTheme="minorHAnsi" w:cstheme="minorHAnsi"/>
                <w:spacing w:val="-23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eastAsia="Tahoma" w:hAnsiTheme="minorHAnsi" w:cstheme="minorHAnsi"/>
                <w:spacing w:val="-4"/>
                <w:w w:val="96"/>
                <w:sz w:val="22"/>
                <w:szCs w:val="22"/>
              </w:rPr>
              <w:t>a</w:t>
            </w:r>
            <w:r w:rsidRPr="005F7F0F">
              <w:rPr>
                <w:rFonts w:asciiTheme="minorHAnsi" w:eastAsia="Tahoma" w:hAnsiTheme="minorHAnsi" w:cstheme="minorHAnsi"/>
                <w:spacing w:val="1"/>
                <w:w w:val="96"/>
                <w:sz w:val="22"/>
                <w:szCs w:val="22"/>
              </w:rPr>
              <w:t>n</w:t>
            </w:r>
            <w:r w:rsidRPr="005F7F0F">
              <w:rPr>
                <w:rFonts w:asciiTheme="minorHAnsi" w:eastAsia="Tahoma" w:hAnsiTheme="minorHAnsi" w:cstheme="minorHAnsi"/>
                <w:w w:val="96"/>
                <w:sz w:val="22"/>
                <w:szCs w:val="22"/>
              </w:rPr>
              <w:t>d</w:t>
            </w:r>
            <w:r w:rsidRPr="005F7F0F">
              <w:rPr>
                <w:rFonts w:asciiTheme="minorHAnsi" w:eastAsia="Tahoma" w:hAnsiTheme="minorHAnsi" w:cstheme="minorHAnsi"/>
                <w:spacing w:val="-10"/>
                <w:w w:val="96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eastAsia="Tahoma" w:hAnsiTheme="minorHAnsi" w:cstheme="minorHAnsi"/>
                <w:spacing w:val="-7"/>
                <w:sz w:val="22"/>
                <w:szCs w:val="22"/>
              </w:rPr>
              <w:t>D</w:t>
            </w:r>
            <w:r w:rsidRPr="005F7F0F">
              <w:rPr>
                <w:rFonts w:asciiTheme="minorHAnsi" w:eastAsia="Tahoma" w:hAnsiTheme="minorHAnsi" w:cstheme="minorHAnsi"/>
                <w:spacing w:val="-14"/>
                <w:sz w:val="22"/>
                <w:szCs w:val="22"/>
              </w:rPr>
              <w:t>i</w:t>
            </w:r>
            <w:r w:rsidRPr="005F7F0F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n</w:t>
            </w:r>
            <w:r w:rsidRPr="005F7F0F">
              <w:rPr>
                <w:rFonts w:asciiTheme="minorHAnsi" w:eastAsia="Tahoma" w:hAnsiTheme="minorHAnsi" w:cstheme="minorHAnsi"/>
                <w:spacing w:val="-14"/>
                <w:sz w:val="22"/>
                <w:szCs w:val="22"/>
              </w:rPr>
              <w:t>i</w:t>
            </w:r>
            <w:r w:rsidRPr="005F7F0F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n</w:t>
            </w:r>
            <w:r w:rsidRPr="005F7F0F">
              <w:rPr>
                <w:rFonts w:asciiTheme="minorHAnsi" w:eastAsia="Tahoma" w:hAnsiTheme="minorHAnsi" w:cstheme="minorHAnsi"/>
                <w:sz w:val="22"/>
                <w:szCs w:val="22"/>
              </w:rPr>
              <w:t>g</w:t>
            </w:r>
            <w:r w:rsidRPr="005F7F0F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                                                                     </w:t>
            </w:r>
            <w:r w:rsidRPr="005F7F0F">
              <w:rPr>
                <w:rFonts w:asciiTheme="minorHAnsi" w:eastAsia="Tahoma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eastAsia="Tahoma" w:hAnsiTheme="minorHAnsi" w:cstheme="minorHAnsi"/>
                <w:spacing w:val="3"/>
                <w:w w:val="98"/>
                <w:sz w:val="22"/>
                <w:szCs w:val="22"/>
              </w:rPr>
              <w:t>N</w:t>
            </w:r>
            <w:r w:rsidRPr="005F7F0F">
              <w:rPr>
                <w:rFonts w:asciiTheme="minorHAnsi" w:eastAsia="Tahoma" w:hAnsiTheme="minorHAnsi" w:cstheme="minorHAnsi"/>
                <w:spacing w:val="-3"/>
                <w:w w:val="98"/>
                <w:sz w:val="22"/>
                <w:szCs w:val="22"/>
              </w:rPr>
              <w:t>e</w:t>
            </w:r>
            <w:r w:rsidRPr="005F7F0F">
              <w:rPr>
                <w:rFonts w:asciiTheme="minorHAnsi" w:eastAsia="Tahoma" w:hAnsiTheme="minorHAnsi" w:cstheme="minorHAnsi"/>
                <w:w w:val="98"/>
                <w:sz w:val="22"/>
                <w:szCs w:val="22"/>
              </w:rPr>
              <w:t>w</w:t>
            </w:r>
            <w:r w:rsidRPr="005F7F0F">
              <w:rPr>
                <w:rFonts w:asciiTheme="minorHAnsi" w:eastAsia="Tahoma" w:hAnsiTheme="minorHAnsi" w:cstheme="minorHAnsi"/>
                <w:spacing w:val="-20"/>
                <w:w w:val="98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eastAsia="Tahoma" w:hAnsiTheme="minorHAnsi" w:cstheme="minorHAnsi"/>
                <w:spacing w:val="-2"/>
                <w:w w:val="98"/>
                <w:sz w:val="22"/>
                <w:szCs w:val="22"/>
              </w:rPr>
              <w:t>P</w:t>
            </w:r>
            <w:r w:rsidRPr="005F7F0F">
              <w:rPr>
                <w:rFonts w:asciiTheme="minorHAnsi" w:eastAsia="Tahoma" w:hAnsiTheme="minorHAnsi" w:cstheme="minorHAnsi"/>
                <w:spacing w:val="-4"/>
                <w:w w:val="98"/>
                <w:sz w:val="22"/>
                <w:szCs w:val="22"/>
              </w:rPr>
              <w:t>a</w:t>
            </w:r>
            <w:r w:rsidRPr="005F7F0F">
              <w:rPr>
                <w:rFonts w:asciiTheme="minorHAnsi" w:eastAsia="Tahoma" w:hAnsiTheme="minorHAnsi" w:cstheme="minorHAnsi"/>
                <w:spacing w:val="-1"/>
                <w:w w:val="98"/>
                <w:sz w:val="22"/>
                <w:szCs w:val="22"/>
              </w:rPr>
              <w:t>r</w:t>
            </w:r>
            <w:r w:rsidRPr="005F7F0F">
              <w:rPr>
                <w:rFonts w:asciiTheme="minorHAnsi" w:eastAsia="Tahoma" w:hAnsiTheme="minorHAnsi" w:cstheme="minorHAnsi"/>
                <w:spacing w:val="-5"/>
                <w:w w:val="98"/>
                <w:sz w:val="22"/>
                <w:szCs w:val="22"/>
              </w:rPr>
              <w:t>k</w:t>
            </w:r>
            <w:r w:rsidRPr="005F7F0F">
              <w:rPr>
                <w:rFonts w:asciiTheme="minorHAnsi" w:eastAsia="Tahoma" w:hAnsiTheme="minorHAnsi" w:cstheme="minorHAnsi"/>
                <w:spacing w:val="-14"/>
                <w:w w:val="98"/>
                <w:sz w:val="22"/>
                <w:szCs w:val="22"/>
              </w:rPr>
              <w:t>l</w:t>
            </w:r>
            <w:r w:rsidRPr="005F7F0F">
              <w:rPr>
                <w:rFonts w:asciiTheme="minorHAnsi" w:eastAsia="Tahoma" w:hAnsiTheme="minorHAnsi" w:cstheme="minorHAnsi"/>
                <w:spacing w:val="-4"/>
                <w:w w:val="98"/>
                <w:sz w:val="22"/>
                <w:szCs w:val="22"/>
              </w:rPr>
              <w:t>a</w:t>
            </w:r>
            <w:r w:rsidRPr="005F7F0F">
              <w:rPr>
                <w:rFonts w:asciiTheme="minorHAnsi" w:eastAsia="Tahoma" w:hAnsiTheme="minorHAnsi" w:cstheme="minorHAnsi"/>
                <w:spacing w:val="1"/>
                <w:w w:val="98"/>
                <w:sz w:val="22"/>
                <w:szCs w:val="22"/>
              </w:rPr>
              <w:t>n</w:t>
            </w:r>
            <w:r w:rsidRPr="005F7F0F">
              <w:rPr>
                <w:rFonts w:asciiTheme="minorHAnsi" w:eastAsia="Tahoma" w:hAnsiTheme="minorHAnsi" w:cstheme="minorHAnsi"/>
                <w:spacing w:val="2"/>
                <w:w w:val="98"/>
                <w:sz w:val="22"/>
                <w:szCs w:val="22"/>
              </w:rPr>
              <w:t>d</w:t>
            </w:r>
            <w:r w:rsidRPr="005F7F0F">
              <w:rPr>
                <w:rFonts w:asciiTheme="minorHAnsi" w:eastAsia="Tahoma" w:hAnsiTheme="minorHAnsi" w:cstheme="minorHAnsi"/>
                <w:w w:val="98"/>
                <w:sz w:val="22"/>
                <w:szCs w:val="22"/>
              </w:rPr>
              <w:t>,</w:t>
            </w:r>
            <w:r w:rsidRPr="005F7F0F">
              <w:rPr>
                <w:rFonts w:asciiTheme="minorHAnsi" w:eastAsia="Tahoma" w:hAnsiTheme="minorHAnsi" w:cstheme="minorHAnsi"/>
                <w:spacing w:val="-19"/>
                <w:w w:val="98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eastAsia="Tahoma" w:hAnsiTheme="minorHAnsi" w:cstheme="minorHAnsi"/>
                <w:spacing w:val="8"/>
                <w:sz w:val="22"/>
                <w:szCs w:val="22"/>
              </w:rPr>
              <w:t>C</w:t>
            </w:r>
            <w:r w:rsidRPr="005F7F0F">
              <w:rPr>
                <w:rFonts w:asciiTheme="minorHAnsi" w:eastAsia="Tahoma" w:hAnsiTheme="minorHAnsi" w:cstheme="minorHAnsi"/>
                <w:sz w:val="22"/>
                <w:szCs w:val="22"/>
              </w:rPr>
              <w:t>A</w:t>
            </w:r>
          </w:p>
          <w:p w14:paraId="61267B0D" w14:textId="77777777" w:rsidR="00921EC9" w:rsidRPr="005F7F0F" w:rsidRDefault="00921EC9">
            <w:pPr>
              <w:spacing w:before="1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4B9B7C" w14:textId="77777777" w:rsidR="00921EC9" w:rsidRPr="005F7F0F" w:rsidRDefault="005F7F0F">
            <w:pPr>
              <w:spacing w:line="253" w:lineRule="auto"/>
              <w:ind w:left="1428" w:right="4655"/>
              <w:rPr>
                <w:rFonts w:asciiTheme="minorHAnsi" w:hAnsiTheme="minorHAnsi" w:cstheme="minorHAnsi"/>
                <w:sz w:val="22"/>
                <w:szCs w:val="22"/>
              </w:rPr>
            </w:pP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esp</w:t>
            </w:r>
            <w:r w:rsidRPr="005F7F0F">
              <w:rPr>
                <w:rFonts w:asciiTheme="minorHAnsi" w:hAnsiTheme="minorHAnsi" w:cstheme="minorHAnsi"/>
                <w:spacing w:val="1"/>
                <w:w w:val="87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spacing w:val="4"/>
                <w:w w:val="87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b</w:t>
            </w: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l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-4"/>
                <w:w w:val="87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f</w:t>
            </w:r>
            <w:r w:rsidRPr="005F7F0F">
              <w:rPr>
                <w:rFonts w:asciiTheme="minorHAnsi" w:hAnsiTheme="minorHAnsi" w:cstheme="minorHAnsi"/>
                <w:spacing w:val="1"/>
                <w:w w:val="91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w w:val="91"/>
                <w:sz w:val="22"/>
                <w:szCs w:val="22"/>
              </w:rPr>
              <w:t>r c</w:t>
            </w:r>
            <w:r w:rsidRPr="005F7F0F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ti</w:t>
            </w:r>
            <w:r w:rsidRPr="005F7F0F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91"/>
                <w:sz w:val="22"/>
                <w:szCs w:val="22"/>
              </w:rPr>
              <w:t>g</w:t>
            </w:r>
            <w:r w:rsidRPr="005F7F0F">
              <w:rPr>
                <w:rFonts w:asciiTheme="minorHAnsi" w:hAnsiTheme="minorHAnsi" w:cstheme="minorHAnsi"/>
                <w:spacing w:val="7"/>
                <w:w w:val="91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2"/>
                <w:w w:val="91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91"/>
                <w:sz w:val="22"/>
                <w:szCs w:val="22"/>
              </w:rPr>
              <w:t>k</w:t>
            </w:r>
            <w:r w:rsidRPr="005F7F0F">
              <w:rPr>
                <w:rFonts w:asciiTheme="minorHAnsi" w:hAnsiTheme="minorHAnsi" w:cstheme="minorHAnsi"/>
                <w:spacing w:val="2"/>
                <w:w w:val="91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w w:val="91"/>
                <w:sz w:val="22"/>
                <w:szCs w:val="22"/>
              </w:rPr>
              <w:t>c</w:t>
            </w:r>
            <w:r w:rsidRPr="005F7F0F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p</w:t>
            </w:r>
            <w:r w:rsidRPr="005F7F0F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w w:val="91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pacing w:val="-11"/>
                <w:w w:val="91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h</w:t>
            </w:r>
            <w:r w:rsidRPr="005F7F0F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4"/>
                <w:w w:val="91"/>
                <w:sz w:val="22"/>
                <w:szCs w:val="22"/>
              </w:rPr>
              <w:t>w</w:t>
            </w:r>
            <w:r w:rsidRPr="005F7F0F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w w:val="91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-9"/>
                <w:w w:val="91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u</w:t>
            </w:r>
            <w:r w:rsidRPr="005F7F0F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pacing w:val="-1"/>
                <w:w w:val="91"/>
                <w:sz w:val="22"/>
                <w:szCs w:val="22"/>
              </w:rPr>
              <w:t>q</w:t>
            </w:r>
            <w:r w:rsidRPr="005F7F0F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u</w:t>
            </w:r>
            <w:r w:rsidRPr="005F7F0F">
              <w:rPr>
                <w:rFonts w:asciiTheme="minorHAnsi" w:hAnsiTheme="minorHAnsi" w:cstheme="minorHAnsi"/>
                <w:w w:val="91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-7"/>
                <w:w w:val="91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3"/>
                <w:w w:val="97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pacing w:val="5"/>
                <w:w w:val="97"/>
                <w:sz w:val="22"/>
                <w:szCs w:val="22"/>
              </w:rPr>
              <w:t>h</w:t>
            </w:r>
            <w:r w:rsidRPr="005F7F0F">
              <w:rPr>
                <w:rFonts w:asciiTheme="minorHAnsi" w:hAnsiTheme="minorHAnsi" w:cstheme="minorHAnsi"/>
                <w:w w:val="97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-12"/>
                <w:w w:val="97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w w:val="86"/>
                <w:sz w:val="22"/>
                <w:szCs w:val="22"/>
              </w:rPr>
              <w:t>c</w:t>
            </w:r>
            <w:r w:rsidRPr="005F7F0F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l</w:t>
            </w:r>
            <w:r w:rsidRPr="005F7F0F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u</w:t>
            </w:r>
            <w:r w:rsidRPr="005F7F0F">
              <w:rPr>
                <w:rFonts w:asciiTheme="minorHAnsi" w:hAnsiTheme="minorHAnsi" w:cstheme="minorHAnsi"/>
                <w:w w:val="89"/>
                <w:sz w:val="22"/>
                <w:szCs w:val="22"/>
              </w:rPr>
              <w:t>b</w:t>
            </w:r>
            <w:r w:rsidRPr="005F7F0F">
              <w:rPr>
                <w:rFonts w:asciiTheme="minorHAnsi" w:hAnsiTheme="minorHAnsi" w:cstheme="minorHAnsi"/>
                <w:w w:val="80"/>
                <w:sz w:val="22"/>
                <w:szCs w:val="22"/>
              </w:rPr>
              <w:t xml:space="preserve">. </w:t>
            </w: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esp</w:t>
            </w:r>
            <w:r w:rsidRPr="005F7F0F">
              <w:rPr>
                <w:rFonts w:asciiTheme="minorHAnsi" w:hAnsiTheme="minorHAnsi" w:cstheme="minorHAnsi"/>
                <w:spacing w:val="1"/>
                <w:w w:val="87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spacing w:val="4"/>
                <w:w w:val="87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b</w:t>
            </w: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l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-4"/>
                <w:w w:val="87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f</w:t>
            </w:r>
            <w:r w:rsidRPr="005F7F0F">
              <w:rPr>
                <w:rFonts w:asciiTheme="minorHAnsi" w:hAnsiTheme="minorHAnsi" w:cstheme="minorHAnsi"/>
                <w:spacing w:val="1"/>
                <w:w w:val="87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10"/>
                <w:w w:val="87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c</w:t>
            </w:r>
            <w:r w:rsidRPr="005F7F0F">
              <w:rPr>
                <w:rFonts w:asciiTheme="minorHAnsi" w:hAnsiTheme="minorHAnsi" w:cstheme="minorHAnsi"/>
                <w:spacing w:val="4"/>
                <w:w w:val="87"/>
                <w:sz w:val="22"/>
                <w:szCs w:val="22"/>
              </w:rPr>
              <w:t>h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-2"/>
                <w:w w:val="87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u</w:t>
            </w: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li</w:t>
            </w:r>
            <w:r w:rsidRPr="005F7F0F">
              <w:rPr>
                <w:rFonts w:asciiTheme="minorHAnsi" w:hAnsiTheme="minorHAnsi" w:cstheme="minorHAnsi"/>
                <w:spacing w:val="4"/>
                <w:w w:val="87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g</w:t>
            </w:r>
            <w:r w:rsidRPr="005F7F0F">
              <w:rPr>
                <w:rFonts w:asciiTheme="minorHAnsi" w:hAnsiTheme="minorHAnsi" w:cstheme="minorHAnsi"/>
                <w:spacing w:val="23"/>
                <w:w w:val="87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2"/>
                <w:w w:val="87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pacing w:val="4"/>
                <w:w w:val="87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pacing w:val="4"/>
                <w:w w:val="87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g</w:t>
            </w:r>
            <w:r w:rsidRPr="005F7F0F">
              <w:rPr>
                <w:rFonts w:asciiTheme="minorHAnsi" w:hAnsiTheme="minorHAnsi" w:cstheme="minorHAnsi"/>
                <w:spacing w:val="18"/>
                <w:w w:val="87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5"/>
                <w:w w:val="87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1"/>
                <w:w w:val="87"/>
                <w:sz w:val="22"/>
                <w:szCs w:val="22"/>
              </w:rPr>
              <w:t>oo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m</w:t>
            </w:r>
            <w:r w:rsidRPr="005F7F0F">
              <w:rPr>
                <w:rFonts w:asciiTheme="minorHAnsi" w:hAnsiTheme="minorHAnsi" w:cstheme="minorHAnsi"/>
                <w:spacing w:val="12"/>
                <w:w w:val="87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4"/>
                <w:w w:val="87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8"/>
                <w:w w:val="87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c</w:t>
            </w: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l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u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b</w:t>
            </w:r>
            <w:r w:rsidRPr="005F7F0F">
              <w:rPr>
                <w:rFonts w:asciiTheme="minorHAnsi" w:hAnsiTheme="minorHAnsi" w:cstheme="minorHAnsi"/>
                <w:spacing w:val="1"/>
                <w:w w:val="87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w w:val="89"/>
                <w:sz w:val="22"/>
                <w:szCs w:val="22"/>
              </w:rPr>
              <w:t>b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6"/>
                <w:w w:val="104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5"/>
                <w:w w:val="96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-2"/>
                <w:w w:val="91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6"/>
                <w:w w:val="104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w w:val="80"/>
                <w:sz w:val="22"/>
                <w:szCs w:val="22"/>
              </w:rPr>
              <w:t xml:space="preserve">. </w:t>
            </w: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esp</w:t>
            </w:r>
            <w:r w:rsidRPr="005F7F0F">
              <w:rPr>
                <w:rFonts w:asciiTheme="minorHAnsi" w:hAnsiTheme="minorHAnsi" w:cstheme="minorHAnsi"/>
                <w:spacing w:val="1"/>
                <w:w w:val="87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spacing w:val="4"/>
                <w:w w:val="87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b</w:t>
            </w: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l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-4"/>
                <w:w w:val="87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f</w:t>
            </w:r>
            <w:r w:rsidRPr="005F7F0F">
              <w:rPr>
                <w:rFonts w:asciiTheme="minorHAnsi" w:hAnsiTheme="minorHAnsi" w:cstheme="minorHAnsi"/>
                <w:spacing w:val="1"/>
                <w:w w:val="87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10"/>
                <w:w w:val="87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4"/>
                <w:w w:val="87"/>
                <w:sz w:val="22"/>
                <w:szCs w:val="22"/>
              </w:rPr>
              <w:t>h</w:t>
            </w: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pacing w:val="5"/>
                <w:w w:val="87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pacing w:val="4"/>
                <w:w w:val="87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g</w:t>
            </w:r>
            <w:r w:rsidRPr="005F7F0F">
              <w:rPr>
                <w:rFonts w:asciiTheme="minorHAnsi" w:hAnsiTheme="minorHAnsi" w:cstheme="minorHAnsi"/>
                <w:spacing w:val="25"/>
                <w:w w:val="87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4"/>
                <w:w w:val="87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8"/>
                <w:w w:val="87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f</w:t>
            </w: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pacing w:val="5"/>
                <w:w w:val="87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pacing w:val="4"/>
                <w:w w:val="87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g</w:t>
            </w:r>
            <w:r w:rsidRPr="005F7F0F">
              <w:rPr>
                <w:rFonts w:asciiTheme="minorHAnsi" w:hAnsiTheme="minorHAnsi" w:cstheme="minorHAnsi"/>
                <w:spacing w:val="13"/>
                <w:w w:val="87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l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 xml:space="preserve">l 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b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16"/>
                <w:w w:val="87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pe</w:t>
            </w:r>
            <w:r w:rsidRPr="005F7F0F">
              <w:rPr>
                <w:rFonts w:asciiTheme="minorHAnsi" w:hAnsiTheme="minorHAnsi" w:cstheme="minorHAnsi"/>
                <w:spacing w:val="5"/>
                <w:w w:val="87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spacing w:val="1"/>
                <w:w w:val="87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spacing w:val="4"/>
                <w:w w:val="87"/>
                <w:sz w:val="22"/>
                <w:szCs w:val="22"/>
              </w:rPr>
              <w:t>nn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l</w:t>
            </w:r>
            <w:r w:rsidRPr="005F7F0F">
              <w:rPr>
                <w:rFonts w:asciiTheme="minorHAnsi" w:hAnsiTheme="minorHAnsi" w:cstheme="minorHAnsi"/>
                <w:spacing w:val="37"/>
                <w:w w:val="87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pacing w:val="4"/>
                <w:w w:val="87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c</w:t>
            </w: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l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u</w:t>
            </w:r>
            <w:r w:rsidRPr="005F7F0F">
              <w:rPr>
                <w:rFonts w:asciiTheme="minorHAnsi" w:hAnsiTheme="minorHAnsi" w:cstheme="minorHAnsi"/>
                <w:spacing w:val="-2"/>
                <w:w w:val="87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pacing w:val="4"/>
                <w:w w:val="87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g</w:t>
            </w:r>
            <w:r w:rsidRPr="005F7F0F">
              <w:rPr>
                <w:rFonts w:asciiTheme="minorHAnsi" w:hAnsiTheme="minorHAnsi" w:cstheme="minorHAnsi"/>
                <w:spacing w:val="21"/>
                <w:w w:val="87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b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w w:val="87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16"/>
                <w:w w:val="87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w w:val="89"/>
                <w:sz w:val="22"/>
                <w:szCs w:val="22"/>
              </w:rPr>
              <w:t>b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w w:val="86"/>
                <w:sz w:val="22"/>
                <w:szCs w:val="22"/>
              </w:rPr>
              <w:t>c</w:t>
            </w:r>
            <w:r w:rsidRPr="005F7F0F">
              <w:rPr>
                <w:rFonts w:asciiTheme="minorHAnsi" w:hAnsiTheme="minorHAnsi" w:cstheme="minorHAnsi"/>
                <w:spacing w:val="2"/>
                <w:w w:val="87"/>
                <w:sz w:val="22"/>
                <w:szCs w:val="22"/>
              </w:rPr>
              <w:t>k</w:t>
            </w:r>
            <w:r w:rsidRPr="005F7F0F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w w:val="80"/>
                <w:sz w:val="22"/>
                <w:szCs w:val="22"/>
              </w:rPr>
              <w:t>.</w:t>
            </w:r>
          </w:p>
          <w:p w14:paraId="1B989DE5" w14:textId="77777777" w:rsidR="00921EC9" w:rsidRPr="005F7F0F" w:rsidRDefault="00921EC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EE165C" w14:textId="77777777" w:rsidR="00921EC9" w:rsidRPr="005F7F0F" w:rsidRDefault="00921EC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DC9BCA" w14:textId="77777777" w:rsidR="00921EC9" w:rsidRPr="005F7F0F" w:rsidRDefault="00921EC9">
            <w:pPr>
              <w:spacing w:before="9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518274" w14:textId="77777777" w:rsidR="00921EC9" w:rsidRPr="005F7F0F" w:rsidRDefault="005F7F0F">
            <w:pPr>
              <w:ind w:left="125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5F7F0F">
              <w:rPr>
                <w:rFonts w:asciiTheme="minorHAnsi" w:eastAsia="Tahoma" w:hAnsiTheme="minorHAnsi" w:cstheme="minorHAnsi"/>
                <w:spacing w:val="-7"/>
                <w:sz w:val="22"/>
                <w:szCs w:val="22"/>
              </w:rPr>
              <w:t>E</w:t>
            </w:r>
            <w:r w:rsidRPr="005F7F0F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d</w:t>
            </w:r>
            <w:r w:rsidRPr="005F7F0F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uc</w:t>
            </w:r>
            <w:r w:rsidRPr="005F7F0F">
              <w:rPr>
                <w:rFonts w:asciiTheme="minorHAnsi" w:eastAsia="Tahoma" w:hAnsiTheme="minorHAnsi" w:cstheme="minorHAnsi"/>
                <w:spacing w:val="-4"/>
                <w:sz w:val="22"/>
                <w:szCs w:val="22"/>
              </w:rPr>
              <w:t>a</w:t>
            </w:r>
            <w:r w:rsidRPr="005F7F0F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ti</w:t>
            </w:r>
            <w:r w:rsidRPr="005F7F0F">
              <w:rPr>
                <w:rFonts w:asciiTheme="minorHAnsi" w:eastAsia="Tahoma" w:hAnsiTheme="minorHAnsi" w:cstheme="minorHAnsi"/>
                <w:spacing w:val="4"/>
                <w:sz w:val="22"/>
                <w:szCs w:val="22"/>
              </w:rPr>
              <w:t>o</w:t>
            </w:r>
            <w:r w:rsidRPr="005F7F0F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</w:p>
          <w:p w14:paraId="04066F8A" w14:textId="77777777" w:rsidR="00921EC9" w:rsidRPr="005F7F0F" w:rsidRDefault="005F7F0F">
            <w:pPr>
              <w:spacing w:before="13" w:line="220" w:lineRule="exact"/>
              <w:ind w:left="125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5F7F0F">
              <w:rPr>
                <w:rFonts w:asciiTheme="minorHAnsi" w:eastAsia="Tahoma" w:hAnsiTheme="minorHAnsi" w:cstheme="minorHAnsi"/>
                <w:spacing w:val="5"/>
                <w:w w:val="96"/>
                <w:position w:val="-1"/>
                <w:sz w:val="22"/>
                <w:szCs w:val="22"/>
              </w:rPr>
              <w:t>A</w:t>
            </w:r>
            <w:r w:rsidRPr="005F7F0F">
              <w:rPr>
                <w:rFonts w:asciiTheme="minorHAnsi" w:eastAsia="Tahoma" w:hAnsiTheme="minorHAnsi" w:cstheme="minorHAnsi"/>
                <w:spacing w:val="-2"/>
                <w:w w:val="96"/>
                <w:position w:val="-1"/>
                <w:sz w:val="22"/>
                <w:szCs w:val="22"/>
              </w:rPr>
              <w:t>ss</w:t>
            </w:r>
            <w:r w:rsidRPr="005F7F0F">
              <w:rPr>
                <w:rFonts w:asciiTheme="minorHAnsi" w:eastAsia="Tahoma" w:hAnsiTheme="minorHAnsi" w:cstheme="minorHAnsi"/>
                <w:spacing w:val="4"/>
                <w:w w:val="96"/>
                <w:position w:val="-1"/>
                <w:sz w:val="22"/>
                <w:szCs w:val="22"/>
              </w:rPr>
              <w:t>o</w:t>
            </w:r>
            <w:r w:rsidRPr="005F7F0F">
              <w:rPr>
                <w:rFonts w:asciiTheme="minorHAnsi" w:eastAsia="Tahoma" w:hAnsiTheme="minorHAnsi" w:cstheme="minorHAnsi"/>
                <w:spacing w:val="-4"/>
                <w:w w:val="96"/>
                <w:position w:val="-1"/>
                <w:sz w:val="22"/>
                <w:szCs w:val="22"/>
              </w:rPr>
              <w:t>c</w:t>
            </w:r>
            <w:r w:rsidRPr="005F7F0F">
              <w:rPr>
                <w:rFonts w:asciiTheme="minorHAnsi" w:eastAsia="Tahoma" w:hAnsiTheme="minorHAnsi" w:cstheme="minorHAnsi"/>
                <w:spacing w:val="-13"/>
                <w:w w:val="96"/>
                <w:position w:val="-1"/>
                <w:sz w:val="22"/>
                <w:szCs w:val="22"/>
              </w:rPr>
              <w:t>i</w:t>
            </w:r>
            <w:r w:rsidRPr="005F7F0F">
              <w:rPr>
                <w:rFonts w:asciiTheme="minorHAnsi" w:eastAsia="Tahoma" w:hAnsiTheme="minorHAnsi" w:cstheme="minorHAnsi"/>
                <w:spacing w:val="-4"/>
                <w:w w:val="96"/>
                <w:position w:val="-1"/>
                <w:sz w:val="22"/>
                <w:szCs w:val="22"/>
              </w:rPr>
              <w:t>a</w:t>
            </w:r>
            <w:r w:rsidRPr="005F7F0F">
              <w:rPr>
                <w:rFonts w:asciiTheme="minorHAnsi" w:eastAsia="Tahoma" w:hAnsiTheme="minorHAnsi" w:cstheme="minorHAnsi"/>
                <w:spacing w:val="2"/>
                <w:w w:val="96"/>
                <w:position w:val="-1"/>
                <w:sz w:val="22"/>
                <w:szCs w:val="22"/>
              </w:rPr>
              <w:t>t</w:t>
            </w:r>
            <w:r w:rsidRPr="005F7F0F">
              <w:rPr>
                <w:rFonts w:asciiTheme="minorHAnsi" w:eastAsia="Tahoma" w:hAnsiTheme="minorHAnsi" w:cstheme="minorHAnsi"/>
                <w:spacing w:val="-3"/>
                <w:w w:val="96"/>
                <w:position w:val="-1"/>
                <w:sz w:val="22"/>
                <w:szCs w:val="22"/>
              </w:rPr>
              <w:t>e</w:t>
            </w:r>
            <w:r w:rsidRPr="005F7F0F">
              <w:rPr>
                <w:rFonts w:asciiTheme="minorHAnsi" w:eastAsia="Tahoma" w:hAnsiTheme="minorHAnsi" w:cstheme="minorHAnsi"/>
                <w:spacing w:val="2"/>
                <w:w w:val="96"/>
                <w:position w:val="-1"/>
                <w:sz w:val="22"/>
                <w:szCs w:val="22"/>
              </w:rPr>
              <w:t>'</w:t>
            </w:r>
            <w:r w:rsidRPr="005F7F0F">
              <w:rPr>
                <w:rFonts w:asciiTheme="minorHAnsi" w:eastAsia="Tahoma" w:hAnsiTheme="minorHAnsi" w:cstheme="minorHAnsi"/>
                <w:w w:val="96"/>
                <w:position w:val="-1"/>
                <w:sz w:val="22"/>
                <w:szCs w:val="22"/>
              </w:rPr>
              <w:t>s</w:t>
            </w:r>
            <w:r w:rsidRPr="005F7F0F">
              <w:rPr>
                <w:rFonts w:asciiTheme="minorHAnsi" w:eastAsia="Tahoma" w:hAnsiTheme="minorHAnsi" w:cstheme="minorHAnsi"/>
                <w:spacing w:val="5"/>
                <w:w w:val="96"/>
                <w:position w:val="-1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eastAsia="Tahoma" w:hAnsiTheme="minorHAnsi" w:cstheme="minorHAnsi"/>
                <w:spacing w:val="-7"/>
                <w:w w:val="96"/>
                <w:position w:val="-1"/>
                <w:sz w:val="22"/>
                <w:szCs w:val="22"/>
              </w:rPr>
              <w:t>D</w:t>
            </w:r>
            <w:r w:rsidRPr="005F7F0F">
              <w:rPr>
                <w:rFonts w:asciiTheme="minorHAnsi" w:eastAsia="Tahoma" w:hAnsiTheme="minorHAnsi" w:cstheme="minorHAnsi"/>
                <w:spacing w:val="-3"/>
                <w:w w:val="96"/>
                <w:position w:val="-1"/>
                <w:sz w:val="22"/>
                <w:szCs w:val="22"/>
              </w:rPr>
              <w:t>e</w:t>
            </w:r>
            <w:r w:rsidRPr="005F7F0F">
              <w:rPr>
                <w:rFonts w:asciiTheme="minorHAnsi" w:eastAsia="Tahoma" w:hAnsiTheme="minorHAnsi" w:cstheme="minorHAnsi"/>
                <w:spacing w:val="2"/>
                <w:w w:val="96"/>
                <w:position w:val="-1"/>
                <w:sz w:val="22"/>
                <w:szCs w:val="22"/>
              </w:rPr>
              <w:t>g</w:t>
            </w:r>
            <w:r w:rsidRPr="005F7F0F">
              <w:rPr>
                <w:rFonts w:asciiTheme="minorHAnsi" w:eastAsia="Tahoma" w:hAnsiTheme="minorHAnsi" w:cstheme="minorHAnsi"/>
                <w:spacing w:val="-1"/>
                <w:w w:val="96"/>
                <w:position w:val="-1"/>
                <w:sz w:val="22"/>
                <w:szCs w:val="22"/>
              </w:rPr>
              <w:t>r</w:t>
            </w:r>
            <w:r w:rsidRPr="005F7F0F">
              <w:rPr>
                <w:rFonts w:asciiTheme="minorHAnsi" w:eastAsia="Tahoma" w:hAnsiTheme="minorHAnsi" w:cstheme="minorHAnsi"/>
                <w:spacing w:val="-3"/>
                <w:w w:val="96"/>
                <w:position w:val="-1"/>
                <w:sz w:val="22"/>
                <w:szCs w:val="22"/>
              </w:rPr>
              <w:t>e</w:t>
            </w:r>
            <w:r w:rsidRPr="005F7F0F">
              <w:rPr>
                <w:rFonts w:asciiTheme="minorHAnsi" w:eastAsia="Tahoma" w:hAnsiTheme="minorHAnsi" w:cstheme="minorHAnsi"/>
                <w:w w:val="96"/>
                <w:position w:val="-1"/>
                <w:sz w:val="22"/>
                <w:szCs w:val="22"/>
              </w:rPr>
              <w:t>e</w:t>
            </w:r>
            <w:r w:rsidRPr="005F7F0F">
              <w:rPr>
                <w:rFonts w:asciiTheme="minorHAnsi" w:eastAsia="Tahoma" w:hAnsiTheme="minorHAnsi" w:cstheme="minorHAnsi"/>
                <w:spacing w:val="-20"/>
                <w:w w:val="96"/>
                <w:position w:val="-1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-</w:t>
            </w:r>
            <w:r w:rsidRPr="005F7F0F">
              <w:rPr>
                <w:rFonts w:asciiTheme="minorHAnsi" w:eastAsia="Tahoma" w:hAnsiTheme="minorHAnsi" w:cstheme="minorHAnsi"/>
                <w:spacing w:val="-17"/>
                <w:position w:val="-1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eastAsia="Tahoma" w:hAnsiTheme="minorHAnsi" w:cstheme="minorHAnsi"/>
                <w:spacing w:val="5"/>
                <w:position w:val="-1"/>
                <w:sz w:val="22"/>
                <w:szCs w:val="22"/>
              </w:rPr>
              <w:t>B</w:t>
            </w:r>
            <w:r w:rsidRPr="005F7F0F">
              <w:rPr>
                <w:rFonts w:asciiTheme="minorHAnsi" w:eastAsia="Tahoma" w:hAnsiTheme="minorHAnsi" w:cstheme="minorHAnsi"/>
                <w:spacing w:val="-4"/>
                <w:position w:val="-1"/>
                <w:sz w:val="22"/>
                <w:szCs w:val="22"/>
              </w:rPr>
              <w:t>a</w:t>
            </w:r>
            <w:r w:rsidRPr="005F7F0F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r</w:t>
            </w:r>
            <w:r w:rsidRPr="005F7F0F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t</w:t>
            </w:r>
            <w:r w:rsidRPr="005F7F0F">
              <w:rPr>
                <w:rFonts w:asciiTheme="minorHAnsi" w:eastAsia="Tahoma" w:hAnsiTheme="minorHAnsi" w:cstheme="minorHAnsi"/>
                <w:spacing w:val="-3"/>
                <w:position w:val="-1"/>
                <w:sz w:val="22"/>
                <w:szCs w:val="22"/>
              </w:rPr>
              <w:t>e</w:t>
            </w:r>
            <w:r w:rsidRPr="005F7F0F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n</w:t>
            </w:r>
            <w:r w:rsidRPr="005F7F0F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d</w:t>
            </w:r>
            <w:r w:rsidRPr="005F7F0F">
              <w:rPr>
                <w:rFonts w:asciiTheme="minorHAnsi" w:eastAsia="Tahoma" w:hAnsiTheme="minorHAnsi" w:cstheme="minorHAnsi"/>
                <w:spacing w:val="-14"/>
                <w:position w:val="-1"/>
                <w:sz w:val="22"/>
                <w:szCs w:val="22"/>
              </w:rPr>
              <w:t>i</w:t>
            </w:r>
            <w:r w:rsidRPr="005F7F0F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n</w:t>
            </w:r>
            <w:r w:rsidRPr="005F7F0F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 xml:space="preserve">g                                                                                </w:t>
            </w:r>
            <w:r w:rsidRPr="005F7F0F">
              <w:rPr>
                <w:rFonts w:asciiTheme="minorHAnsi" w:eastAsia="Tahoma" w:hAnsiTheme="minorHAnsi" w:cstheme="minorHAnsi"/>
                <w:spacing w:val="44"/>
                <w:position w:val="-1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199</w:t>
            </w:r>
            <w:r w:rsidRPr="005F7F0F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4</w:t>
            </w:r>
          </w:p>
          <w:p w14:paraId="05F1BAFB" w14:textId="77777777" w:rsidR="00921EC9" w:rsidRPr="005F7F0F" w:rsidRDefault="005F7F0F">
            <w:pPr>
              <w:spacing w:line="160" w:lineRule="exact"/>
              <w:ind w:left="1255"/>
              <w:rPr>
                <w:rFonts w:asciiTheme="minorHAnsi" w:hAnsiTheme="minorHAnsi" w:cstheme="minorHAnsi"/>
                <w:sz w:val="22"/>
                <w:szCs w:val="22"/>
              </w:rPr>
            </w:pPr>
            <w:r w:rsidRPr="005F7F0F">
              <w:rPr>
                <w:rFonts w:asciiTheme="minorHAnsi" w:hAnsiTheme="minorHAnsi" w:cstheme="minorHAnsi"/>
                <w:spacing w:val="2"/>
                <w:w w:val="71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l</w:t>
            </w:r>
            <w:r w:rsidRPr="005F7F0F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5F7F0F">
              <w:rPr>
                <w:rFonts w:asciiTheme="minorHAnsi" w:hAnsiTheme="minorHAnsi" w:cstheme="minorHAnsi"/>
                <w:w w:val="96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5"/>
                <w:w w:val="72"/>
                <w:sz w:val="22"/>
                <w:szCs w:val="22"/>
              </w:rPr>
              <w:t>B</w:t>
            </w:r>
            <w:r w:rsidRPr="005F7F0F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6"/>
                <w:w w:val="104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5F7F0F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spacing w:val="5"/>
                <w:w w:val="96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-2"/>
                <w:w w:val="91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5F7F0F">
              <w:rPr>
                <w:rFonts w:asciiTheme="minorHAnsi" w:hAnsiTheme="minorHAnsi" w:cstheme="minorHAnsi"/>
                <w:spacing w:val="5"/>
                <w:w w:val="96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w w:val="85"/>
                <w:sz w:val="22"/>
                <w:szCs w:val="22"/>
              </w:rPr>
              <w:t>g</w:t>
            </w:r>
            <w:r w:rsidRPr="005F7F0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4"/>
                <w:w w:val="86"/>
                <w:sz w:val="22"/>
                <w:szCs w:val="22"/>
              </w:rPr>
              <w:t>S</w:t>
            </w:r>
            <w:r w:rsidRPr="005F7F0F">
              <w:rPr>
                <w:rFonts w:asciiTheme="minorHAnsi" w:hAnsiTheme="minorHAnsi" w:cstheme="minorHAnsi"/>
                <w:w w:val="86"/>
                <w:sz w:val="22"/>
                <w:szCs w:val="22"/>
              </w:rPr>
              <w:t>c</w:t>
            </w:r>
            <w:r w:rsidRPr="005F7F0F">
              <w:rPr>
                <w:rFonts w:asciiTheme="minorHAnsi" w:hAnsiTheme="minorHAnsi" w:cstheme="minorHAnsi"/>
                <w:spacing w:val="4"/>
                <w:w w:val="86"/>
                <w:sz w:val="22"/>
                <w:szCs w:val="22"/>
              </w:rPr>
              <w:t>h</w:t>
            </w:r>
            <w:r w:rsidRPr="005F7F0F">
              <w:rPr>
                <w:rFonts w:asciiTheme="minorHAnsi" w:hAnsiTheme="minorHAnsi" w:cstheme="minorHAnsi"/>
                <w:spacing w:val="1"/>
                <w:w w:val="86"/>
                <w:sz w:val="22"/>
                <w:szCs w:val="22"/>
              </w:rPr>
              <w:t>oo</w:t>
            </w:r>
            <w:r w:rsidRPr="005F7F0F">
              <w:rPr>
                <w:rFonts w:asciiTheme="minorHAnsi" w:hAnsiTheme="minorHAnsi" w:cstheme="minorHAnsi"/>
                <w:w w:val="86"/>
                <w:sz w:val="22"/>
                <w:szCs w:val="22"/>
              </w:rPr>
              <w:t>l</w:t>
            </w:r>
            <w:r w:rsidRPr="005F7F0F">
              <w:rPr>
                <w:rFonts w:asciiTheme="minorHAnsi" w:hAnsiTheme="minorHAnsi" w:cstheme="minorHAnsi"/>
                <w:w w:val="86"/>
                <w:sz w:val="22"/>
                <w:szCs w:val="22"/>
              </w:rPr>
              <w:t xml:space="preserve">                                                                                                                                       </w:t>
            </w:r>
            <w:r w:rsidRPr="005F7F0F">
              <w:rPr>
                <w:rFonts w:asciiTheme="minorHAnsi" w:hAnsiTheme="minorHAnsi" w:cstheme="minorHAnsi"/>
                <w:spacing w:val="18"/>
                <w:w w:val="86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1"/>
                <w:w w:val="86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-3"/>
                <w:w w:val="86"/>
                <w:sz w:val="22"/>
                <w:szCs w:val="22"/>
              </w:rPr>
              <w:t>e</w:t>
            </w:r>
            <w:r w:rsidRPr="005F7F0F">
              <w:rPr>
                <w:rFonts w:asciiTheme="minorHAnsi" w:hAnsiTheme="minorHAnsi" w:cstheme="minorHAnsi"/>
                <w:w w:val="86"/>
                <w:sz w:val="22"/>
                <w:szCs w:val="22"/>
              </w:rPr>
              <w:t>w</w:t>
            </w:r>
            <w:r w:rsidRPr="005F7F0F">
              <w:rPr>
                <w:rFonts w:asciiTheme="minorHAnsi" w:hAnsiTheme="minorHAnsi" w:cstheme="minorHAnsi"/>
                <w:spacing w:val="-9"/>
                <w:w w:val="86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-2"/>
                <w:w w:val="86"/>
                <w:sz w:val="22"/>
                <w:szCs w:val="22"/>
              </w:rPr>
              <w:t>P</w:t>
            </w:r>
            <w:r w:rsidRPr="005F7F0F">
              <w:rPr>
                <w:rFonts w:asciiTheme="minorHAnsi" w:hAnsiTheme="minorHAnsi" w:cstheme="minorHAnsi"/>
                <w:spacing w:val="-3"/>
                <w:w w:val="86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5"/>
                <w:w w:val="86"/>
                <w:sz w:val="22"/>
                <w:szCs w:val="22"/>
              </w:rPr>
              <w:t>r</w:t>
            </w:r>
            <w:r w:rsidRPr="005F7F0F">
              <w:rPr>
                <w:rFonts w:asciiTheme="minorHAnsi" w:hAnsiTheme="minorHAnsi" w:cstheme="minorHAnsi"/>
                <w:spacing w:val="2"/>
                <w:w w:val="86"/>
                <w:sz w:val="22"/>
                <w:szCs w:val="22"/>
              </w:rPr>
              <w:t>k</w:t>
            </w:r>
            <w:r w:rsidRPr="005F7F0F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l</w:t>
            </w:r>
            <w:r w:rsidRPr="005F7F0F">
              <w:rPr>
                <w:rFonts w:asciiTheme="minorHAnsi" w:hAnsiTheme="minorHAnsi" w:cstheme="minorHAnsi"/>
                <w:spacing w:val="-3"/>
                <w:w w:val="86"/>
                <w:sz w:val="22"/>
                <w:szCs w:val="22"/>
              </w:rPr>
              <w:t>a</w:t>
            </w:r>
            <w:r w:rsidRPr="005F7F0F">
              <w:rPr>
                <w:rFonts w:asciiTheme="minorHAnsi" w:hAnsiTheme="minorHAnsi" w:cstheme="minorHAnsi"/>
                <w:spacing w:val="4"/>
                <w:w w:val="86"/>
                <w:sz w:val="22"/>
                <w:szCs w:val="22"/>
              </w:rPr>
              <w:t>n</w:t>
            </w:r>
            <w:r w:rsidRPr="005F7F0F">
              <w:rPr>
                <w:rFonts w:asciiTheme="minorHAnsi" w:hAnsiTheme="minorHAnsi" w:cstheme="minorHAnsi"/>
                <w:spacing w:val="-2"/>
                <w:w w:val="86"/>
                <w:sz w:val="22"/>
                <w:szCs w:val="22"/>
              </w:rPr>
              <w:t>d</w:t>
            </w:r>
            <w:r w:rsidRPr="005F7F0F">
              <w:rPr>
                <w:rFonts w:asciiTheme="minorHAnsi" w:hAnsiTheme="minorHAnsi" w:cstheme="minorHAnsi"/>
                <w:w w:val="86"/>
                <w:sz w:val="22"/>
                <w:szCs w:val="22"/>
              </w:rPr>
              <w:t>,</w:t>
            </w:r>
            <w:r w:rsidRPr="005F7F0F">
              <w:rPr>
                <w:rFonts w:asciiTheme="minorHAnsi" w:hAnsiTheme="minorHAnsi" w:cstheme="minorHAnsi"/>
                <w:spacing w:val="20"/>
                <w:w w:val="86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hAnsiTheme="minorHAnsi" w:cstheme="minorHAnsi"/>
                <w:spacing w:val="7"/>
                <w:w w:val="70"/>
                <w:sz w:val="22"/>
                <w:szCs w:val="22"/>
              </w:rPr>
              <w:t>C</w:t>
            </w:r>
            <w:r w:rsidRPr="005F7F0F">
              <w:rPr>
                <w:rFonts w:asciiTheme="minorHAnsi" w:hAnsiTheme="minorHAnsi" w:cstheme="minorHAnsi"/>
                <w:w w:val="72"/>
                <w:sz w:val="22"/>
                <w:szCs w:val="22"/>
              </w:rPr>
              <w:t>A</w:t>
            </w:r>
          </w:p>
        </w:tc>
      </w:tr>
      <w:tr w:rsidR="005F7F0F" w:rsidRPr="005F7F0F" w14:paraId="23B76C8A" w14:textId="77777777" w:rsidTr="005F7F0F">
        <w:trPr>
          <w:trHeight w:hRule="exact" w:val="1151"/>
        </w:trPr>
        <w:tc>
          <w:tcPr>
            <w:tcW w:w="674" w:type="dxa"/>
            <w:shd w:val="clear" w:color="auto" w:fill="auto"/>
          </w:tcPr>
          <w:p w14:paraId="5CB7B010" w14:textId="77777777" w:rsidR="00921EC9" w:rsidRPr="005F7F0F" w:rsidRDefault="00921E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25" w:type="dxa"/>
            <w:shd w:val="clear" w:color="auto" w:fill="auto"/>
          </w:tcPr>
          <w:p w14:paraId="0DEA43E3" w14:textId="77777777" w:rsidR="00921EC9" w:rsidRPr="005F7F0F" w:rsidRDefault="00921EC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3B086B" w14:textId="77777777" w:rsidR="00921EC9" w:rsidRPr="005F7F0F" w:rsidRDefault="00921EC9">
            <w:pPr>
              <w:spacing w:before="12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BEF079" w14:textId="77777777" w:rsidR="00921EC9" w:rsidRPr="005F7F0F" w:rsidRDefault="005F7F0F">
            <w:pPr>
              <w:ind w:left="57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5F7F0F">
              <w:rPr>
                <w:rFonts w:asciiTheme="minorHAnsi" w:eastAsia="Tahoma" w:hAnsiTheme="minorHAnsi" w:cstheme="minorHAnsi"/>
                <w:spacing w:val="-10"/>
                <w:w w:val="80"/>
                <w:sz w:val="22"/>
                <w:szCs w:val="22"/>
              </w:rPr>
              <w:t>W</w:t>
            </w:r>
            <w:r w:rsidRPr="005F7F0F">
              <w:rPr>
                <w:rFonts w:asciiTheme="minorHAnsi" w:eastAsia="Tahoma" w:hAnsiTheme="minorHAnsi" w:cstheme="minorHAnsi"/>
                <w:spacing w:val="-2"/>
                <w:w w:val="80"/>
                <w:sz w:val="22"/>
                <w:szCs w:val="22"/>
              </w:rPr>
              <w:t>a</w:t>
            </w:r>
            <w:r w:rsidRPr="005F7F0F">
              <w:rPr>
                <w:rFonts w:asciiTheme="minorHAnsi" w:eastAsia="Tahoma" w:hAnsiTheme="minorHAnsi" w:cstheme="minorHAnsi"/>
                <w:spacing w:val="2"/>
                <w:w w:val="80"/>
                <w:sz w:val="22"/>
                <w:szCs w:val="22"/>
              </w:rPr>
              <w:t>n</w:t>
            </w:r>
            <w:r w:rsidRPr="005F7F0F">
              <w:rPr>
                <w:rFonts w:asciiTheme="minorHAnsi" w:eastAsia="Tahoma" w:hAnsiTheme="minorHAnsi" w:cstheme="minorHAnsi"/>
                <w:w w:val="80"/>
                <w:sz w:val="22"/>
                <w:szCs w:val="22"/>
              </w:rPr>
              <w:t>t</w:t>
            </w:r>
            <w:r w:rsidRPr="005F7F0F">
              <w:rPr>
                <w:rFonts w:asciiTheme="minorHAnsi" w:eastAsia="Tahoma" w:hAnsiTheme="minorHAnsi" w:cstheme="minorHAnsi"/>
                <w:spacing w:val="4"/>
                <w:w w:val="8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eastAsia="Tahoma" w:hAnsiTheme="minorHAnsi" w:cstheme="minorHAnsi"/>
                <w:spacing w:val="8"/>
                <w:w w:val="80"/>
                <w:sz w:val="22"/>
                <w:szCs w:val="22"/>
              </w:rPr>
              <w:t>m</w:t>
            </w:r>
            <w:r w:rsidRPr="005F7F0F">
              <w:rPr>
                <w:rFonts w:asciiTheme="minorHAnsi" w:eastAsia="Tahoma" w:hAnsiTheme="minorHAnsi" w:cstheme="minorHAnsi"/>
                <w:spacing w:val="5"/>
                <w:w w:val="80"/>
                <w:sz w:val="22"/>
                <w:szCs w:val="22"/>
              </w:rPr>
              <w:t>o</w:t>
            </w:r>
            <w:r w:rsidRPr="005F7F0F">
              <w:rPr>
                <w:rFonts w:asciiTheme="minorHAnsi" w:eastAsia="Tahoma" w:hAnsiTheme="minorHAnsi" w:cstheme="minorHAnsi"/>
                <w:spacing w:val="3"/>
                <w:w w:val="80"/>
                <w:sz w:val="22"/>
                <w:szCs w:val="22"/>
              </w:rPr>
              <w:t>r</w:t>
            </w:r>
            <w:r w:rsidRPr="005F7F0F">
              <w:rPr>
                <w:rFonts w:asciiTheme="minorHAnsi" w:eastAsia="Tahoma" w:hAnsiTheme="minorHAnsi" w:cstheme="minorHAnsi"/>
                <w:spacing w:val="-2"/>
                <w:w w:val="80"/>
                <w:sz w:val="22"/>
                <w:szCs w:val="22"/>
              </w:rPr>
              <w:t>e</w:t>
            </w:r>
            <w:r w:rsidRPr="005F7F0F">
              <w:rPr>
                <w:rFonts w:asciiTheme="minorHAnsi" w:eastAsia="Tahoma" w:hAnsiTheme="minorHAnsi" w:cstheme="minorHAnsi"/>
                <w:w w:val="80"/>
                <w:sz w:val="22"/>
                <w:szCs w:val="22"/>
              </w:rPr>
              <w:t>?</w:t>
            </w:r>
            <w:r w:rsidRPr="005F7F0F">
              <w:rPr>
                <w:rFonts w:asciiTheme="minorHAnsi" w:eastAsia="Tahoma" w:hAnsiTheme="minorHAnsi" w:cstheme="minorHAnsi"/>
                <w:spacing w:val="19"/>
                <w:w w:val="8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eastAsia="Tahoma" w:hAnsiTheme="minorHAnsi" w:cstheme="minorHAnsi"/>
                <w:spacing w:val="6"/>
                <w:w w:val="80"/>
                <w:sz w:val="22"/>
                <w:szCs w:val="22"/>
              </w:rPr>
              <w:t>C</w:t>
            </w:r>
            <w:r w:rsidRPr="005F7F0F">
              <w:rPr>
                <w:rFonts w:asciiTheme="minorHAnsi" w:eastAsia="Tahoma" w:hAnsiTheme="minorHAnsi" w:cstheme="minorHAnsi"/>
                <w:spacing w:val="2"/>
                <w:w w:val="80"/>
                <w:sz w:val="22"/>
                <w:szCs w:val="22"/>
              </w:rPr>
              <w:t>h</w:t>
            </w:r>
            <w:r w:rsidRPr="005F7F0F">
              <w:rPr>
                <w:rFonts w:asciiTheme="minorHAnsi" w:eastAsia="Tahoma" w:hAnsiTheme="minorHAnsi" w:cstheme="minorHAnsi"/>
                <w:spacing w:val="-2"/>
                <w:w w:val="80"/>
                <w:sz w:val="22"/>
                <w:szCs w:val="22"/>
              </w:rPr>
              <w:t>ec</w:t>
            </w:r>
            <w:r w:rsidRPr="005F7F0F">
              <w:rPr>
                <w:rFonts w:asciiTheme="minorHAnsi" w:eastAsia="Tahoma" w:hAnsiTheme="minorHAnsi" w:cstheme="minorHAnsi"/>
                <w:w w:val="80"/>
                <w:sz w:val="22"/>
                <w:szCs w:val="22"/>
              </w:rPr>
              <w:t>k</w:t>
            </w:r>
            <w:r w:rsidRPr="005F7F0F">
              <w:rPr>
                <w:rFonts w:asciiTheme="minorHAnsi" w:eastAsia="Tahoma" w:hAnsiTheme="minorHAnsi" w:cstheme="minorHAnsi"/>
                <w:spacing w:val="13"/>
                <w:w w:val="8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eastAsia="Tahoma" w:hAnsiTheme="minorHAnsi" w:cstheme="minorHAnsi"/>
                <w:spacing w:val="5"/>
                <w:w w:val="80"/>
                <w:sz w:val="22"/>
                <w:szCs w:val="22"/>
              </w:rPr>
              <w:t>o</w:t>
            </w:r>
            <w:r w:rsidRPr="005F7F0F">
              <w:rPr>
                <w:rFonts w:asciiTheme="minorHAnsi" w:eastAsia="Tahoma" w:hAnsiTheme="minorHAnsi" w:cstheme="minorHAnsi"/>
                <w:spacing w:val="2"/>
                <w:w w:val="80"/>
                <w:sz w:val="22"/>
                <w:szCs w:val="22"/>
              </w:rPr>
              <w:t>u</w:t>
            </w:r>
            <w:r w:rsidRPr="005F7F0F">
              <w:rPr>
                <w:rFonts w:asciiTheme="minorHAnsi" w:eastAsia="Tahoma" w:hAnsiTheme="minorHAnsi" w:cstheme="minorHAnsi"/>
                <w:w w:val="80"/>
                <w:sz w:val="22"/>
                <w:szCs w:val="22"/>
              </w:rPr>
              <w:t>t</w:t>
            </w:r>
            <w:r w:rsidRPr="005F7F0F">
              <w:rPr>
                <w:rFonts w:asciiTheme="minorHAnsi" w:eastAsia="Tahoma" w:hAnsiTheme="minorHAnsi" w:cstheme="minorHAnsi"/>
                <w:spacing w:val="5"/>
                <w:w w:val="80"/>
                <w:sz w:val="22"/>
                <w:szCs w:val="22"/>
              </w:rPr>
              <w:t xml:space="preserve"> o</w:t>
            </w:r>
            <w:r w:rsidRPr="005F7F0F">
              <w:rPr>
                <w:rFonts w:asciiTheme="minorHAnsi" w:eastAsia="Tahoma" w:hAnsiTheme="minorHAnsi" w:cstheme="minorHAnsi"/>
                <w:spacing w:val="2"/>
                <w:w w:val="80"/>
                <w:sz w:val="22"/>
                <w:szCs w:val="22"/>
              </w:rPr>
              <w:t>u</w:t>
            </w:r>
            <w:r w:rsidRPr="005F7F0F">
              <w:rPr>
                <w:rFonts w:asciiTheme="minorHAnsi" w:eastAsia="Tahoma" w:hAnsiTheme="minorHAnsi" w:cstheme="minorHAnsi"/>
                <w:w w:val="80"/>
                <w:sz w:val="22"/>
                <w:szCs w:val="22"/>
              </w:rPr>
              <w:t>r</w:t>
            </w:r>
            <w:r w:rsidRPr="005F7F0F">
              <w:rPr>
                <w:rFonts w:asciiTheme="minorHAnsi" w:eastAsia="Tahoma" w:hAnsiTheme="minorHAnsi" w:cstheme="minorHAnsi"/>
                <w:spacing w:val="12"/>
                <w:w w:val="8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eastAsia="Tahoma" w:hAnsiTheme="minorHAnsi" w:cstheme="minorHAnsi"/>
                <w:spacing w:val="5"/>
                <w:w w:val="80"/>
                <w:sz w:val="22"/>
                <w:szCs w:val="22"/>
              </w:rPr>
              <w:t>o</w:t>
            </w:r>
            <w:r w:rsidRPr="005F7F0F">
              <w:rPr>
                <w:rFonts w:asciiTheme="minorHAnsi" w:eastAsia="Tahoma" w:hAnsiTheme="minorHAnsi" w:cstheme="minorHAnsi"/>
                <w:spacing w:val="-2"/>
                <w:w w:val="80"/>
                <w:sz w:val="22"/>
                <w:szCs w:val="22"/>
              </w:rPr>
              <w:t>t</w:t>
            </w:r>
            <w:r w:rsidRPr="005F7F0F">
              <w:rPr>
                <w:rFonts w:asciiTheme="minorHAnsi" w:eastAsia="Tahoma" w:hAnsiTheme="minorHAnsi" w:cstheme="minorHAnsi"/>
                <w:spacing w:val="2"/>
                <w:w w:val="80"/>
                <w:sz w:val="22"/>
                <w:szCs w:val="22"/>
              </w:rPr>
              <w:t>h</w:t>
            </w:r>
            <w:r w:rsidRPr="005F7F0F">
              <w:rPr>
                <w:rFonts w:asciiTheme="minorHAnsi" w:eastAsia="Tahoma" w:hAnsiTheme="minorHAnsi" w:cstheme="minorHAnsi"/>
                <w:spacing w:val="-2"/>
                <w:w w:val="80"/>
                <w:sz w:val="22"/>
                <w:szCs w:val="22"/>
              </w:rPr>
              <w:t>e</w:t>
            </w:r>
            <w:r w:rsidRPr="005F7F0F">
              <w:rPr>
                <w:rFonts w:asciiTheme="minorHAnsi" w:eastAsia="Tahoma" w:hAnsiTheme="minorHAnsi" w:cstheme="minorHAnsi"/>
                <w:w w:val="80"/>
                <w:sz w:val="22"/>
                <w:szCs w:val="22"/>
              </w:rPr>
              <w:t>r</w:t>
            </w:r>
            <w:r w:rsidRPr="005F7F0F">
              <w:rPr>
                <w:rFonts w:asciiTheme="minorHAnsi" w:eastAsia="Tahoma" w:hAnsiTheme="minorHAnsi" w:cstheme="minorHAnsi"/>
                <w:spacing w:val="12"/>
                <w:w w:val="80"/>
                <w:sz w:val="22"/>
                <w:szCs w:val="22"/>
              </w:rPr>
              <w:t xml:space="preserve"> </w:t>
            </w:r>
            <w:r w:rsidRPr="005F7F0F">
              <w:rPr>
                <w:rFonts w:asciiTheme="minorHAnsi" w:eastAsia="Tahoma" w:hAnsiTheme="minorHAnsi" w:cstheme="minorHAnsi"/>
                <w:spacing w:val="-2"/>
                <w:w w:val="80"/>
                <w:sz w:val="22"/>
                <w:szCs w:val="22"/>
              </w:rPr>
              <w:t>e</w:t>
            </w:r>
            <w:r w:rsidRPr="005F7F0F">
              <w:rPr>
                <w:rFonts w:asciiTheme="minorHAnsi" w:eastAsia="Tahoma" w:hAnsiTheme="minorHAnsi" w:cstheme="minorHAnsi"/>
                <w:spacing w:val="2"/>
                <w:w w:val="80"/>
                <w:sz w:val="22"/>
                <w:szCs w:val="22"/>
              </w:rPr>
              <w:t>x</w:t>
            </w:r>
            <w:r w:rsidRPr="005F7F0F">
              <w:rPr>
                <w:rFonts w:asciiTheme="minorHAnsi" w:eastAsia="Tahoma" w:hAnsiTheme="minorHAnsi" w:cstheme="minorHAnsi"/>
                <w:spacing w:val="-2"/>
                <w:w w:val="80"/>
                <w:sz w:val="22"/>
                <w:szCs w:val="22"/>
              </w:rPr>
              <w:t>a</w:t>
            </w:r>
            <w:r w:rsidRPr="005F7F0F">
              <w:rPr>
                <w:rFonts w:asciiTheme="minorHAnsi" w:eastAsia="Tahoma" w:hAnsiTheme="minorHAnsi" w:cstheme="minorHAnsi"/>
                <w:spacing w:val="8"/>
                <w:w w:val="80"/>
                <w:sz w:val="22"/>
                <w:szCs w:val="22"/>
              </w:rPr>
              <w:t>m</w:t>
            </w:r>
            <w:r w:rsidRPr="005F7F0F">
              <w:rPr>
                <w:rFonts w:asciiTheme="minorHAnsi" w:eastAsia="Tahoma" w:hAnsiTheme="minorHAnsi" w:cstheme="minorHAnsi"/>
                <w:spacing w:val="3"/>
                <w:w w:val="80"/>
                <w:sz w:val="22"/>
                <w:szCs w:val="22"/>
              </w:rPr>
              <w:t>p</w:t>
            </w:r>
            <w:r w:rsidRPr="005F7F0F">
              <w:rPr>
                <w:rFonts w:asciiTheme="minorHAnsi" w:eastAsia="Tahoma" w:hAnsiTheme="minorHAnsi" w:cstheme="minorHAnsi"/>
                <w:spacing w:val="4"/>
                <w:w w:val="80"/>
                <w:sz w:val="22"/>
                <w:szCs w:val="22"/>
              </w:rPr>
              <w:t>l</w:t>
            </w:r>
            <w:r w:rsidRPr="005F7F0F">
              <w:rPr>
                <w:rFonts w:asciiTheme="minorHAnsi" w:eastAsia="Tahoma" w:hAnsiTheme="minorHAnsi" w:cstheme="minorHAnsi"/>
                <w:spacing w:val="-2"/>
                <w:w w:val="80"/>
                <w:sz w:val="22"/>
                <w:szCs w:val="22"/>
              </w:rPr>
              <w:t>e</w:t>
            </w:r>
            <w:r w:rsidRPr="005F7F0F">
              <w:rPr>
                <w:rFonts w:asciiTheme="minorHAnsi" w:eastAsia="Tahoma" w:hAnsiTheme="minorHAnsi" w:cstheme="minorHAnsi"/>
                <w:w w:val="80"/>
                <w:sz w:val="22"/>
                <w:szCs w:val="22"/>
              </w:rPr>
              <w:t>s.</w:t>
            </w:r>
            <w:r w:rsidRPr="005F7F0F">
              <w:rPr>
                <w:rFonts w:asciiTheme="minorHAnsi" w:eastAsia="Tahoma" w:hAnsiTheme="minorHAnsi" w:cstheme="minorHAnsi"/>
                <w:w w:val="80"/>
                <w:sz w:val="22"/>
                <w:szCs w:val="22"/>
              </w:rPr>
              <w:t xml:space="preserve">                                              </w:t>
            </w:r>
            <w:r w:rsidRPr="005F7F0F">
              <w:rPr>
                <w:rFonts w:asciiTheme="minorHAnsi" w:eastAsia="Tahoma" w:hAnsiTheme="minorHAnsi" w:cstheme="minorHAnsi"/>
                <w:spacing w:val="17"/>
                <w:w w:val="80"/>
                <w:sz w:val="22"/>
                <w:szCs w:val="22"/>
              </w:rPr>
              <w:t xml:space="preserve"> </w:t>
            </w:r>
            <w:hyperlink r:id="rId6">
              <w:r w:rsidRPr="005F7F0F">
                <w:rPr>
                  <w:rFonts w:asciiTheme="minorHAnsi" w:eastAsia="Tahoma" w:hAnsiTheme="minorHAnsi" w:cstheme="minorHAnsi"/>
                  <w:spacing w:val="2"/>
                  <w:w w:val="80"/>
                  <w:position w:val="-5"/>
                  <w:sz w:val="22"/>
                  <w:szCs w:val="22"/>
                </w:rPr>
                <w:t>S</w:t>
              </w:r>
              <w:r w:rsidRPr="005F7F0F">
                <w:rPr>
                  <w:rFonts w:asciiTheme="minorHAnsi" w:eastAsia="Tahoma" w:hAnsiTheme="minorHAnsi" w:cstheme="minorHAnsi"/>
                  <w:spacing w:val="-2"/>
                  <w:w w:val="80"/>
                  <w:position w:val="-5"/>
                  <w:sz w:val="22"/>
                  <w:szCs w:val="22"/>
                </w:rPr>
                <w:t>e</w:t>
              </w:r>
              <w:r w:rsidRPr="005F7F0F">
                <w:rPr>
                  <w:rFonts w:asciiTheme="minorHAnsi" w:eastAsia="Tahoma" w:hAnsiTheme="minorHAnsi" w:cstheme="minorHAnsi"/>
                  <w:w w:val="80"/>
                  <w:position w:val="-5"/>
                  <w:sz w:val="22"/>
                  <w:szCs w:val="22"/>
                </w:rPr>
                <w:t>e</w:t>
              </w:r>
              <w:r w:rsidRPr="005F7F0F">
                <w:rPr>
                  <w:rFonts w:asciiTheme="minorHAnsi" w:eastAsia="Tahoma" w:hAnsiTheme="minorHAnsi" w:cstheme="minorHAnsi"/>
                  <w:spacing w:val="3"/>
                  <w:w w:val="80"/>
                  <w:position w:val="-5"/>
                  <w:sz w:val="22"/>
                  <w:szCs w:val="22"/>
                </w:rPr>
                <w:t xml:space="preserve"> </w:t>
              </w:r>
              <w:r w:rsidRPr="005F7F0F">
                <w:rPr>
                  <w:rFonts w:asciiTheme="minorHAnsi" w:eastAsia="Tahoma" w:hAnsiTheme="minorHAnsi" w:cstheme="minorHAnsi"/>
                  <w:spacing w:val="-1"/>
                  <w:w w:val="80"/>
                  <w:position w:val="-5"/>
                  <w:sz w:val="22"/>
                  <w:szCs w:val="22"/>
                </w:rPr>
                <w:t>M</w:t>
              </w:r>
              <w:r w:rsidRPr="005F7F0F">
                <w:rPr>
                  <w:rFonts w:asciiTheme="minorHAnsi" w:eastAsia="Tahoma" w:hAnsiTheme="minorHAnsi" w:cstheme="minorHAnsi"/>
                  <w:spacing w:val="5"/>
                  <w:w w:val="80"/>
                  <w:position w:val="-5"/>
                  <w:sz w:val="22"/>
                  <w:szCs w:val="22"/>
                </w:rPr>
                <w:t>o</w:t>
              </w:r>
              <w:r w:rsidRPr="005F7F0F">
                <w:rPr>
                  <w:rFonts w:asciiTheme="minorHAnsi" w:eastAsia="Tahoma" w:hAnsiTheme="minorHAnsi" w:cstheme="minorHAnsi"/>
                  <w:spacing w:val="3"/>
                  <w:w w:val="80"/>
                  <w:position w:val="-5"/>
                  <w:sz w:val="22"/>
                  <w:szCs w:val="22"/>
                </w:rPr>
                <w:t>r</w:t>
              </w:r>
              <w:r w:rsidRPr="005F7F0F">
                <w:rPr>
                  <w:rFonts w:asciiTheme="minorHAnsi" w:eastAsia="Tahoma" w:hAnsiTheme="minorHAnsi" w:cstheme="minorHAnsi"/>
                  <w:w w:val="80"/>
                  <w:position w:val="-5"/>
                  <w:sz w:val="22"/>
                  <w:szCs w:val="22"/>
                </w:rPr>
                <w:t>e</w:t>
              </w:r>
              <w:r w:rsidRPr="005F7F0F">
                <w:rPr>
                  <w:rFonts w:asciiTheme="minorHAnsi" w:eastAsia="Tahoma" w:hAnsiTheme="minorHAnsi" w:cstheme="minorHAnsi"/>
                  <w:spacing w:val="6"/>
                  <w:w w:val="80"/>
                  <w:position w:val="-5"/>
                  <w:sz w:val="22"/>
                  <w:szCs w:val="22"/>
                </w:rPr>
                <w:t xml:space="preserve"> </w:t>
              </w:r>
              <w:r w:rsidRPr="005F7F0F">
                <w:rPr>
                  <w:rFonts w:asciiTheme="minorHAnsi" w:eastAsia="Tahoma" w:hAnsiTheme="minorHAnsi" w:cstheme="minorHAnsi"/>
                  <w:spacing w:val="3"/>
                  <w:w w:val="81"/>
                  <w:position w:val="-5"/>
                  <w:sz w:val="22"/>
                  <w:szCs w:val="22"/>
                </w:rPr>
                <w:t>Ex</w:t>
              </w:r>
              <w:r w:rsidRPr="005F7F0F">
                <w:rPr>
                  <w:rFonts w:asciiTheme="minorHAnsi" w:eastAsia="Tahoma" w:hAnsiTheme="minorHAnsi" w:cstheme="minorHAnsi"/>
                  <w:spacing w:val="-2"/>
                  <w:w w:val="82"/>
                  <w:position w:val="-5"/>
                  <w:sz w:val="22"/>
                  <w:szCs w:val="22"/>
                </w:rPr>
                <w:t>a</w:t>
              </w:r>
              <w:r w:rsidRPr="005F7F0F">
                <w:rPr>
                  <w:rFonts w:asciiTheme="minorHAnsi" w:eastAsia="Tahoma" w:hAnsiTheme="minorHAnsi" w:cstheme="minorHAnsi"/>
                  <w:spacing w:val="10"/>
                  <w:w w:val="81"/>
                  <w:position w:val="-5"/>
                  <w:sz w:val="22"/>
                  <w:szCs w:val="22"/>
                </w:rPr>
                <w:t>m</w:t>
              </w:r>
              <w:r w:rsidRPr="005F7F0F">
                <w:rPr>
                  <w:rFonts w:asciiTheme="minorHAnsi" w:eastAsia="Tahoma" w:hAnsiTheme="minorHAnsi" w:cstheme="minorHAnsi"/>
                  <w:spacing w:val="4"/>
                  <w:w w:val="81"/>
                  <w:position w:val="-5"/>
                  <w:sz w:val="22"/>
                  <w:szCs w:val="22"/>
                </w:rPr>
                <w:t>p</w:t>
              </w:r>
              <w:r w:rsidRPr="005F7F0F">
                <w:rPr>
                  <w:rFonts w:asciiTheme="minorHAnsi" w:eastAsia="Tahoma" w:hAnsiTheme="minorHAnsi" w:cstheme="minorHAnsi"/>
                  <w:spacing w:val="5"/>
                  <w:w w:val="82"/>
                  <w:position w:val="-5"/>
                  <w:sz w:val="22"/>
                  <w:szCs w:val="22"/>
                </w:rPr>
                <w:t>l</w:t>
              </w:r>
              <w:r w:rsidRPr="005F7F0F">
                <w:rPr>
                  <w:rFonts w:asciiTheme="minorHAnsi" w:eastAsia="Tahoma" w:hAnsiTheme="minorHAnsi" w:cstheme="minorHAnsi"/>
                  <w:spacing w:val="-3"/>
                  <w:w w:val="81"/>
                  <w:position w:val="-5"/>
                  <w:sz w:val="22"/>
                  <w:szCs w:val="22"/>
                </w:rPr>
                <w:t>e</w:t>
              </w:r>
              <w:r w:rsidRPr="005F7F0F">
                <w:rPr>
                  <w:rFonts w:asciiTheme="minorHAnsi" w:eastAsia="Tahoma" w:hAnsiTheme="minorHAnsi" w:cstheme="minorHAnsi"/>
                  <w:w w:val="81"/>
                  <w:position w:val="-5"/>
                  <w:sz w:val="22"/>
                  <w:szCs w:val="22"/>
                </w:rPr>
                <w:t>s</w:t>
              </w:r>
            </w:hyperlink>
          </w:p>
        </w:tc>
        <w:tc>
          <w:tcPr>
            <w:tcW w:w="858" w:type="dxa"/>
            <w:shd w:val="clear" w:color="auto" w:fill="auto"/>
          </w:tcPr>
          <w:p w14:paraId="261C38B0" w14:textId="77777777" w:rsidR="00921EC9" w:rsidRPr="005F7F0F" w:rsidRDefault="00921E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ECBB13D" w14:textId="77777777" w:rsidR="00921EC9" w:rsidRPr="005F7F0F" w:rsidRDefault="00921EC9">
      <w:pPr>
        <w:rPr>
          <w:rFonts w:asciiTheme="minorHAnsi" w:hAnsiTheme="minorHAnsi" w:cstheme="minorHAnsi"/>
          <w:sz w:val="22"/>
          <w:szCs w:val="22"/>
        </w:rPr>
        <w:sectPr w:rsidR="00921EC9" w:rsidRPr="005F7F0F">
          <w:pgSz w:w="11900" w:h="16840"/>
          <w:pgMar w:top="460" w:right="460" w:bottom="280" w:left="460" w:header="720" w:footer="720" w:gutter="0"/>
          <w:cols w:space="720"/>
        </w:sectPr>
      </w:pPr>
    </w:p>
    <w:p w14:paraId="775B5975" w14:textId="77777777" w:rsidR="00921EC9" w:rsidRPr="005F7F0F" w:rsidRDefault="005F7F0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5F7F0F">
        <w:rPr>
          <w:rFonts w:asciiTheme="minorHAnsi" w:hAnsiTheme="minorHAnsi" w:cstheme="minorHAnsi"/>
          <w:sz w:val="22"/>
          <w:szCs w:val="22"/>
        </w:rPr>
        <w:lastRenderedPageBreak/>
        <w:pict w14:anchorId="1A9251CF">
          <v:group id="_x0000_s1026" style="position:absolute;margin-left:28.3pt;margin-top:28.3pt;width:537.85pt;height:17.3pt;z-index:-251657216;mso-position-horizontal-relative:page;mso-position-vertical-relative:page" coordorigin="566,566" coordsize="10757,346">
            <v:shape id="_x0000_s1027" style="position:absolute;left:566;top:566;width:10757;height:346" coordorigin="566,566" coordsize="10757,346" path="m11323,566r,346l566,912r,-346l11323,566xe" fillcolor="#f0f5fa" stroked="f">
              <v:path arrowok="t"/>
            </v:shape>
            <w10:wrap anchorx="page" anchory="page"/>
          </v:group>
        </w:pict>
      </w:r>
    </w:p>
    <w:sectPr w:rsidR="00921EC9" w:rsidRPr="005F7F0F">
      <w:pgSz w:w="1190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3055B"/>
    <w:multiLevelType w:val="multilevel"/>
    <w:tmpl w:val="4D9AA58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EC9"/>
    <w:rsid w:val="005F7F0F"/>
    <w:rsid w:val="00921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8F3106D"/>
  <w15:docId w15:val="{F440A1F5-DCCB-414B-B975-2A00BC269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F7F0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7F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ivecareer.com/resume-samples/bartender-resumes" TargetMode="External"/><Relationship Id="rId5" Type="http://schemas.openxmlformats.org/officeDocument/2006/relationships/hyperlink" Target="mailto:davey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423</Words>
  <Characters>2417</Characters>
  <Application>Microsoft Office Word</Application>
  <DocSecurity>0</DocSecurity>
  <Lines>20</Lines>
  <Paragraphs>5</Paragraphs>
  <ScaleCrop>false</ScaleCrop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2021-07-16T10:55:00Z</dcterms:created>
  <dcterms:modified xsi:type="dcterms:W3CDTF">2021-07-16T11:04:00Z</dcterms:modified>
</cp:coreProperties>
</file>