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03D87B" w14:textId="77777777" w:rsidR="00481E92" w:rsidRPr="00EE01CD" w:rsidRDefault="00EE01CD" w:rsidP="00EE01CD">
      <w:pPr>
        <w:spacing w:before="30"/>
        <w:jc w:val="center"/>
        <w:rPr>
          <w:rFonts w:asciiTheme="minorHAnsi" w:hAnsiTheme="minorHAnsi" w:cstheme="minorHAnsi"/>
          <w:sz w:val="22"/>
          <w:szCs w:val="22"/>
        </w:rPr>
      </w:pPr>
      <w:r w:rsidRPr="00EE01CD">
        <w:rPr>
          <w:rFonts w:asciiTheme="minorHAnsi" w:hAnsiTheme="minorHAnsi" w:cstheme="minorHAnsi"/>
          <w:b/>
          <w:position w:val="-1"/>
          <w:sz w:val="22"/>
          <w:szCs w:val="22"/>
        </w:rPr>
        <w:t>Bar</w:t>
      </w:r>
      <w:r w:rsidRPr="00EE01CD">
        <w:rPr>
          <w:rFonts w:asciiTheme="minorHAnsi" w:hAnsiTheme="minorHAnsi" w:cstheme="minorHAnsi"/>
          <w:b/>
          <w:spacing w:val="-2"/>
          <w:position w:val="-1"/>
          <w:sz w:val="22"/>
          <w:szCs w:val="22"/>
        </w:rPr>
        <w:t>t</w:t>
      </w:r>
      <w:r w:rsidRPr="00EE01CD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e</w:t>
      </w:r>
      <w:r w:rsidRPr="00EE01CD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nd</w:t>
      </w:r>
      <w:r w:rsidRPr="00EE01CD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e</w:t>
      </w:r>
      <w:r w:rsidRPr="00EE01CD">
        <w:rPr>
          <w:rFonts w:asciiTheme="minorHAnsi" w:hAnsiTheme="minorHAnsi" w:cstheme="minorHAnsi"/>
          <w:b/>
          <w:position w:val="-1"/>
          <w:sz w:val="22"/>
          <w:szCs w:val="22"/>
        </w:rPr>
        <w:t>r</w:t>
      </w:r>
      <w:r w:rsidRPr="00EE01CD">
        <w:rPr>
          <w:rFonts w:asciiTheme="minorHAnsi" w:hAnsiTheme="minorHAnsi" w:cstheme="minorHAnsi"/>
          <w:b/>
          <w:spacing w:val="-7"/>
          <w:position w:val="-1"/>
          <w:sz w:val="22"/>
          <w:szCs w:val="22"/>
        </w:rPr>
        <w:t xml:space="preserve"> </w:t>
      </w:r>
      <w:r w:rsidRPr="00EE01CD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R</w:t>
      </w:r>
      <w:r w:rsidRPr="00EE01CD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e</w:t>
      </w:r>
      <w:r w:rsidRPr="00EE01CD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su</w:t>
      </w:r>
      <w:r w:rsidRPr="00EE01CD">
        <w:rPr>
          <w:rFonts w:asciiTheme="minorHAnsi" w:hAnsiTheme="minorHAnsi" w:cstheme="minorHAnsi"/>
          <w:b/>
          <w:position w:val="-1"/>
          <w:sz w:val="22"/>
          <w:szCs w:val="22"/>
        </w:rPr>
        <w:t>me Exam</w:t>
      </w:r>
      <w:r w:rsidRPr="00EE01CD">
        <w:rPr>
          <w:rFonts w:asciiTheme="minorHAnsi" w:hAnsiTheme="minorHAnsi" w:cstheme="minorHAnsi"/>
          <w:b/>
          <w:spacing w:val="-2"/>
          <w:position w:val="-1"/>
          <w:sz w:val="22"/>
          <w:szCs w:val="22"/>
        </w:rPr>
        <w:t>p</w:t>
      </w:r>
      <w:r w:rsidRPr="00EE01CD">
        <w:rPr>
          <w:rFonts w:asciiTheme="minorHAnsi" w:hAnsiTheme="minorHAnsi" w:cstheme="minorHAnsi"/>
          <w:b/>
          <w:position w:val="-1"/>
          <w:sz w:val="22"/>
          <w:szCs w:val="22"/>
        </w:rPr>
        <w:t>le</w:t>
      </w:r>
    </w:p>
    <w:p w14:paraId="2F94CAB7" w14:textId="77777777" w:rsidR="00481E92" w:rsidRPr="00EE01CD" w:rsidRDefault="00481E92" w:rsidP="00EE01CD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5B27C516" w14:textId="77777777" w:rsidR="00481E92" w:rsidRPr="00EE01CD" w:rsidRDefault="00481E92" w:rsidP="00EE01CD">
      <w:pPr>
        <w:rPr>
          <w:rFonts w:asciiTheme="minorHAnsi" w:hAnsiTheme="minorHAnsi" w:cstheme="minorHAnsi"/>
          <w:sz w:val="22"/>
          <w:szCs w:val="22"/>
        </w:rPr>
        <w:sectPr w:rsidR="00481E92" w:rsidRPr="00EE01CD">
          <w:pgSz w:w="12240" w:h="15840"/>
          <w:pgMar w:top="1300" w:right="1200" w:bottom="280" w:left="1040" w:header="720" w:footer="720" w:gutter="0"/>
          <w:cols w:space="720"/>
        </w:sectPr>
      </w:pPr>
    </w:p>
    <w:p w14:paraId="1FC0B3D6" w14:textId="77777777" w:rsidR="00481E92" w:rsidRPr="00EE01CD" w:rsidRDefault="00481E92" w:rsidP="00EE01CD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3EBFE039" w14:textId="77777777" w:rsidR="00481E92" w:rsidRPr="00EE01CD" w:rsidRDefault="00481E92" w:rsidP="00EE01CD">
      <w:pPr>
        <w:rPr>
          <w:rFonts w:asciiTheme="minorHAnsi" w:hAnsiTheme="minorHAnsi" w:cstheme="minorHAnsi"/>
          <w:sz w:val="22"/>
          <w:szCs w:val="22"/>
        </w:rPr>
      </w:pPr>
    </w:p>
    <w:p w14:paraId="6209CF7C" w14:textId="77777777" w:rsidR="00481E92" w:rsidRPr="00EE01CD" w:rsidRDefault="00481E92" w:rsidP="00EE01CD">
      <w:pPr>
        <w:rPr>
          <w:rFonts w:asciiTheme="minorHAnsi" w:hAnsiTheme="minorHAnsi" w:cstheme="minorHAnsi"/>
          <w:sz w:val="22"/>
          <w:szCs w:val="22"/>
        </w:rPr>
      </w:pPr>
    </w:p>
    <w:p w14:paraId="2D69ADA7" w14:textId="77777777" w:rsidR="00481E92" w:rsidRPr="00EE01CD" w:rsidRDefault="00481E92" w:rsidP="00EE01CD">
      <w:pPr>
        <w:rPr>
          <w:rFonts w:asciiTheme="minorHAnsi" w:hAnsiTheme="minorHAnsi" w:cstheme="minorHAnsi"/>
          <w:sz w:val="22"/>
          <w:szCs w:val="22"/>
        </w:rPr>
      </w:pPr>
    </w:p>
    <w:p w14:paraId="3A37E2F4" w14:textId="77777777" w:rsidR="00481E92" w:rsidRPr="00EE01CD" w:rsidRDefault="00481E92" w:rsidP="00EE01CD">
      <w:pPr>
        <w:rPr>
          <w:rFonts w:asciiTheme="minorHAnsi" w:hAnsiTheme="minorHAnsi" w:cstheme="minorHAnsi"/>
          <w:sz w:val="22"/>
          <w:szCs w:val="22"/>
        </w:rPr>
      </w:pPr>
    </w:p>
    <w:p w14:paraId="0D0A9079" w14:textId="77777777" w:rsidR="00481E92" w:rsidRPr="00EE01CD" w:rsidRDefault="00481E92" w:rsidP="00EE01CD">
      <w:pPr>
        <w:rPr>
          <w:rFonts w:asciiTheme="minorHAnsi" w:hAnsiTheme="minorHAnsi" w:cstheme="minorHAnsi"/>
          <w:sz w:val="22"/>
          <w:szCs w:val="22"/>
        </w:rPr>
      </w:pPr>
    </w:p>
    <w:p w14:paraId="69551FA9" w14:textId="77777777" w:rsidR="00481E92" w:rsidRPr="00EE01CD" w:rsidRDefault="00EE01CD" w:rsidP="00EE01CD">
      <w:pPr>
        <w:ind w:left="102" w:right="-74"/>
        <w:rPr>
          <w:rFonts w:asciiTheme="minorHAnsi" w:hAnsiTheme="minorHAnsi" w:cstheme="minorHAnsi"/>
          <w:sz w:val="22"/>
          <w:szCs w:val="22"/>
        </w:rPr>
      </w:pPr>
      <w:r w:rsidRPr="00EE01CD">
        <w:rPr>
          <w:rFonts w:asciiTheme="minorHAnsi" w:hAnsiTheme="minorHAnsi" w:cstheme="minorHAnsi"/>
          <w:b/>
          <w:position w:val="-1"/>
          <w:sz w:val="22"/>
          <w:szCs w:val="22"/>
        </w:rPr>
        <w:t>Objective</w:t>
      </w:r>
    </w:p>
    <w:p w14:paraId="01AC8EF5" w14:textId="5740770A" w:rsidR="00481E92" w:rsidRPr="00EE01CD" w:rsidRDefault="00EE01CD" w:rsidP="00EE01CD">
      <w:pPr>
        <w:spacing w:before="29"/>
        <w:ind w:left="568" w:right="4153"/>
        <w:rPr>
          <w:rFonts w:asciiTheme="minorHAnsi" w:hAnsiTheme="minorHAnsi" w:cstheme="minorHAnsi"/>
          <w:sz w:val="22"/>
          <w:szCs w:val="22"/>
        </w:rPr>
      </w:pPr>
      <w:r w:rsidRPr="00EE01CD">
        <w:rPr>
          <w:rFonts w:asciiTheme="minorHAnsi" w:hAnsiTheme="minorHAnsi" w:cstheme="minorHAnsi"/>
          <w:sz w:val="22"/>
          <w:szCs w:val="22"/>
        </w:rPr>
        <w:br w:type="column"/>
      </w:r>
      <w:r>
        <w:rPr>
          <w:rFonts w:asciiTheme="minorHAnsi" w:hAnsiTheme="minorHAnsi" w:cstheme="minorHAnsi"/>
          <w:sz w:val="22"/>
          <w:szCs w:val="22"/>
        </w:rPr>
        <w:t xml:space="preserve">   </w:t>
      </w:r>
      <w:r w:rsidRPr="00EE01CD">
        <w:rPr>
          <w:rFonts w:asciiTheme="minorHAnsi" w:hAnsiTheme="minorHAnsi" w:cstheme="minorHAnsi"/>
          <w:sz w:val="22"/>
          <w:szCs w:val="22"/>
        </w:rPr>
        <w:t>Andrei Farley</w:t>
      </w:r>
    </w:p>
    <w:p w14:paraId="0E17177B" w14:textId="77777777" w:rsidR="00EE01CD" w:rsidRPr="00EE01CD" w:rsidRDefault="00EE01CD" w:rsidP="00EE01CD">
      <w:pPr>
        <w:ind w:left="-20" w:right="3576" w:hanging="3"/>
        <w:jc w:val="center"/>
        <w:rPr>
          <w:rFonts w:asciiTheme="minorHAnsi" w:hAnsiTheme="minorHAnsi" w:cstheme="minorHAnsi"/>
          <w:sz w:val="22"/>
          <w:szCs w:val="22"/>
        </w:rPr>
      </w:pPr>
      <w:r w:rsidRPr="00EE01CD">
        <w:rPr>
          <w:rFonts w:asciiTheme="minorHAnsi" w:hAnsiTheme="minorHAnsi" w:cstheme="minorHAnsi"/>
          <w:sz w:val="22"/>
          <w:szCs w:val="22"/>
        </w:rPr>
        <w:t>1600 N She</w:t>
      </w:r>
      <w:r w:rsidRPr="00EE01CD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E01CD">
        <w:rPr>
          <w:rFonts w:asciiTheme="minorHAnsi" w:hAnsiTheme="minorHAnsi" w:cstheme="minorHAnsi"/>
          <w:sz w:val="22"/>
          <w:szCs w:val="22"/>
        </w:rPr>
        <w:t xml:space="preserve">by Oaks </w:t>
      </w:r>
      <w:r w:rsidRPr="00EE01CD">
        <w:rPr>
          <w:rFonts w:asciiTheme="minorHAnsi" w:hAnsiTheme="minorHAnsi" w:cstheme="minorHAnsi"/>
          <w:sz w:val="22"/>
          <w:szCs w:val="22"/>
        </w:rPr>
        <w:t>Me</w:t>
      </w:r>
      <w:r w:rsidRPr="00EE01CD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EE01C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EE01CD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EE01CD">
        <w:rPr>
          <w:rFonts w:asciiTheme="minorHAnsi" w:hAnsiTheme="minorHAnsi" w:cstheme="minorHAnsi"/>
          <w:sz w:val="22"/>
          <w:szCs w:val="22"/>
        </w:rPr>
        <w:t>is,</w:t>
      </w:r>
      <w:r w:rsidRPr="00EE01C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E01CD">
        <w:rPr>
          <w:rFonts w:asciiTheme="minorHAnsi" w:hAnsiTheme="minorHAnsi" w:cstheme="minorHAnsi"/>
          <w:sz w:val="22"/>
          <w:szCs w:val="22"/>
        </w:rPr>
        <w:t xml:space="preserve">TN </w:t>
      </w:r>
      <w:r w:rsidRPr="00EE01CD">
        <w:rPr>
          <w:rFonts w:asciiTheme="minorHAnsi" w:hAnsiTheme="minorHAnsi" w:cstheme="minorHAnsi"/>
          <w:spacing w:val="-1"/>
          <w:sz w:val="22"/>
          <w:szCs w:val="22"/>
        </w:rPr>
        <w:t>3</w:t>
      </w:r>
      <w:r w:rsidRPr="00EE01CD">
        <w:rPr>
          <w:rFonts w:asciiTheme="minorHAnsi" w:hAnsiTheme="minorHAnsi" w:cstheme="minorHAnsi"/>
          <w:spacing w:val="1"/>
          <w:sz w:val="22"/>
          <w:szCs w:val="22"/>
        </w:rPr>
        <w:t>8</w:t>
      </w:r>
      <w:r w:rsidRPr="00EE01CD">
        <w:rPr>
          <w:rFonts w:asciiTheme="minorHAnsi" w:hAnsiTheme="minorHAnsi" w:cstheme="minorHAnsi"/>
          <w:spacing w:val="-1"/>
          <w:sz w:val="22"/>
          <w:szCs w:val="22"/>
        </w:rPr>
        <w:t>8</w:t>
      </w:r>
      <w:r w:rsidRPr="00EE01CD">
        <w:rPr>
          <w:rFonts w:asciiTheme="minorHAnsi" w:hAnsiTheme="minorHAnsi" w:cstheme="minorHAnsi"/>
          <w:spacing w:val="1"/>
          <w:sz w:val="22"/>
          <w:szCs w:val="22"/>
        </w:rPr>
        <w:t>3</w:t>
      </w:r>
      <w:r w:rsidRPr="00EE01CD">
        <w:rPr>
          <w:rFonts w:asciiTheme="minorHAnsi" w:hAnsiTheme="minorHAnsi" w:cstheme="minorHAnsi"/>
          <w:sz w:val="22"/>
          <w:szCs w:val="22"/>
        </w:rPr>
        <w:t>4</w:t>
      </w:r>
      <w:hyperlink r:id="rId5"/>
    </w:p>
    <w:p w14:paraId="5D16B6B3" w14:textId="1617DA30" w:rsidR="00EE01CD" w:rsidRPr="00EE01CD" w:rsidRDefault="00EE01CD" w:rsidP="00EE01CD">
      <w:pPr>
        <w:ind w:left="-20" w:right="3576" w:hanging="3"/>
        <w:jc w:val="center"/>
        <w:rPr>
          <w:rFonts w:asciiTheme="minorHAnsi" w:hAnsiTheme="minorHAnsi" w:cstheme="minorHAnsi"/>
          <w:sz w:val="22"/>
          <w:szCs w:val="22"/>
        </w:rPr>
      </w:pPr>
      <w:r w:rsidRPr="00EE01CD">
        <w:rPr>
          <w:rFonts w:asciiTheme="minorHAnsi" w:hAnsiTheme="minorHAnsi" w:cstheme="minorHAnsi"/>
          <w:sz w:val="22"/>
          <w:szCs w:val="22"/>
        </w:rPr>
        <w:t>andrei@gmail.com</w:t>
      </w:r>
      <w:r w:rsidRPr="00EE01CD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53F50A72" w14:textId="26EC94D7" w:rsidR="00481E92" w:rsidRPr="00EE01CD" w:rsidRDefault="00EE01CD" w:rsidP="00EE01CD">
      <w:pPr>
        <w:ind w:left="-20" w:right="3576" w:hanging="3"/>
        <w:jc w:val="center"/>
        <w:rPr>
          <w:rFonts w:asciiTheme="minorHAnsi" w:hAnsiTheme="minorHAnsi" w:cstheme="minorHAnsi"/>
          <w:sz w:val="22"/>
          <w:szCs w:val="22"/>
        </w:rPr>
        <w:sectPr w:rsidR="00481E92" w:rsidRPr="00EE01CD">
          <w:type w:val="continuous"/>
          <w:pgSz w:w="12240" w:h="15840"/>
          <w:pgMar w:top="1300" w:right="1200" w:bottom="280" w:left="1040" w:header="720" w:footer="720" w:gutter="0"/>
          <w:cols w:num="2" w:space="720" w:equalWidth="0">
            <w:col w:w="1582" w:space="2174"/>
            <w:col w:w="6244"/>
          </w:cols>
        </w:sectPr>
      </w:pPr>
      <w:r w:rsidRPr="00EE01CD">
        <w:rPr>
          <w:rFonts w:asciiTheme="minorHAnsi" w:hAnsiTheme="minorHAnsi" w:cstheme="minorHAnsi"/>
          <w:spacing w:val="-1"/>
          <w:sz w:val="22"/>
          <w:szCs w:val="22"/>
        </w:rPr>
        <w:t>(0</w:t>
      </w:r>
      <w:r w:rsidRPr="00EE01CD">
        <w:rPr>
          <w:rFonts w:asciiTheme="minorHAnsi" w:hAnsiTheme="minorHAnsi" w:cstheme="minorHAnsi"/>
          <w:spacing w:val="1"/>
          <w:sz w:val="22"/>
          <w:szCs w:val="22"/>
        </w:rPr>
        <w:t>65</w:t>
      </w:r>
      <w:r w:rsidRPr="00EE01CD">
        <w:rPr>
          <w:rFonts w:asciiTheme="minorHAnsi" w:hAnsiTheme="minorHAnsi" w:cstheme="minorHAnsi"/>
          <w:sz w:val="22"/>
          <w:szCs w:val="22"/>
        </w:rPr>
        <w:t xml:space="preserve">) </w:t>
      </w:r>
      <w:r w:rsidRPr="00EE01CD">
        <w:rPr>
          <w:rFonts w:asciiTheme="minorHAnsi" w:hAnsiTheme="minorHAnsi" w:cstheme="minorHAnsi"/>
          <w:spacing w:val="-1"/>
          <w:sz w:val="22"/>
          <w:szCs w:val="22"/>
        </w:rPr>
        <w:t>7</w:t>
      </w:r>
      <w:r w:rsidRPr="00EE01CD">
        <w:rPr>
          <w:rFonts w:asciiTheme="minorHAnsi" w:hAnsiTheme="minorHAnsi" w:cstheme="minorHAnsi"/>
          <w:spacing w:val="1"/>
          <w:sz w:val="22"/>
          <w:szCs w:val="22"/>
        </w:rPr>
        <w:t>8</w:t>
      </w:r>
      <w:r w:rsidRPr="00EE01CD">
        <w:rPr>
          <w:rFonts w:asciiTheme="minorHAnsi" w:hAnsiTheme="minorHAnsi" w:cstheme="minorHAnsi"/>
          <w:sz w:val="22"/>
          <w:szCs w:val="22"/>
        </w:rPr>
        <w:t>6</w:t>
      </w:r>
      <w:r w:rsidRPr="00EE01CD">
        <w:rPr>
          <w:rFonts w:asciiTheme="minorHAnsi" w:hAnsiTheme="minorHAnsi" w:cstheme="minorHAnsi"/>
          <w:spacing w:val="-1"/>
          <w:sz w:val="22"/>
          <w:szCs w:val="22"/>
        </w:rPr>
        <w:t xml:space="preserve"> 8</w:t>
      </w:r>
      <w:r w:rsidRPr="00EE01CD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EE01CD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EE01CD">
        <w:rPr>
          <w:rFonts w:asciiTheme="minorHAnsi" w:hAnsiTheme="minorHAnsi" w:cstheme="minorHAnsi"/>
          <w:sz w:val="22"/>
          <w:szCs w:val="22"/>
        </w:rPr>
        <w:t>0</w:t>
      </w:r>
    </w:p>
    <w:p w14:paraId="2FE6D6E9" w14:textId="77777777" w:rsidR="00481E92" w:rsidRPr="00EE01CD" w:rsidRDefault="00EE01CD" w:rsidP="00EE01CD">
      <w:pPr>
        <w:ind w:left="102" w:right="61"/>
        <w:rPr>
          <w:rFonts w:asciiTheme="minorHAnsi" w:hAnsiTheme="minorHAnsi" w:cstheme="minorHAnsi"/>
          <w:sz w:val="22"/>
          <w:szCs w:val="22"/>
        </w:rPr>
      </w:pPr>
      <w:r w:rsidRPr="00EE01CD">
        <w:rPr>
          <w:rFonts w:asciiTheme="minorHAnsi" w:hAnsiTheme="minorHAnsi" w:cstheme="minorHAnsi"/>
          <w:sz w:val="22"/>
          <w:szCs w:val="22"/>
        </w:rPr>
        <w:t>Seek</w:t>
      </w:r>
      <w:r w:rsidRPr="00EE01C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E01CD">
        <w:rPr>
          <w:rFonts w:asciiTheme="minorHAnsi" w:hAnsiTheme="minorHAnsi" w:cstheme="minorHAnsi"/>
          <w:sz w:val="22"/>
          <w:szCs w:val="22"/>
        </w:rPr>
        <w:t xml:space="preserve">a </w:t>
      </w:r>
      <w:r w:rsidRPr="00EE01CD">
        <w:rPr>
          <w:rFonts w:asciiTheme="minorHAnsi" w:hAnsiTheme="minorHAnsi" w:cstheme="minorHAnsi"/>
          <w:spacing w:val="-1"/>
          <w:sz w:val="22"/>
          <w:szCs w:val="22"/>
        </w:rPr>
        <w:t>j</w:t>
      </w:r>
      <w:r w:rsidRPr="00EE01CD">
        <w:rPr>
          <w:rFonts w:asciiTheme="minorHAnsi" w:hAnsiTheme="minorHAnsi" w:cstheme="minorHAnsi"/>
          <w:sz w:val="22"/>
          <w:szCs w:val="22"/>
        </w:rPr>
        <w:t>ob as a bar</w:t>
      </w:r>
      <w:r w:rsidRPr="00EE01C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E01CD">
        <w:rPr>
          <w:rFonts w:asciiTheme="minorHAnsi" w:hAnsiTheme="minorHAnsi" w:cstheme="minorHAnsi"/>
          <w:sz w:val="22"/>
          <w:szCs w:val="22"/>
        </w:rPr>
        <w:t>ender</w:t>
      </w:r>
      <w:r w:rsidRPr="00EE01C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E01C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E01CD">
        <w:rPr>
          <w:rFonts w:asciiTheme="minorHAnsi" w:hAnsiTheme="minorHAnsi" w:cstheme="minorHAnsi"/>
          <w:sz w:val="22"/>
          <w:szCs w:val="22"/>
        </w:rPr>
        <w:t>n</w:t>
      </w:r>
      <w:r w:rsidRPr="00EE01C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E01CD">
        <w:rPr>
          <w:rFonts w:asciiTheme="minorHAnsi" w:hAnsiTheme="minorHAnsi" w:cstheme="minorHAnsi"/>
          <w:sz w:val="22"/>
          <w:szCs w:val="22"/>
        </w:rPr>
        <w:t>we</w:t>
      </w:r>
      <w:r w:rsidRPr="00EE01CD">
        <w:rPr>
          <w:rFonts w:asciiTheme="minorHAnsi" w:hAnsiTheme="minorHAnsi" w:cstheme="minorHAnsi"/>
          <w:spacing w:val="-1"/>
          <w:sz w:val="22"/>
          <w:szCs w:val="22"/>
        </w:rPr>
        <w:t>ll</w:t>
      </w:r>
      <w:r w:rsidRPr="00EE01CD">
        <w:rPr>
          <w:rFonts w:asciiTheme="minorHAnsi" w:hAnsiTheme="minorHAnsi" w:cstheme="minorHAnsi"/>
          <w:sz w:val="22"/>
          <w:szCs w:val="22"/>
        </w:rPr>
        <w:t xml:space="preserve">-known bar </w:t>
      </w:r>
      <w:r w:rsidRPr="00EE01C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E01CD">
        <w:rPr>
          <w:rFonts w:asciiTheme="minorHAnsi" w:hAnsiTheme="minorHAnsi" w:cstheme="minorHAnsi"/>
          <w:sz w:val="22"/>
          <w:szCs w:val="22"/>
        </w:rPr>
        <w:t>n</w:t>
      </w:r>
      <w:r w:rsidRPr="00EE01C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E01CD">
        <w:rPr>
          <w:rFonts w:asciiTheme="minorHAnsi" w:hAnsiTheme="minorHAnsi" w:cstheme="minorHAnsi"/>
          <w:spacing w:val="-19"/>
          <w:sz w:val="22"/>
          <w:szCs w:val="22"/>
        </w:rPr>
        <w:t>T</w:t>
      </w:r>
      <w:r w:rsidRPr="00EE01CD">
        <w:rPr>
          <w:rFonts w:asciiTheme="minorHAnsi" w:hAnsiTheme="minorHAnsi" w:cstheme="minorHAnsi"/>
          <w:sz w:val="22"/>
          <w:szCs w:val="22"/>
        </w:rPr>
        <w:t>exas.</w:t>
      </w:r>
      <w:r w:rsidRPr="00EE01C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E01CD">
        <w:rPr>
          <w:rFonts w:asciiTheme="minorHAnsi" w:hAnsiTheme="minorHAnsi" w:cstheme="minorHAnsi"/>
          <w:sz w:val="22"/>
          <w:szCs w:val="22"/>
        </w:rPr>
        <w:t>Fun and fr</w:t>
      </w:r>
      <w:r w:rsidRPr="00EE01C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E01CD">
        <w:rPr>
          <w:rFonts w:asciiTheme="minorHAnsi" w:hAnsiTheme="minorHAnsi" w:cstheme="minorHAnsi"/>
          <w:sz w:val="22"/>
          <w:szCs w:val="22"/>
        </w:rPr>
        <w:t>end</w:t>
      </w:r>
      <w:r w:rsidRPr="00EE01CD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E01CD">
        <w:rPr>
          <w:rFonts w:asciiTheme="minorHAnsi" w:hAnsiTheme="minorHAnsi" w:cstheme="minorHAnsi"/>
          <w:sz w:val="22"/>
          <w:szCs w:val="22"/>
        </w:rPr>
        <w:t>y</w:t>
      </w:r>
      <w:r w:rsidRPr="00EE01C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E01CD">
        <w:rPr>
          <w:rFonts w:asciiTheme="minorHAnsi" w:hAnsiTheme="minorHAnsi" w:cstheme="minorHAnsi"/>
          <w:sz w:val="22"/>
          <w:szCs w:val="22"/>
        </w:rPr>
        <w:t>persona</w:t>
      </w:r>
      <w:r w:rsidRPr="00EE01CD">
        <w:rPr>
          <w:rFonts w:asciiTheme="minorHAnsi" w:hAnsiTheme="minorHAnsi" w:cstheme="minorHAnsi"/>
          <w:spacing w:val="-1"/>
          <w:sz w:val="22"/>
          <w:szCs w:val="22"/>
        </w:rPr>
        <w:t>lit</w:t>
      </w:r>
      <w:r w:rsidRPr="00EE01CD">
        <w:rPr>
          <w:rFonts w:asciiTheme="minorHAnsi" w:hAnsiTheme="minorHAnsi" w:cstheme="minorHAnsi"/>
          <w:spacing w:val="-16"/>
          <w:sz w:val="22"/>
          <w:szCs w:val="22"/>
        </w:rPr>
        <w:t>y</w:t>
      </w:r>
      <w:r w:rsidRPr="00EE01CD">
        <w:rPr>
          <w:rFonts w:asciiTheme="minorHAnsi" w:hAnsiTheme="minorHAnsi" w:cstheme="minorHAnsi"/>
          <w:sz w:val="22"/>
          <w:szCs w:val="22"/>
        </w:rPr>
        <w:t>.</w:t>
      </w:r>
      <w:r w:rsidRPr="00EE01C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EE01CD">
        <w:rPr>
          <w:rFonts w:asciiTheme="minorHAnsi" w:hAnsiTheme="minorHAnsi" w:cstheme="minorHAnsi"/>
          <w:sz w:val="22"/>
          <w:szCs w:val="22"/>
        </w:rPr>
        <w:t>C</w:t>
      </w:r>
      <w:r w:rsidRPr="00EE01CD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EE01CD">
        <w:rPr>
          <w:rFonts w:asciiTheme="minorHAnsi" w:hAnsiTheme="minorHAnsi" w:cstheme="minorHAnsi"/>
          <w:sz w:val="22"/>
          <w:szCs w:val="22"/>
        </w:rPr>
        <w:t>s</w:t>
      </w:r>
      <w:r w:rsidRPr="00EE01C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E01CD">
        <w:rPr>
          <w:rFonts w:asciiTheme="minorHAnsi" w:hAnsiTheme="minorHAnsi" w:cstheme="minorHAnsi"/>
          <w:sz w:val="22"/>
          <w:szCs w:val="22"/>
        </w:rPr>
        <w:t>o</w:t>
      </w:r>
      <w:r w:rsidRPr="00EE01CD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EE01CD">
        <w:rPr>
          <w:rFonts w:asciiTheme="minorHAnsi" w:hAnsiTheme="minorHAnsi" w:cstheme="minorHAnsi"/>
          <w:sz w:val="22"/>
          <w:szCs w:val="22"/>
        </w:rPr>
        <w:t>e</w:t>
      </w:r>
      <w:r w:rsidRPr="00EE01CD">
        <w:rPr>
          <w:rFonts w:asciiTheme="minorHAnsi" w:hAnsiTheme="minorHAnsi" w:cstheme="minorHAnsi"/>
          <w:spacing w:val="-6"/>
          <w:sz w:val="22"/>
          <w:szCs w:val="22"/>
        </w:rPr>
        <w:t>r</w:t>
      </w:r>
      <w:r w:rsidRPr="00EE01CD">
        <w:rPr>
          <w:rFonts w:asciiTheme="minorHAnsi" w:hAnsiTheme="minorHAnsi" w:cstheme="minorHAnsi"/>
          <w:sz w:val="22"/>
          <w:szCs w:val="22"/>
        </w:rPr>
        <w:t>- sa</w:t>
      </w:r>
      <w:r w:rsidRPr="00EE01CD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EE01CD">
        <w:rPr>
          <w:rFonts w:asciiTheme="minorHAnsi" w:hAnsiTheme="minorHAnsi" w:cstheme="minorHAnsi"/>
          <w:sz w:val="22"/>
          <w:szCs w:val="22"/>
        </w:rPr>
        <w:t>sfac</w:t>
      </w:r>
      <w:r w:rsidRPr="00EE01CD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EE01CD">
        <w:rPr>
          <w:rFonts w:asciiTheme="minorHAnsi" w:hAnsiTheme="minorHAnsi" w:cstheme="minorHAnsi"/>
          <w:sz w:val="22"/>
          <w:szCs w:val="22"/>
        </w:rPr>
        <w:t>on</w:t>
      </w:r>
      <w:r w:rsidRPr="00EE01C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EE01CD">
        <w:rPr>
          <w:rFonts w:asciiTheme="minorHAnsi" w:hAnsiTheme="minorHAnsi" w:cstheme="minorHAnsi"/>
          <w:sz w:val="22"/>
          <w:szCs w:val="22"/>
        </w:rPr>
        <w:t>or</w:t>
      </w:r>
      <w:r w:rsidRPr="00EE01C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E01CD">
        <w:rPr>
          <w:rFonts w:asciiTheme="minorHAnsi" w:hAnsiTheme="minorHAnsi" w:cstheme="minorHAnsi"/>
          <w:sz w:val="22"/>
          <w:szCs w:val="22"/>
        </w:rPr>
        <w:t>en</w:t>
      </w:r>
      <w:r w:rsidRPr="00EE01C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E01CD">
        <w:rPr>
          <w:rFonts w:asciiTheme="minorHAnsi" w:hAnsiTheme="minorHAnsi" w:cstheme="minorHAnsi"/>
          <w:sz w:val="22"/>
          <w:szCs w:val="22"/>
        </w:rPr>
        <w:t>ed.</w:t>
      </w:r>
      <w:r w:rsidRPr="00EE01C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E01CD">
        <w:rPr>
          <w:rFonts w:asciiTheme="minorHAnsi" w:hAnsiTheme="minorHAnsi" w:cstheme="minorHAnsi"/>
          <w:sz w:val="22"/>
          <w:szCs w:val="22"/>
        </w:rPr>
        <w:t>Cus</w:t>
      </w:r>
      <w:r w:rsidRPr="00EE01C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E01CD">
        <w:rPr>
          <w:rFonts w:asciiTheme="minorHAnsi" w:hAnsiTheme="minorHAnsi" w:cstheme="minorHAnsi"/>
          <w:sz w:val="22"/>
          <w:szCs w:val="22"/>
        </w:rPr>
        <w:t>o</w:t>
      </w:r>
      <w:r w:rsidRPr="00EE01CD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EE01CD">
        <w:rPr>
          <w:rFonts w:asciiTheme="minorHAnsi" w:hAnsiTheme="minorHAnsi" w:cstheme="minorHAnsi"/>
          <w:sz w:val="22"/>
          <w:szCs w:val="22"/>
        </w:rPr>
        <w:t>e</w:t>
      </w:r>
      <w:r w:rsidRPr="00EE01CD">
        <w:rPr>
          <w:rFonts w:asciiTheme="minorHAnsi" w:hAnsiTheme="minorHAnsi" w:cstheme="minorHAnsi"/>
          <w:spacing w:val="-6"/>
          <w:sz w:val="22"/>
          <w:szCs w:val="22"/>
        </w:rPr>
        <w:t>r</w:t>
      </w:r>
      <w:r w:rsidRPr="00EE01CD">
        <w:rPr>
          <w:rFonts w:asciiTheme="minorHAnsi" w:hAnsiTheme="minorHAnsi" w:cstheme="minorHAnsi"/>
          <w:spacing w:val="2"/>
          <w:sz w:val="22"/>
          <w:szCs w:val="22"/>
        </w:rPr>
        <w:t>-</w:t>
      </w:r>
      <w:r w:rsidRPr="00EE01CD">
        <w:rPr>
          <w:rFonts w:asciiTheme="minorHAnsi" w:hAnsiTheme="minorHAnsi" w:cstheme="minorHAnsi"/>
          <w:sz w:val="22"/>
          <w:szCs w:val="22"/>
        </w:rPr>
        <w:t>focus. F</w:t>
      </w:r>
      <w:r w:rsidRPr="00EE01CD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E01CD">
        <w:rPr>
          <w:rFonts w:asciiTheme="minorHAnsi" w:hAnsiTheme="minorHAnsi" w:cstheme="minorHAnsi"/>
          <w:sz w:val="22"/>
          <w:szCs w:val="22"/>
        </w:rPr>
        <w:t>ex</w:t>
      </w:r>
      <w:r w:rsidRPr="00EE01C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E01CD">
        <w:rPr>
          <w:rFonts w:asciiTheme="minorHAnsi" w:hAnsiTheme="minorHAnsi" w:cstheme="minorHAnsi"/>
          <w:sz w:val="22"/>
          <w:szCs w:val="22"/>
        </w:rPr>
        <w:t>b</w:t>
      </w:r>
      <w:r w:rsidRPr="00EE01CD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E01CD">
        <w:rPr>
          <w:rFonts w:asciiTheme="minorHAnsi" w:hAnsiTheme="minorHAnsi" w:cstheme="minorHAnsi"/>
          <w:sz w:val="22"/>
          <w:szCs w:val="22"/>
        </w:rPr>
        <w:t>e.</w:t>
      </w:r>
      <w:r w:rsidRPr="00EE01C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E01CD">
        <w:rPr>
          <w:rFonts w:asciiTheme="minorHAnsi" w:hAnsiTheme="minorHAnsi" w:cstheme="minorHAnsi"/>
          <w:sz w:val="22"/>
          <w:szCs w:val="22"/>
        </w:rPr>
        <w:t>Deep exper</w:t>
      </w:r>
      <w:r w:rsidRPr="00EE01C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E01CD">
        <w:rPr>
          <w:rFonts w:asciiTheme="minorHAnsi" w:hAnsiTheme="minorHAnsi" w:cstheme="minorHAnsi"/>
          <w:sz w:val="22"/>
          <w:szCs w:val="22"/>
        </w:rPr>
        <w:t>ence</w:t>
      </w:r>
      <w:r w:rsidRPr="00EE01C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E01CD">
        <w:rPr>
          <w:rFonts w:asciiTheme="minorHAnsi" w:hAnsiTheme="minorHAnsi" w:cstheme="minorHAnsi"/>
          <w:sz w:val="22"/>
          <w:szCs w:val="22"/>
        </w:rPr>
        <w:t>as profe</w:t>
      </w:r>
      <w:r w:rsidRPr="00EE01C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EE01CD">
        <w:rPr>
          <w:rFonts w:asciiTheme="minorHAnsi" w:hAnsiTheme="minorHAnsi" w:cstheme="minorHAnsi"/>
          <w:sz w:val="22"/>
          <w:szCs w:val="22"/>
        </w:rPr>
        <w:t>s</w:t>
      </w:r>
      <w:r w:rsidRPr="00EE01C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E01CD">
        <w:rPr>
          <w:rFonts w:asciiTheme="minorHAnsi" w:hAnsiTheme="minorHAnsi" w:cstheme="minorHAnsi"/>
          <w:sz w:val="22"/>
          <w:szCs w:val="22"/>
        </w:rPr>
        <w:t>onal</w:t>
      </w:r>
      <w:r w:rsidRPr="00EE01C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E01CD">
        <w:rPr>
          <w:rFonts w:asciiTheme="minorHAnsi" w:hAnsiTheme="minorHAnsi" w:cstheme="minorHAnsi"/>
          <w:sz w:val="22"/>
          <w:szCs w:val="22"/>
        </w:rPr>
        <w:t>bar</w:t>
      </w:r>
      <w:r w:rsidRPr="00EE01C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E01CD">
        <w:rPr>
          <w:rFonts w:asciiTheme="minorHAnsi" w:hAnsiTheme="minorHAnsi" w:cstheme="minorHAnsi"/>
          <w:sz w:val="22"/>
          <w:szCs w:val="22"/>
        </w:rPr>
        <w:t>ende</w:t>
      </w:r>
      <w:r w:rsidRPr="00EE01CD">
        <w:rPr>
          <w:rFonts w:asciiTheme="minorHAnsi" w:hAnsiTheme="minorHAnsi" w:cstheme="minorHAnsi"/>
          <w:spacing w:val="-14"/>
          <w:sz w:val="22"/>
          <w:szCs w:val="22"/>
        </w:rPr>
        <w:t>r</w:t>
      </w:r>
      <w:r w:rsidRPr="00EE01CD">
        <w:rPr>
          <w:rFonts w:asciiTheme="minorHAnsi" w:hAnsiTheme="minorHAnsi" w:cstheme="minorHAnsi"/>
          <w:sz w:val="22"/>
          <w:szCs w:val="22"/>
        </w:rPr>
        <w:t>.</w:t>
      </w:r>
      <w:r w:rsidRPr="00EE01C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EE01CD">
        <w:rPr>
          <w:rFonts w:asciiTheme="minorHAnsi" w:hAnsiTheme="minorHAnsi" w:cstheme="minorHAnsi"/>
          <w:sz w:val="22"/>
          <w:szCs w:val="22"/>
        </w:rPr>
        <w:t>P</w:t>
      </w:r>
      <w:r w:rsidRPr="00EE01CD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E01CD">
        <w:rPr>
          <w:rFonts w:asciiTheme="minorHAnsi" w:hAnsiTheme="minorHAnsi" w:cstheme="minorHAnsi"/>
          <w:sz w:val="22"/>
          <w:szCs w:val="22"/>
        </w:rPr>
        <w:t>easur</w:t>
      </w:r>
      <w:r w:rsidRPr="00EE01C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E01CD">
        <w:rPr>
          <w:rFonts w:asciiTheme="minorHAnsi" w:hAnsiTheme="minorHAnsi" w:cstheme="minorHAnsi"/>
          <w:sz w:val="22"/>
          <w:szCs w:val="22"/>
        </w:rPr>
        <w:t>ng appearance.</w:t>
      </w:r>
    </w:p>
    <w:p w14:paraId="45CF7958" w14:textId="77777777" w:rsidR="00481E92" w:rsidRPr="00EE01CD" w:rsidRDefault="00481E92" w:rsidP="00EE01CD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436EF07F" w14:textId="77777777" w:rsidR="00481E92" w:rsidRPr="00EE01CD" w:rsidRDefault="00EE01CD" w:rsidP="00EE01CD">
      <w:pPr>
        <w:ind w:left="102"/>
        <w:rPr>
          <w:rFonts w:asciiTheme="minorHAnsi" w:hAnsiTheme="minorHAnsi" w:cstheme="minorHAnsi"/>
          <w:sz w:val="22"/>
          <w:szCs w:val="22"/>
        </w:rPr>
      </w:pPr>
      <w:r w:rsidRPr="00EE01CD">
        <w:rPr>
          <w:rFonts w:asciiTheme="minorHAnsi" w:hAnsiTheme="minorHAnsi" w:cstheme="minorHAnsi"/>
          <w:b/>
          <w:sz w:val="22"/>
          <w:szCs w:val="22"/>
        </w:rPr>
        <w:t>Skills &amp;</w:t>
      </w:r>
      <w:r w:rsidRPr="00EE01CD">
        <w:rPr>
          <w:rFonts w:asciiTheme="minorHAnsi" w:hAnsiTheme="minorHAnsi" w:cstheme="minorHAnsi"/>
          <w:b/>
          <w:spacing w:val="-22"/>
          <w:sz w:val="22"/>
          <w:szCs w:val="22"/>
        </w:rPr>
        <w:t xml:space="preserve"> </w:t>
      </w:r>
      <w:r w:rsidRPr="00EE01CD">
        <w:rPr>
          <w:rFonts w:asciiTheme="minorHAnsi" w:hAnsiTheme="minorHAnsi" w:cstheme="minorHAnsi"/>
          <w:b/>
          <w:sz w:val="22"/>
          <w:szCs w:val="22"/>
        </w:rPr>
        <w:t>Abilities</w:t>
      </w:r>
    </w:p>
    <w:p w14:paraId="120D1593" w14:textId="77777777" w:rsidR="00481E92" w:rsidRPr="00EE01CD" w:rsidRDefault="00481E92" w:rsidP="00EE01CD">
      <w:pPr>
        <w:rPr>
          <w:rFonts w:asciiTheme="minorHAnsi" w:hAnsiTheme="minorHAnsi" w:cstheme="minorHAnsi"/>
          <w:sz w:val="22"/>
          <w:szCs w:val="22"/>
        </w:rPr>
      </w:pPr>
    </w:p>
    <w:p w14:paraId="1B016F49" w14:textId="77777777" w:rsidR="00481E92" w:rsidRPr="00EE01CD" w:rsidRDefault="00EE01CD" w:rsidP="00EE01CD">
      <w:pPr>
        <w:ind w:left="522"/>
        <w:rPr>
          <w:rFonts w:asciiTheme="minorHAnsi" w:hAnsiTheme="minorHAnsi" w:cstheme="minorHAnsi"/>
          <w:sz w:val="22"/>
          <w:szCs w:val="22"/>
        </w:rPr>
      </w:pPr>
      <w:r w:rsidRPr="00EE01CD">
        <w:rPr>
          <w:rFonts w:asciiTheme="minorHAnsi" w:hAnsiTheme="minorHAnsi" w:cstheme="minorHAnsi"/>
          <w:sz w:val="22"/>
          <w:szCs w:val="22"/>
        </w:rPr>
        <w:t xml:space="preserve">•  </w:t>
      </w:r>
      <w:r w:rsidRPr="00EE01CD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EE01CD">
        <w:rPr>
          <w:rFonts w:asciiTheme="minorHAnsi" w:hAnsiTheme="minorHAnsi" w:cstheme="minorHAnsi"/>
          <w:sz w:val="22"/>
          <w:szCs w:val="22"/>
        </w:rPr>
        <w:t>Be</w:t>
      </w:r>
      <w:r w:rsidRPr="00EE01C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E01CD">
        <w:rPr>
          <w:rFonts w:asciiTheme="minorHAnsi" w:hAnsiTheme="minorHAnsi" w:cstheme="minorHAnsi"/>
          <w:sz w:val="22"/>
          <w:szCs w:val="22"/>
        </w:rPr>
        <w:t>ab</w:t>
      </w:r>
      <w:r w:rsidRPr="00EE01CD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E01CD">
        <w:rPr>
          <w:rFonts w:asciiTheme="minorHAnsi" w:hAnsiTheme="minorHAnsi" w:cstheme="minorHAnsi"/>
          <w:sz w:val="22"/>
          <w:szCs w:val="22"/>
        </w:rPr>
        <w:t xml:space="preserve">e </w:t>
      </w:r>
      <w:r w:rsidRPr="00EE01C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E01CD">
        <w:rPr>
          <w:rFonts w:asciiTheme="minorHAnsi" w:hAnsiTheme="minorHAnsi" w:cstheme="minorHAnsi"/>
          <w:sz w:val="22"/>
          <w:szCs w:val="22"/>
        </w:rPr>
        <w:t>o</w:t>
      </w:r>
      <w:r w:rsidRPr="00EE01C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E01CD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EE01CD">
        <w:rPr>
          <w:rFonts w:asciiTheme="minorHAnsi" w:hAnsiTheme="minorHAnsi" w:cstheme="minorHAnsi"/>
          <w:sz w:val="22"/>
          <w:szCs w:val="22"/>
        </w:rPr>
        <w:t xml:space="preserve">ork </w:t>
      </w:r>
      <w:r w:rsidRPr="00EE01C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E01CD">
        <w:rPr>
          <w:rFonts w:asciiTheme="minorHAnsi" w:hAnsiTheme="minorHAnsi" w:cstheme="minorHAnsi"/>
          <w:sz w:val="22"/>
          <w:szCs w:val="22"/>
        </w:rPr>
        <w:t>n</w:t>
      </w:r>
      <w:r w:rsidRPr="00EE01C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E01CD">
        <w:rPr>
          <w:rFonts w:asciiTheme="minorHAnsi" w:hAnsiTheme="minorHAnsi" w:cstheme="minorHAnsi"/>
          <w:sz w:val="22"/>
          <w:szCs w:val="22"/>
        </w:rPr>
        <w:t>any sh</w:t>
      </w:r>
      <w:r w:rsidRPr="00EE01C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E01CD">
        <w:rPr>
          <w:rFonts w:asciiTheme="minorHAnsi" w:hAnsiTheme="minorHAnsi" w:cstheme="minorHAnsi"/>
          <w:sz w:val="22"/>
          <w:szCs w:val="22"/>
        </w:rPr>
        <w:t>f</w:t>
      </w:r>
      <w:r w:rsidRPr="00EE01C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E01CD">
        <w:rPr>
          <w:rFonts w:asciiTheme="minorHAnsi" w:hAnsiTheme="minorHAnsi" w:cstheme="minorHAnsi"/>
          <w:sz w:val="22"/>
          <w:szCs w:val="22"/>
        </w:rPr>
        <w:t>s</w:t>
      </w:r>
    </w:p>
    <w:p w14:paraId="211716EB" w14:textId="77777777" w:rsidR="00481E92" w:rsidRPr="00EE01CD" w:rsidRDefault="00EE01CD" w:rsidP="00EE01CD">
      <w:pPr>
        <w:ind w:left="522"/>
        <w:rPr>
          <w:rFonts w:asciiTheme="minorHAnsi" w:hAnsiTheme="minorHAnsi" w:cstheme="minorHAnsi"/>
          <w:sz w:val="22"/>
          <w:szCs w:val="22"/>
        </w:rPr>
      </w:pPr>
      <w:r w:rsidRPr="00EE01CD">
        <w:rPr>
          <w:rFonts w:asciiTheme="minorHAnsi" w:hAnsiTheme="minorHAnsi" w:cstheme="minorHAnsi"/>
          <w:sz w:val="22"/>
          <w:szCs w:val="22"/>
        </w:rPr>
        <w:t xml:space="preserve">•  </w:t>
      </w:r>
      <w:r w:rsidRPr="00EE01CD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EE01CD">
        <w:rPr>
          <w:rFonts w:asciiTheme="minorHAnsi" w:hAnsiTheme="minorHAnsi" w:cstheme="minorHAnsi"/>
          <w:sz w:val="22"/>
          <w:szCs w:val="22"/>
        </w:rPr>
        <w:t>Fast</w:t>
      </w:r>
      <w:r w:rsidRPr="00EE01CD">
        <w:rPr>
          <w:rFonts w:asciiTheme="minorHAnsi" w:hAnsiTheme="minorHAnsi" w:cstheme="minorHAnsi"/>
          <w:spacing w:val="-1"/>
          <w:sz w:val="22"/>
          <w:szCs w:val="22"/>
        </w:rPr>
        <w:t xml:space="preserve"> i</w:t>
      </w:r>
      <w:r w:rsidRPr="00EE01CD">
        <w:rPr>
          <w:rFonts w:asciiTheme="minorHAnsi" w:hAnsiTheme="minorHAnsi" w:cstheme="minorHAnsi"/>
          <w:sz w:val="22"/>
          <w:szCs w:val="22"/>
        </w:rPr>
        <w:t>n</w:t>
      </w:r>
      <w:r w:rsidRPr="00EE01C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E01CD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EE01CD">
        <w:rPr>
          <w:rFonts w:asciiTheme="minorHAnsi" w:hAnsiTheme="minorHAnsi" w:cstheme="minorHAnsi"/>
          <w:sz w:val="22"/>
          <w:szCs w:val="22"/>
        </w:rPr>
        <w:t>ak</w:t>
      </w:r>
      <w:r w:rsidRPr="00EE01C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E01CD">
        <w:rPr>
          <w:rFonts w:asciiTheme="minorHAnsi" w:hAnsiTheme="minorHAnsi" w:cstheme="minorHAnsi"/>
          <w:sz w:val="22"/>
          <w:szCs w:val="22"/>
        </w:rPr>
        <w:t>ng</w:t>
      </w:r>
      <w:r w:rsidRPr="00EE01C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E01CD">
        <w:rPr>
          <w:rFonts w:asciiTheme="minorHAnsi" w:hAnsiTheme="minorHAnsi" w:cstheme="minorHAnsi"/>
          <w:sz w:val="22"/>
          <w:szCs w:val="22"/>
        </w:rPr>
        <w:t>and serv</w:t>
      </w:r>
      <w:r w:rsidRPr="00EE01C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E01CD">
        <w:rPr>
          <w:rFonts w:asciiTheme="minorHAnsi" w:hAnsiTheme="minorHAnsi" w:cstheme="minorHAnsi"/>
          <w:sz w:val="22"/>
          <w:szCs w:val="22"/>
        </w:rPr>
        <w:t>ng dr</w:t>
      </w:r>
      <w:r w:rsidRPr="00EE01C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E01CD">
        <w:rPr>
          <w:rFonts w:asciiTheme="minorHAnsi" w:hAnsiTheme="minorHAnsi" w:cstheme="minorHAnsi"/>
          <w:sz w:val="22"/>
          <w:szCs w:val="22"/>
        </w:rPr>
        <w:t>nks and foods</w:t>
      </w:r>
    </w:p>
    <w:p w14:paraId="0DD6EF38" w14:textId="77777777" w:rsidR="00481E92" w:rsidRPr="00EE01CD" w:rsidRDefault="00EE01CD" w:rsidP="00EE01CD">
      <w:pPr>
        <w:ind w:left="522"/>
        <w:rPr>
          <w:rFonts w:asciiTheme="minorHAnsi" w:hAnsiTheme="minorHAnsi" w:cstheme="minorHAnsi"/>
          <w:sz w:val="22"/>
          <w:szCs w:val="22"/>
        </w:rPr>
      </w:pPr>
      <w:r w:rsidRPr="00EE01CD">
        <w:rPr>
          <w:rFonts w:asciiTheme="minorHAnsi" w:hAnsiTheme="minorHAnsi" w:cstheme="minorHAnsi"/>
          <w:sz w:val="22"/>
          <w:szCs w:val="22"/>
        </w:rPr>
        <w:t xml:space="preserve">•  </w:t>
      </w:r>
      <w:r w:rsidRPr="00EE01CD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EE01CD">
        <w:rPr>
          <w:rFonts w:asciiTheme="minorHAnsi" w:hAnsiTheme="minorHAnsi" w:cstheme="minorHAnsi"/>
          <w:sz w:val="22"/>
          <w:szCs w:val="22"/>
        </w:rPr>
        <w:t>Deep exper</w:t>
      </w:r>
      <w:r w:rsidRPr="00EE01C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E01CD">
        <w:rPr>
          <w:rFonts w:asciiTheme="minorHAnsi" w:hAnsiTheme="minorHAnsi" w:cstheme="minorHAnsi"/>
          <w:sz w:val="22"/>
          <w:szCs w:val="22"/>
        </w:rPr>
        <w:t>en</w:t>
      </w:r>
      <w:r w:rsidRPr="00EE01CD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EE01CD">
        <w:rPr>
          <w:rFonts w:asciiTheme="minorHAnsi" w:hAnsiTheme="minorHAnsi" w:cstheme="minorHAnsi"/>
          <w:sz w:val="22"/>
          <w:szCs w:val="22"/>
        </w:rPr>
        <w:t>e</w:t>
      </w:r>
      <w:r w:rsidRPr="00EE01C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E01C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E01CD">
        <w:rPr>
          <w:rFonts w:asciiTheme="minorHAnsi" w:hAnsiTheme="minorHAnsi" w:cstheme="minorHAnsi"/>
          <w:sz w:val="22"/>
          <w:szCs w:val="22"/>
        </w:rPr>
        <w:t>n bar</w:t>
      </w:r>
      <w:r w:rsidRPr="00EE01C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E01CD">
        <w:rPr>
          <w:rFonts w:asciiTheme="minorHAnsi" w:hAnsiTheme="minorHAnsi" w:cstheme="minorHAnsi"/>
          <w:sz w:val="22"/>
          <w:szCs w:val="22"/>
        </w:rPr>
        <w:t>end</w:t>
      </w:r>
      <w:r w:rsidRPr="00EE01C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E01CD">
        <w:rPr>
          <w:rFonts w:asciiTheme="minorHAnsi" w:hAnsiTheme="minorHAnsi" w:cstheme="minorHAnsi"/>
          <w:sz w:val="22"/>
          <w:szCs w:val="22"/>
        </w:rPr>
        <w:t>ng</w:t>
      </w:r>
    </w:p>
    <w:p w14:paraId="09A3F384" w14:textId="77777777" w:rsidR="00481E92" w:rsidRPr="00EE01CD" w:rsidRDefault="00EE01CD" w:rsidP="00EE01CD">
      <w:pPr>
        <w:spacing w:before="2"/>
        <w:ind w:left="522"/>
        <w:rPr>
          <w:rFonts w:asciiTheme="minorHAnsi" w:hAnsiTheme="minorHAnsi" w:cstheme="minorHAnsi"/>
          <w:sz w:val="22"/>
          <w:szCs w:val="22"/>
        </w:rPr>
      </w:pPr>
      <w:r w:rsidRPr="00EE01CD">
        <w:rPr>
          <w:rFonts w:asciiTheme="minorHAnsi" w:hAnsiTheme="minorHAnsi" w:cstheme="minorHAnsi"/>
          <w:sz w:val="22"/>
          <w:szCs w:val="22"/>
        </w:rPr>
        <w:t xml:space="preserve">•  </w:t>
      </w:r>
      <w:r w:rsidRPr="00EE01CD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EE01CD">
        <w:rPr>
          <w:rFonts w:asciiTheme="minorHAnsi" w:hAnsiTheme="minorHAnsi" w:cstheme="minorHAnsi"/>
          <w:sz w:val="22"/>
          <w:szCs w:val="22"/>
        </w:rPr>
        <w:t>Be</w:t>
      </w:r>
      <w:r w:rsidRPr="00EE01C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E01CD">
        <w:rPr>
          <w:rFonts w:asciiTheme="minorHAnsi" w:hAnsiTheme="minorHAnsi" w:cstheme="minorHAnsi"/>
          <w:sz w:val="22"/>
          <w:szCs w:val="22"/>
        </w:rPr>
        <w:t>ab</w:t>
      </w:r>
      <w:r w:rsidRPr="00EE01CD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E01CD">
        <w:rPr>
          <w:rFonts w:asciiTheme="minorHAnsi" w:hAnsiTheme="minorHAnsi" w:cstheme="minorHAnsi"/>
          <w:sz w:val="22"/>
          <w:szCs w:val="22"/>
        </w:rPr>
        <w:t xml:space="preserve">e </w:t>
      </w:r>
      <w:r w:rsidRPr="00EE01C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E01CD">
        <w:rPr>
          <w:rFonts w:asciiTheme="minorHAnsi" w:hAnsiTheme="minorHAnsi" w:cstheme="minorHAnsi"/>
          <w:sz w:val="22"/>
          <w:szCs w:val="22"/>
        </w:rPr>
        <w:t>o</w:t>
      </w:r>
      <w:r w:rsidRPr="00EE01C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E01CD">
        <w:rPr>
          <w:rFonts w:asciiTheme="minorHAnsi" w:hAnsiTheme="minorHAnsi" w:cstheme="minorHAnsi"/>
          <w:sz w:val="22"/>
          <w:szCs w:val="22"/>
        </w:rPr>
        <w:t>serve var</w:t>
      </w:r>
      <w:r w:rsidRPr="00EE01C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E01CD">
        <w:rPr>
          <w:rFonts w:asciiTheme="minorHAnsi" w:hAnsiTheme="minorHAnsi" w:cstheme="minorHAnsi"/>
          <w:sz w:val="22"/>
          <w:szCs w:val="22"/>
        </w:rPr>
        <w:t>e</w:t>
      </w:r>
      <w:r w:rsidRPr="00EE01CD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EE01CD">
        <w:rPr>
          <w:rFonts w:asciiTheme="minorHAnsi" w:hAnsiTheme="minorHAnsi" w:cstheme="minorHAnsi"/>
          <w:sz w:val="22"/>
          <w:szCs w:val="22"/>
        </w:rPr>
        <w:t>es</w:t>
      </w:r>
      <w:r w:rsidRPr="00EE01C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E01CD">
        <w:rPr>
          <w:rFonts w:asciiTheme="minorHAnsi" w:hAnsiTheme="minorHAnsi" w:cstheme="minorHAnsi"/>
          <w:sz w:val="22"/>
          <w:szCs w:val="22"/>
        </w:rPr>
        <w:t>of foods, bo</w:t>
      </w:r>
      <w:r w:rsidRPr="00EE01C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E01CD">
        <w:rPr>
          <w:rFonts w:asciiTheme="minorHAnsi" w:hAnsiTheme="minorHAnsi" w:cstheme="minorHAnsi"/>
          <w:sz w:val="22"/>
          <w:szCs w:val="22"/>
        </w:rPr>
        <w:t xml:space="preserve">h </w:t>
      </w:r>
      <w:r w:rsidRPr="00EE01CD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E01CD">
        <w:rPr>
          <w:rFonts w:asciiTheme="minorHAnsi" w:hAnsiTheme="minorHAnsi" w:cstheme="minorHAnsi"/>
          <w:sz w:val="22"/>
          <w:szCs w:val="22"/>
        </w:rPr>
        <w:t>ocal</w:t>
      </w:r>
      <w:r w:rsidRPr="00EE01C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E01CD">
        <w:rPr>
          <w:rFonts w:asciiTheme="minorHAnsi" w:hAnsiTheme="minorHAnsi" w:cstheme="minorHAnsi"/>
          <w:sz w:val="22"/>
          <w:szCs w:val="22"/>
        </w:rPr>
        <w:t>and</w:t>
      </w:r>
      <w:r w:rsidRPr="00EE01C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E01C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E01CD">
        <w:rPr>
          <w:rFonts w:asciiTheme="minorHAnsi" w:hAnsiTheme="minorHAnsi" w:cstheme="minorHAnsi"/>
          <w:sz w:val="22"/>
          <w:szCs w:val="22"/>
        </w:rPr>
        <w:t>n</w:t>
      </w:r>
      <w:r w:rsidRPr="00EE01C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E01CD">
        <w:rPr>
          <w:rFonts w:asciiTheme="minorHAnsi" w:hAnsiTheme="minorHAnsi" w:cstheme="minorHAnsi"/>
          <w:sz w:val="22"/>
          <w:szCs w:val="22"/>
        </w:rPr>
        <w:t>erna</w:t>
      </w:r>
      <w:r w:rsidRPr="00EE01CD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EE01CD">
        <w:rPr>
          <w:rFonts w:asciiTheme="minorHAnsi" w:hAnsiTheme="minorHAnsi" w:cstheme="minorHAnsi"/>
          <w:sz w:val="22"/>
          <w:szCs w:val="22"/>
        </w:rPr>
        <w:t>on</w:t>
      </w:r>
      <w:r w:rsidRPr="00EE01CD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E01CD">
        <w:rPr>
          <w:rFonts w:asciiTheme="minorHAnsi" w:hAnsiTheme="minorHAnsi" w:cstheme="minorHAnsi"/>
          <w:sz w:val="22"/>
          <w:szCs w:val="22"/>
        </w:rPr>
        <w:t>l</w:t>
      </w:r>
      <w:r w:rsidRPr="00EE01C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E01CD">
        <w:rPr>
          <w:rFonts w:asciiTheme="minorHAnsi" w:hAnsiTheme="minorHAnsi" w:cstheme="minorHAnsi"/>
          <w:sz w:val="22"/>
          <w:szCs w:val="22"/>
        </w:rPr>
        <w:t>foods</w:t>
      </w:r>
    </w:p>
    <w:p w14:paraId="71C1BCF5" w14:textId="77777777" w:rsidR="00481E92" w:rsidRPr="00EE01CD" w:rsidRDefault="00EE01CD" w:rsidP="00EE01CD">
      <w:pPr>
        <w:ind w:left="522"/>
        <w:rPr>
          <w:rFonts w:asciiTheme="minorHAnsi" w:hAnsiTheme="minorHAnsi" w:cstheme="minorHAnsi"/>
          <w:sz w:val="22"/>
          <w:szCs w:val="22"/>
        </w:rPr>
      </w:pPr>
      <w:r w:rsidRPr="00EE01CD">
        <w:rPr>
          <w:rFonts w:asciiTheme="minorHAnsi" w:hAnsiTheme="minorHAnsi" w:cstheme="minorHAnsi"/>
          <w:sz w:val="22"/>
          <w:szCs w:val="22"/>
        </w:rPr>
        <w:t xml:space="preserve">•  </w:t>
      </w:r>
      <w:r w:rsidRPr="00EE01CD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EE01CD">
        <w:rPr>
          <w:rFonts w:asciiTheme="minorHAnsi" w:hAnsiTheme="minorHAnsi" w:cstheme="minorHAnsi"/>
          <w:sz w:val="22"/>
          <w:szCs w:val="22"/>
        </w:rPr>
        <w:t>Be</w:t>
      </w:r>
      <w:r w:rsidRPr="00EE01C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E01CD">
        <w:rPr>
          <w:rFonts w:asciiTheme="minorHAnsi" w:hAnsiTheme="minorHAnsi" w:cstheme="minorHAnsi"/>
          <w:sz w:val="22"/>
          <w:szCs w:val="22"/>
        </w:rPr>
        <w:t>ab</w:t>
      </w:r>
      <w:r w:rsidRPr="00EE01CD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E01CD">
        <w:rPr>
          <w:rFonts w:asciiTheme="minorHAnsi" w:hAnsiTheme="minorHAnsi" w:cstheme="minorHAnsi"/>
          <w:sz w:val="22"/>
          <w:szCs w:val="22"/>
        </w:rPr>
        <w:t xml:space="preserve">e </w:t>
      </w:r>
      <w:r w:rsidRPr="00EE01C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E01CD">
        <w:rPr>
          <w:rFonts w:asciiTheme="minorHAnsi" w:hAnsiTheme="minorHAnsi" w:cstheme="minorHAnsi"/>
          <w:sz w:val="22"/>
          <w:szCs w:val="22"/>
        </w:rPr>
        <w:t>o</w:t>
      </w:r>
      <w:r w:rsidRPr="00EE01C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E01CD">
        <w:rPr>
          <w:rFonts w:asciiTheme="minorHAnsi" w:hAnsiTheme="minorHAnsi" w:cstheme="minorHAnsi"/>
          <w:spacing w:val="-1"/>
          <w:sz w:val="22"/>
          <w:szCs w:val="22"/>
        </w:rPr>
        <w:t>mi</w:t>
      </w:r>
      <w:r w:rsidRPr="00EE01CD">
        <w:rPr>
          <w:rFonts w:asciiTheme="minorHAnsi" w:hAnsiTheme="minorHAnsi" w:cstheme="minorHAnsi"/>
          <w:sz w:val="22"/>
          <w:szCs w:val="22"/>
        </w:rPr>
        <w:t>x and</w:t>
      </w:r>
      <w:r w:rsidRPr="00EE01C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E01CD">
        <w:rPr>
          <w:rFonts w:asciiTheme="minorHAnsi" w:hAnsiTheme="minorHAnsi" w:cstheme="minorHAnsi"/>
          <w:sz w:val="22"/>
          <w:szCs w:val="22"/>
        </w:rPr>
        <w:t>serve var</w:t>
      </w:r>
      <w:r w:rsidRPr="00EE01C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E01CD">
        <w:rPr>
          <w:rFonts w:asciiTheme="minorHAnsi" w:hAnsiTheme="minorHAnsi" w:cstheme="minorHAnsi"/>
          <w:sz w:val="22"/>
          <w:szCs w:val="22"/>
        </w:rPr>
        <w:t>e</w:t>
      </w:r>
      <w:r w:rsidRPr="00EE01CD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EE01CD">
        <w:rPr>
          <w:rFonts w:asciiTheme="minorHAnsi" w:hAnsiTheme="minorHAnsi" w:cstheme="minorHAnsi"/>
          <w:sz w:val="22"/>
          <w:szCs w:val="22"/>
        </w:rPr>
        <w:t>es</w:t>
      </w:r>
      <w:r w:rsidRPr="00EE01C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E01CD">
        <w:rPr>
          <w:rFonts w:asciiTheme="minorHAnsi" w:hAnsiTheme="minorHAnsi" w:cstheme="minorHAnsi"/>
          <w:sz w:val="22"/>
          <w:szCs w:val="22"/>
        </w:rPr>
        <w:t>of w</w:t>
      </w:r>
      <w:r w:rsidRPr="00EE01C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E01CD">
        <w:rPr>
          <w:rFonts w:asciiTheme="minorHAnsi" w:hAnsiTheme="minorHAnsi" w:cstheme="minorHAnsi"/>
          <w:sz w:val="22"/>
          <w:szCs w:val="22"/>
        </w:rPr>
        <w:t>ne, bee</w:t>
      </w:r>
      <w:r w:rsidRPr="00EE01CD">
        <w:rPr>
          <w:rFonts w:asciiTheme="minorHAnsi" w:hAnsiTheme="minorHAnsi" w:cstheme="minorHAnsi"/>
          <w:spacing w:val="-10"/>
          <w:sz w:val="22"/>
          <w:szCs w:val="22"/>
        </w:rPr>
        <w:t>r</w:t>
      </w:r>
      <w:r w:rsidRPr="00EE01CD">
        <w:rPr>
          <w:rFonts w:asciiTheme="minorHAnsi" w:hAnsiTheme="minorHAnsi" w:cstheme="minorHAnsi"/>
          <w:sz w:val="22"/>
          <w:szCs w:val="22"/>
        </w:rPr>
        <w:t>,</w:t>
      </w:r>
      <w:r w:rsidRPr="00EE01C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E01CD">
        <w:rPr>
          <w:rFonts w:asciiTheme="minorHAnsi" w:hAnsiTheme="minorHAnsi" w:cstheme="minorHAnsi"/>
          <w:sz w:val="22"/>
          <w:szCs w:val="22"/>
        </w:rPr>
        <w:t xml:space="preserve">soda, and </w:t>
      </w:r>
      <w:r w:rsidRPr="00EE01CD">
        <w:rPr>
          <w:rFonts w:asciiTheme="minorHAnsi" w:hAnsiTheme="minorHAnsi" w:cstheme="minorHAnsi"/>
          <w:spacing w:val="-1"/>
          <w:sz w:val="22"/>
          <w:szCs w:val="22"/>
        </w:rPr>
        <w:t>li</w:t>
      </w:r>
      <w:r w:rsidRPr="00EE01CD">
        <w:rPr>
          <w:rFonts w:asciiTheme="minorHAnsi" w:hAnsiTheme="minorHAnsi" w:cstheme="minorHAnsi"/>
          <w:sz w:val="22"/>
          <w:szCs w:val="22"/>
        </w:rPr>
        <w:t>quor</w:t>
      </w:r>
    </w:p>
    <w:p w14:paraId="307AF113" w14:textId="77777777" w:rsidR="00481E92" w:rsidRPr="00EE01CD" w:rsidRDefault="00EE01CD" w:rsidP="00EE01CD">
      <w:pPr>
        <w:spacing w:before="4"/>
        <w:ind w:left="522"/>
        <w:rPr>
          <w:rFonts w:asciiTheme="minorHAnsi" w:hAnsiTheme="minorHAnsi" w:cstheme="minorHAnsi"/>
          <w:sz w:val="22"/>
          <w:szCs w:val="22"/>
        </w:rPr>
      </w:pPr>
      <w:r w:rsidRPr="00EE01CD">
        <w:rPr>
          <w:rFonts w:asciiTheme="minorHAnsi" w:hAnsiTheme="minorHAnsi" w:cstheme="minorHAnsi"/>
          <w:sz w:val="22"/>
          <w:szCs w:val="22"/>
        </w:rPr>
        <w:t xml:space="preserve">•  </w:t>
      </w:r>
      <w:r w:rsidRPr="00EE01CD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EE01CD">
        <w:rPr>
          <w:rFonts w:asciiTheme="minorHAnsi" w:hAnsiTheme="minorHAnsi" w:cstheme="minorHAnsi"/>
          <w:sz w:val="22"/>
          <w:szCs w:val="22"/>
        </w:rPr>
        <w:t>S</w:t>
      </w:r>
      <w:r w:rsidRPr="00EE01C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E01CD">
        <w:rPr>
          <w:rFonts w:asciiTheme="minorHAnsi" w:hAnsiTheme="minorHAnsi" w:cstheme="minorHAnsi"/>
          <w:sz w:val="22"/>
          <w:szCs w:val="22"/>
        </w:rPr>
        <w:t>rong ab</w:t>
      </w:r>
      <w:r w:rsidRPr="00EE01CD">
        <w:rPr>
          <w:rFonts w:asciiTheme="minorHAnsi" w:hAnsiTheme="minorHAnsi" w:cstheme="minorHAnsi"/>
          <w:spacing w:val="-1"/>
          <w:sz w:val="22"/>
          <w:szCs w:val="22"/>
        </w:rPr>
        <w:t>ilit</w:t>
      </w:r>
      <w:r w:rsidRPr="00EE01CD">
        <w:rPr>
          <w:rFonts w:asciiTheme="minorHAnsi" w:hAnsiTheme="minorHAnsi" w:cstheme="minorHAnsi"/>
          <w:sz w:val="22"/>
          <w:szCs w:val="22"/>
        </w:rPr>
        <w:t>y</w:t>
      </w:r>
      <w:r w:rsidRPr="00EE01C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EE01C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E01CD">
        <w:rPr>
          <w:rFonts w:asciiTheme="minorHAnsi" w:hAnsiTheme="minorHAnsi" w:cstheme="minorHAnsi"/>
          <w:sz w:val="22"/>
          <w:szCs w:val="22"/>
        </w:rPr>
        <w:t>o co</w:t>
      </w:r>
      <w:r w:rsidRPr="00EE01CD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EE01CD">
        <w:rPr>
          <w:rFonts w:asciiTheme="minorHAnsi" w:hAnsiTheme="minorHAnsi" w:cstheme="minorHAnsi"/>
          <w:sz w:val="22"/>
          <w:szCs w:val="22"/>
        </w:rPr>
        <w:t>b</w:t>
      </w:r>
      <w:r w:rsidRPr="00EE01C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E01CD">
        <w:rPr>
          <w:rFonts w:asciiTheme="minorHAnsi" w:hAnsiTheme="minorHAnsi" w:cstheme="minorHAnsi"/>
          <w:sz w:val="22"/>
          <w:szCs w:val="22"/>
        </w:rPr>
        <w:t>na</w:t>
      </w:r>
      <w:r w:rsidRPr="00EE01C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E01C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E01CD">
        <w:rPr>
          <w:rFonts w:asciiTheme="minorHAnsi" w:hAnsiTheme="minorHAnsi" w:cstheme="minorHAnsi"/>
          <w:sz w:val="22"/>
          <w:szCs w:val="22"/>
        </w:rPr>
        <w:t>on</w:t>
      </w:r>
      <w:r w:rsidRPr="00EE01C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E01CD">
        <w:rPr>
          <w:rFonts w:asciiTheme="minorHAnsi" w:hAnsiTheme="minorHAnsi" w:cstheme="minorHAnsi"/>
          <w:sz w:val="22"/>
          <w:szCs w:val="22"/>
        </w:rPr>
        <w:t xml:space="preserve">for </w:t>
      </w:r>
      <w:r w:rsidRPr="00EE01CD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EE01CD">
        <w:rPr>
          <w:rFonts w:asciiTheme="minorHAnsi" w:hAnsiTheme="minorHAnsi" w:cstheme="minorHAnsi"/>
          <w:sz w:val="22"/>
          <w:szCs w:val="22"/>
        </w:rPr>
        <w:t>ake</w:t>
      </w:r>
      <w:r w:rsidRPr="00EE01C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E01CD">
        <w:rPr>
          <w:rFonts w:asciiTheme="minorHAnsi" w:hAnsiTheme="minorHAnsi" w:cstheme="minorHAnsi"/>
          <w:sz w:val="22"/>
          <w:szCs w:val="22"/>
        </w:rPr>
        <w:t>beverages,</w:t>
      </w:r>
      <w:r w:rsidRPr="00EE01C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E01CD">
        <w:rPr>
          <w:rFonts w:asciiTheme="minorHAnsi" w:hAnsiTheme="minorHAnsi" w:cstheme="minorHAnsi"/>
          <w:sz w:val="22"/>
          <w:szCs w:val="22"/>
        </w:rPr>
        <w:t>from</w:t>
      </w:r>
      <w:r w:rsidRPr="00EE01C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E01CD">
        <w:rPr>
          <w:rFonts w:asciiTheme="minorHAnsi" w:hAnsiTheme="minorHAnsi" w:cstheme="minorHAnsi"/>
          <w:sz w:val="22"/>
          <w:szCs w:val="22"/>
        </w:rPr>
        <w:t>pa</w:t>
      </w:r>
      <w:r w:rsidRPr="00EE01C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E01CD">
        <w:rPr>
          <w:rFonts w:asciiTheme="minorHAnsi" w:hAnsiTheme="minorHAnsi" w:cstheme="minorHAnsi"/>
          <w:sz w:val="22"/>
          <w:szCs w:val="22"/>
        </w:rPr>
        <w:t xml:space="preserve">rons </w:t>
      </w:r>
      <w:r w:rsidRPr="00EE01C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E01CD">
        <w:rPr>
          <w:rFonts w:asciiTheme="minorHAnsi" w:hAnsiTheme="minorHAnsi" w:cstheme="minorHAnsi"/>
          <w:sz w:val="22"/>
          <w:szCs w:val="22"/>
        </w:rPr>
        <w:t>o</w:t>
      </w:r>
      <w:r w:rsidRPr="00EE01C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E01CD">
        <w:rPr>
          <w:rFonts w:asciiTheme="minorHAnsi" w:hAnsiTheme="minorHAnsi" w:cstheme="minorHAnsi"/>
          <w:sz w:val="22"/>
          <w:szCs w:val="22"/>
        </w:rPr>
        <w:t>cock</w:t>
      </w:r>
      <w:r w:rsidRPr="00EE01C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E01CD">
        <w:rPr>
          <w:rFonts w:asciiTheme="minorHAnsi" w:hAnsiTheme="minorHAnsi" w:cstheme="minorHAnsi"/>
          <w:sz w:val="22"/>
          <w:szCs w:val="22"/>
        </w:rPr>
        <w:t>a</w:t>
      </w:r>
      <w:r w:rsidRPr="00EE01C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E01CD">
        <w:rPr>
          <w:rFonts w:asciiTheme="minorHAnsi" w:hAnsiTheme="minorHAnsi" w:cstheme="minorHAnsi"/>
          <w:sz w:val="22"/>
          <w:szCs w:val="22"/>
        </w:rPr>
        <w:t>l</w:t>
      </w:r>
      <w:r w:rsidRPr="00EE01C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E01CD">
        <w:rPr>
          <w:rFonts w:asciiTheme="minorHAnsi" w:hAnsiTheme="minorHAnsi" w:cstheme="minorHAnsi"/>
          <w:sz w:val="22"/>
          <w:szCs w:val="22"/>
        </w:rPr>
        <w:t>a</w:t>
      </w:r>
      <w:r w:rsidRPr="00EE01CD">
        <w:rPr>
          <w:rFonts w:asciiTheme="minorHAnsi" w:hAnsiTheme="minorHAnsi" w:cstheme="minorHAnsi"/>
          <w:spacing w:val="-1"/>
          <w:sz w:val="22"/>
          <w:szCs w:val="22"/>
        </w:rPr>
        <w:t>tt</w:t>
      </w:r>
      <w:r w:rsidRPr="00EE01CD">
        <w:rPr>
          <w:rFonts w:asciiTheme="minorHAnsi" w:hAnsiTheme="minorHAnsi" w:cstheme="minorHAnsi"/>
          <w:sz w:val="22"/>
          <w:szCs w:val="22"/>
        </w:rPr>
        <w:t>enda</w:t>
      </w:r>
      <w:r w:rsidRPr="00EE01CD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EE01C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E01CD">
        <w:rPr>
          <w:rFonts w:asciiTheme="minorHAnsi" w:hAnsiTheme="minorHAnsi" w:cstheme="minorHAnsi"/>
          <w:sz w:val="22"/>
          <w:szCs w:val="22"/>
        </w:rPr>
        <w:t>s</w:t>
      </w:r>
    </w:p>
    <w:p w14:paraId="777F394B" w14:textId="77777777" w:rsidR="00481E92" w:rsidRPr="00EE01CD" w:rsidRDefault="00EE01CD" w:rsidP="00EE01CD">
      <w:pPr>
        <w:ind w:left="522"/>
        <w:rPr>
          <w:rFonts w:asciiTheme="minorHAnsi" w:hAnsiTheme="minorHAnsi" w:cstheme="minorHAnsi"/>
          <w:sz w:val="22"/>
          <w:szCs w:val="22"/>
        </w:rPr>
      </w:pPr>
      <w:r w:rsidRPr="00EE01CD">
        <w:rPr>
          <w:rFonts w:asciiTheme="minorHAnsi" w:hAnsiTheme="minorHAnsi" w:cstheme="minorHAnsi"/>
          <w:sz w:val="22"/>
          <w:szCs w:val="22"/>
        </w:rPr>
        <w:t xml:space="preserve">•  </w:t>
      </w:r>
      <w:r w:rsidRPr="00EE01CD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EE01CD">
        <w:rPr>
          <w:rFonts w:asciiTheme="minorHAnsi" w:hAnsiTheme="minorHAnsi" w:cstheme="minorHAnsi"/>
          <w:sz w:val="22"/>
          <w:szCs w:val="22"/>
        </w:rPr>
        <w:t xml:space="preserve">Good </w:t>
      </w:r>
      <w:r w:rsidRPr="00EE01C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E01CD">
        <w:rPr>
          <w:rFonts w:asciiTheme="minorHAnsi" w:hAnsiTheme="minorHAnsi" w:cstheme="minorHAnsi"/>
          <w:sz w:val="22"/>
          <w:szCs w:val="22"/>
        </w:rPr>
        <w:t>n</w:t>
      </w:r>
      <w:r w:rsidRPr="00EE01C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E01CD">
        <w:rPr>
          <w:rFonts w:asciiTheme="minorHAnsi" w:hAnsiTheme="minorHAnsi" w:cstheme="minorHAnsi"/>
          <w:sz w:val="22"/>
          <w:szCs w:val="22"/>
        </w:rPr>
        <w:t>erpersonal</w:t>
      </w:r>
      <w:r w:rsidRPr="00EE01C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E01CD">
        <w:rPr>
          <w:rFonts w:asciiTheme="minorHAnsi" w:hAnsiTheme="minorHAnsi" w:cstheme="minorHAnsi"/>
          <w:sz w:val="22"/>
          <w:szCs w:val="22"/>
        </w:rPr>
        <w:t>co</w:t>
      </w:r>
      <w:r w:rsidRPr="00EE01CD">
        <w:rPr>
          <w:rFonts w:asciiTheme="minorHAnsi" w:hAnsiTheme="minorHAnsi" w:cstheme="minorHAnsi"/>
          <w:spacing w:val="-1"/>
          <w:sz w:val="22"/>
          <w:szCs w:val="22"/>
        </w:rPr>
        <w:t>mm</w:t>
      </w:r>
      <w:r w:rsidRPr="00EE01CD">
        <w:rPr>
          <w:rFonts w:asciiTheme="minorHAnsi" w:hAnsiTheme="minorHAnsi" w:cstheme="minorHAnsi"/>
          <w:sz w:val="22"/>
          <w:szCs w:val="22"/>
        </w:rPr>
        <w:t>un</w:t>
      </w:r>
      <w:r w:rsidRPr="00EE01C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E01CD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EE01CD">
        <w:rPr>
          <w:rFonts w:asciiTheme="minorHAnsi" w:hAnsiTheme="minorHAnsi" w:cstheme="minorHAnsi"/>
          <w:sz w:val="22"/>
          <w:szCs w:val="22"/>
        </w:rPr>
        <w:t>a</w:t>
      </w:r>
      <w:r w:rsidRPr="00EE01CD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EE01CD">
        <w:rPr>
          <w:rFonts w:asciiTheme="minorHAnsi" w:hAnsiTheme="minorHAnsi" w:cstheme="minorHAnsi"/>
          <w:sz w:val="22"/>
          <w:szCs w:val="22"/>
        </w:rPr>
        <w:t>on</w:t>
      </w:r>
      <w:r w:rsidRPr="00EE01C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EE01C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EE01CD">
        <w:rPr>
          <w:rFonts w:asciiTheme="minorHAnsi" w:hAnsiTheme="minorHAnsi" w:cstheme="minorHAnsi"/>
          <w:sz w:val="22"/>
          <w:szCs w:val="22"/>
        </w:rPr>
        <w:t>k</w:t>
      </w:r>
      <w:r w:rsidRPr="00EE01CD">
        <w:rPr>
          <w:rFonts w:asciiTheme="minorHAnsi" w:hAnsiTheme="minorHAnsi" w:cstheme="minorHAnsi"/>
          <w:spacing w:val="-1"/>
          <w:sz w:val="22"/>
          <w:szCs w:val="22"/>
        </w:rPr>
        <w:t>il</w:t>
      </w:r>
      <w:r w:rsidRPr="00EE01CD">
        <w:rPr>
          <w:rFonts w:asciiTheme="minorHAnsi" w:hAnsiTheme="minorHAnsi" w:cstheme="minorHAnsi"/>
          <w:sz w:val="22"/>
          <w:szCs w:val="22"/>
        </w:rPr>
        <w:t>l</w:t>
      </w:r>
    </w:p>
    <w:p w14:paraId="66C5F8D1" w14:textId="77777777" w:rsidR="00481E92" w:rsidRPr="00EE01CD" w:rsidRDefault="00481E92" w:rsidP="00EE01CD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4E947115" w14:textId="5D51432A" w:rsidR="00481E92" w:rsidRPr="00EE01CD" w:rsidRDefault="00EE01CD" w:rsidP="00EE01CD">
      <w:pPr>
        <w:ind w:left="102"/>
        <w:rPr>
          <w:rFonts w:asciiTheme="minorHAnsi" w:hAnsiTheme="minorHAnsi" w:cstheme="minorHAnsi"/>
          <w:sz w:val="22"/>
          <w:szCs w:val="22"/>
        </w:rPr>
      </w:pPr>
      <w:r w:rsidRPr="00EE01CD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EE01CD">
        <w:rPr>
          <w:rFonts w:asciiTheme="minorHAnsi" w:hAnsiTheme="minorHAnsi" w:cstheme="minorHAnsi"/>
          <w:b/>
          <w:sz w:val="22"/>
          <w:szCs w:val="22"/>
        </w:rPr>
        <w:t>t</w:t>
      </w:r>
      <w:r w:rsidRPr="00EE01CD">
        <w:rPr>
          <w:rFonts w:asciiTheme="minorHAnsi" w:hAnsiTheme="minorHAnsi" w:cstheme="minorHAnsi"/>
          <w:b/>
          <w:spacing w:val="-9"/>
          <w:sz w:val="22"/>
          <w:szCs w:val="22"/>
        </w:rPr>
        <w:t>r</w:t>
      </w:r>
      <w:r w:rsidRPr="00EE01CD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EE01CD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EE01CD">
        <w:rPr>
          <w:rFonts w:asciiTheme="minorHAnsi" w:hAnsiTheme="minorHAnsi" w:cstheme="minorHAnsi"/>
          <w:b/>
          <w:sz w:val="22"/>
          <w:szCs w:val="22"/>
        </w:rPr>
        <w:t>gth</w:t>
      </w:r>
    </w:p>
    <w:p w14:paraId="2FC30607" w14:textId="77777777" w:rsidR="00481E92" w:rsidRPr="00EE01CD" w:rsidRDefault="00EE01CD" w:rsidP="00EE01CD">
      <w:pPr>
        <w:ind w:left="522"/>
        <w:rPr>
          <w:rFonts w:asciiTheme="minorHAnsi" w:hAnsiTheme="minorHAnsi" w:cstheme="minorHAnsi"/>
          <w:sz w:val="22"/>
          <w:szCs w:val="22"/>
        </w:rPr>
      </w:pPr>
      <w:r w:rsidRPr="00EE01CD">
        <w:rPr>
          <w:rFonts w:asciiTheme="minorHAnsi" w:hAnsiTheme="minorHAnsi" w:cstheme="minorHAnsi"/>
          <w:sz w:val="22"/>
          <w:szCs w:val="22"/>
        </w:rPr>
        <w:t xml:space="preserve">•  </w:t>
      </w:r>
      <w:r w:rsidRPr="00EE01CD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EE01CD">
        <w:rPr>
          <w:rFonts w:asciiTheme="minorHAnsi" w:hAnsiTheme="minorHAnsi" w:cstheme="minorHAnsi"/>
          <w:sz w:val="22"/>
          <w:szCs w:val="22"/>
        </w:rPr>
        <w:t>Fr</w:t>
      </w:r>
      <w:r w:rsidRPr="00EE01C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E01CD">
        <w:rPr>
          <w:rFonts w:asciiTheme="minorHAnsi" w:hAnsiTheme="minorHAnsi" w:cstheme="minorHAnsi"/>
          <w:sz w:val="22"/>
          <w:szCs w:val="22"/>
        </w:rPr>
        <w:t>end</w:t>
      </w:r>
      <w:r w:rsidRPr="00EE01CD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E01CD">
        <w:rPr>
          <w:rFonts w:asciiTheme="minorHAnsi" w:hAnsiTheme="minorHAnsi" w:cstheme="minorHAnsi"/>
          <w:sz w:val="22"/>
          <w:szCs w:val="22"/>
        </w:rPr>
        <w:t>y</w:t>
      </w:r>
      <w:r w:rsidRPr="00EE01C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E01CD">
        <w:rPr>
          <w:rFonts w:asciiTheme="minorHAnsi" w:hAnsiTheme="minorHAnsi" w:cstheme="minorHAnsi"/>
          <w:sz w:val="22"/>
          <w:szCs w:val="22"/>
        </w:rPr>
        <w:t>and fun</w:t>
      </w:r>
    </w:p>
    <w:p w14:paraId="67CAF463" w14:textId="77777777" w:rsidR="00481E92" w:rsidRPr="00EE01CD" w:rsidRDefault="00EE01CD" w:rsidP="00EE01CD">
      <w:pPr>
        <w:ind w:left="522"/>
        <w:rPr>
          <w:rFonts w:asciiTheme="minorHAnsi" w:hAnsiTheme="minorHAnsi" w:cstheme="minorHAnsi"/>
          <w:sz w:val="22"/>
          <w:szCs w:val="22"/>
        </w:rPr>
      </w:pPr>
      <w:r w:rsidRPr="00EE01CD">
        <w:rPr>
          <w:rFonts w:asciiTheme="minorHAnsi" w:hAnsiTheme="minorHAnsi" w:cstheme="minorHAnsi"/>
          <w:sz w:val="22"/>
          <w:szCs w:val="22"/>
        </w:rPr>
        <w:t xml:space="preserve">•  </w:t>
      </w:r>
      <w:r w:rsidRPr="00EE01CD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EE01CD">
        <w:rPr>
          <w:rFonts w:asciiTheme="minorHAnsi" w:hAnsiTheme="minorHAnsi" w:cstheme="minorHAnsi"/>
          <w:sz w:val="22"/>
          <w:szCs w:val="22"/>
        </w:rPr>
        <w:t>Hard worker</w:t>
      </w:r>
    </w:p>
    <w:p w14:paraId="700E5C7E" w14:textId="77777777" w:rsidR="00481E92" w:rsidRPr="00EE01CD" w:rsidRDefault="00EE01CD" w:rsidP="00EE01CD">
      <w:pPr>
        <w:spacing w:before="4"/>
        <w:ind w:left="522"/>
        <w:rPr>
          <w:rFonts w:asciiTheme="minorHAnsi" w:hAnsiTheme="minorHAnsi" w:cstheme="minorHAnsi"/>
          <w:sz w:val="22"/>
          <w:szCs w:val="22"/>
        </w:rPr>
      </w:pPr>
      <w:r w:rsidRPr="00EE01CD">
        <w:rPr>
          <w:rFonts w:asciiTheme="minorHAnsi" w:hAnsiTheme="minorHAnsi" w:cstheme="minorHAnsi"/>
          <w:sz w:val="22"/>
          <w:szCs w:val="22"/>
        </w:rPr>
        <w:t xml:space="preserve">•  </w:t>
      </w:r>
      <w:r w:rsidRPr="00EE01CD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EE01C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E01CD">
        <w:rPr>
          <w:rFonts w:asciiTheme="minorHAnsi" w:hAnsiTheme="minorHAnsi" w:cstheme="minorHAnsi"/>
          <w:sz w:val="22"/>
          <w:szCs w:val="22"/>
        </w:rPr>
        <w:t>asy</w:t>
      </w:r>
      <w:r w:rsidRPr="00EE01C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E01CD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E01CD">
        <w:rPr>
          <w:rFonts w:asciiTheme="minorHAnsi" w:hAnsiTheme="minorHAnsi" w:cstheme="minorHAnsi"/>
          <w:sz w:val="22"/>
          <w:szCs w:val="22"/>
        </w:rPr>
        <w:t>earner</w:t>
      </w:r>
    </w:p>
    <w:p w14:paraId="71FF4881" w14:textId="77777777" w:rsidR="00481E92" w:rsidRPr="00EE01CD" w:rsidRDefault="00EE01CD" w:rsidP="00EE01CD">
      <w:pPr>
        <w:ind w:left="522"/>
        <w:rPr>
          <w:rFonts w:asciiTheme="minorHAnsi" w:hAnsiTheme="minorHAnsi" w:cstheme="minorHAnsi"/>
          <w:sz w:val="22"/>
          <w:szCs w:val="22"/>
        </w:rPr>
      </w:pPr>
      <w:r w:rsidRPr="00EE01CD">
        <w:rPr>
          <w:rFonts w:asciiTheme="minorHAnsi" w:hAnsiTheme="minorHAnsi" w:cstheme="minorHAnsi"/>
          <w:sz w:val="22"/>
          <w:szCs w:val="22"/>
        </w:rPr>
        <w:t xml:space="preserve">•  </w:t>
      </w:r>
      <w:r w:rsidRPr="00EE01CD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EE01C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E01CD">
        <w:rPr>
          <w:rFonts w:asciiTheme="minorHAnsi" w:hAnsiTheme="minorHAnsi" w:cstheme="minorHAnsi"/>
          <w:sz w:val="22"/>
          <w:szCs w:val="22"/>
        </w:rPr>
        <w:t>asy</w:t>
      </w:r>
      <w:r w:rsidRPr="00EE01C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E01CD">
        <w:rPr>
          <w:rFonts w:asciiTheme="minorHAnsi" w:hAnsiTheme="minorHAnsi" w:cstheme="minorHAnsi"/>
          <w:sz w:val="22"/>
          <w:szCs w:val="22"/>
        </w:rPr>
        <w:t>go</w:t>
      </w:r>
      <w:r w:rsidRPr="00EE01C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E01CD">
        <w:rPr>
          <w:rFonts w:asciiTheme="minorHAnsi" w:hAnsiTheme="minorHAnsi" w:cstheme="minorHAnsi"/>
          <w:sz w:val="22"/>
          <w:szCs w:val="22"/>
        </w:rPr>
        <w:t>ng</w:t>
      </w:r>
    </w:p>
    <w:p w14:paraId="698D6B15" w14:textId="77777777" w:rsidR="00481E92" w:rsidRPr="00EE01CD" w:rsidRDefault="00EE01CD" w:rsidP="00EE01CD">
      <w:pPr>
        <w:spacing w:before="2"/>
        <w:ind w:left="522"/>
        <w:rPr>
          <w:rFonts w:asciiTheme="minorHAnsi" w:hAnsiTheme="minorHAnsi" w:cstheme="minorHAnsi"/>
          <w:sz w:val="22"/>
          <w:szCs w:val="22"/>
        </w:rPr>
      </w:pPr>
      <w:r w:rsidRPr="00EE01CD">
        <w:rPr>
          <w:rFonts w:asciiTheme="minorHAnsi" w:hAnsiTheme="minorHAnsi" w:cstheme="minorHAnsi"/>
          <w:sz w:val="22"/>
          <w:szCs w:val="22"/>
        </w:rPr>
        <w:t xml:space="preserve">•  </w:t>
      </w:r>
      <w:r w:rsidRPr="00EE01CD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EE01CD">
        <w:rPr>
          <w:rFonts w:asciiTheme="minorHAnsi" w:hAnsiTheme="minorHAnsi" w:cstheme="minorHAnsi"/>
          <w:sz w:val="22"/>
          <w:szCs w:val="22"/>
        </w:rPr>
        <w:t>S</w:t>
      </w:r>
      <w:r w:rsidRPr="00EE01C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E01CD">
        <w:rPr>
          <w:rFonts w:asciiTheme="minorHAnsi" w:hAnsiTheme="minorHAnsi" w:cstheme="minorHAnsi"/>
          <w:sz w:val="22"/>
          <w:szCs w:val="22"/>
        </w:rPr>
        <w:t>rong ab</w:t>
      </w:r>
      <w:r w:rsidRPr="00EE01CD">
        <w:rPr>
          <w:rFonts w:asciiTheme="minorHAnsi" w:hAnsiTheme="minorHAnsi" w:cstheme="minorHAnsi"/>
          <w:spacing w:val="-1"/>
          <w:sz w:val="22"/>
          <w:szCs w:val="22"/>
        </w:rPr>
        <w:t>ilit</w:t>
      </w:r>
      <w:r w:rsidRPr="00EE01CD">
        <w:rPr>
          <w:rFonts w:asciiTheme="minorHAnsi" w:hAnsiTheme="minorHAnsi" w:cstheme="minorHAnsi"/>
          <w:sz w:val="22"/>
          <w:szCs w:val="22"/>
        </w:rPr>
        <w:t>y</w:t>
      </w:r>
      <w:r w:rsidRPr="00EE01C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EE01C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E01CD">
        <w:rPr>
          <w:rFonts w:asciiTheme="minorHAnsi" w:hAnsiTheme="minorHAnsi" w:cstheme="minorHAnsi"/>
          <w:sz w:val="22"/>
          <w:szCs w:val="22"/>
        </w:rPr>
        <w:t>o re</w:t>
      </w:r>
      <w:r w:rsidRPr="00EE01CD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EE01CD">
        <w:rPr>
          <w:rFonts w:asciiTheme="minorHAnsi" w:hAnsiTheme="minorHAnsi" w:cstheme="minorHAnsi"/>
          <w:sz w:val="22"/>
          <w:szCs w:val="22"/>
        </w:rPr>
        <w:t>e</w:t>
      </w:r>
      <w:r w:rsidRPr="00EE01CD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EE01CD">
        <w:rPr>
          <w:rFonts w:asciiTheme="minorHAnsi" w:hAnsiTheme="minorHAnsi" w:cstheme="minorHAnsi"/>
          <w:sz w:val="22"/>
          <w:szCs w:val="22"/>
        </w:rPr>
        <w:t>ber</w:t>
      </w:r>
    </w:p>
    <w:p w14:paraId="6DEFE655" w14:textId="77777777" w:rsidR="00481E92" w:rsidRPr="00EE01CD" w:rsidRDefault="00481E92" w:rsidP="00EE01CD">
      <w:pPr>
        <w:rPr>
          <w:rFonts w:asciiTheme="minorHAnsi" w:hAnsiTheme="minorHAnsi" w:cstheme="minorHAnsi"/>
          <w:sz w:val="22"/>
          <w:szCs w:val="22"/>
        </w:rPr>
      </w:pPr>
    </w:p>
    <w:p w14:paraId="49516809" w14:textId="118A84CB" w:rsidR="00481E92" w:rsidRPr="00EE01CD" w:rsidRDefault="00EE01CD" w:rsidP="00EE01CD">
      <w:pPr>
        <w:ind w:left="102"/>
        <w:rPr>
          <w:rFonts w:asciiTheme="minorHAnsi" w:hAnsiTheme="minorHAnsi" w:cstheme="minorHAnsi"/>
          <w:sz w:val="22"/>
          <w:szCs w:val="22"/>
        </w:rPr>
      </w:pPr>
      <w:r w:rsidRPr="00EE01CD">
        <w:rPr>
          <w:rFonts w:asciiTheme="minorHAnsi" w:hAnsiTheme="minorHAnsi" w:cstheme="minorHAnsi"/>
          <w:b/>
          <w:spacing w:val="-20"/>
          <w:sz w:val="22"/>
          <w:szCs w:val="22"/>
        </w:rPr>
        <w:t>W</w:t>
      </w:r>
      <w:r w:rsidRPr="00EE01CD">
        <w:rPr>
          <w:rFonts w:asciiTheme="minorHAnsi" w:hAnsiTheme="minorHAnsi" w:cstheme="minorHAnsi"/>
          <w:b/>
          <w:sz w:val="22"/>
          <w:szCs w:val="22"/>
        </w:rPr>
        <w:t>ork Experience</w:t>
      </w:r>
    </w:p>
    <w:p w14:paraId="53110B38" w14:textId="77777777" w:rsidR="00481E92" w:rsidRPr="00EE01CD" w:rsidRDefault="00EE01CD" w:rsidP="00EE01CD">
      <w:pPr>
        <w:ind w:left="102"/>
        <w:rPr>
          <w:rFonts w:asciiTheme="minorHAnsi" w:hAnsiTheme="minorHAnsi" w:cstheme="minorHAnsi"/>
          <w:sz w:val="22"/>
          <w:szCs w:val="22"/>
        </w:rPr>
      </w:pPr>
      <w:r w:rsidRPr="00EE01CD">
        <w:rPr>
          <w:rFonts w:asciiTheme="minorHAnsi" w:hAnsiTheme="minorHAnsi" w:cstheme="minorHAnsi"/>
          <w:b/>
          <w:spacing w:val="1"/>
          <w:sz w:val="22"/>
          <w:szCs w:val="22"/>
        </w:rPr>
        <w:t>2</w:t>
      </w:r>
      <w:r w:rsidRPr="00EE01CD">
        <w:rPr>
          <w:rFonts w:asciiTheme="minorHAnsi" w:hAnsiTheme="minorHAnsi" w:cstheme="minorHAnsi"/>
          <w:b/>
          <w:spacing w:val="-1"/>
          <w:sz w:val="22"/>
          <w:szCs w:val="22"/>
        </w:rPr>
        <w:t>0</w:t>
      </w:r>
      <w:r w:rsidRPr="00EE01CD">
        <w:rPr>
          <w:rFonts w:asciiTheme="minorHAnsi" w:hAnsiTheme="minorHAnsi" w:cstheme="minorHAnsi"/>
          <w:b/>
          <w:spacing w:val="1"/>
          <w:sz w:val="22"/>
          <w:szCs w:val="22"/>
        </w:rPr>
        <w:t>0</w:t>
      </w:r>
      <w:r w:rsidRPr="00EE01CD">
        <w:rPr>
          <w:rFonts w:asciiTheme="minorHAnsi" w:hAnsiTheme="minorHAnsi" w:cstheme="minorHAnsi"/>
          <w:b/>
          <w:sz w:val="22"/>
          <w:szCs w:val="22"/>
        </w:rPr>
        <w:t>8</w:t>
      </w:r>
      <w:r w:rsidRPr="00EE01CD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EE01CD">
        <w:rPr>
          <w:rFonts w:asciiTheme="minorHAnsi" w:hAnsiTheme="minorHAnsi" w:cstheme="minorHAnsi"/>
          <w:b/>
          <w:sz w:val="22"/>
          <w:szCs w:val="22"/>
        </w:rPr>
        <w:t>–</w:t>
      </w:r>
      <w:r w:rsidRPr="00EE01CD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EE01CD">
        <w:rPr>
          <w:rFonts w:asciiTheme="minorHAnsi" w:hAnsiTheme="minorHAnsi" w:cstheme="minorHAnsi"/>
          <w:b/>
          <w:spacing w:val="1"/>
          <w:sz w:val="22"/>
          <w:szCs w:val="22"/>
        </w:rPr>
        <w:t>2</w:t>
      </w:r>
      <w:r w:rsidRPr="00EE01CD">
        <w:rPr>
          <w:rFonts w:asciiTheme="minorHAnsi" w:hAnsiTheme="minorHAnsi" w:cstheme="minorHAnsi"/>
          <w:b/>
          <w:spacing w:val="-1"/>
          <w:sz w:val="22"/>
          <w:szCs w:val="22"/>
        </w:rPr>
        <w:t>0</w:t>
      </w:r>
      <w:r w:rsidRPr="00EE01CD">
        <w:rPr>
          <w:rFonts w:asciiTheme="minorHAnsi" w:hAnsiTheme="minorHAnsi" w:cstheme="minorHAnsi"/>
          <w:b/>
          <w:spacing w:val="-13"/>
          <w:sz w:val="22"/>
          <w:szCs w:val="22"/>
        </w:rPr>
        <w:t>1</w:t>
      </w:r>
      <w:r w:rsidRPr="00EE01CD">
        <w:rPr>
          <w:rFonts w:asciiTheme="minorHAnsi" w:hAnsiTheme="minorHAnsi" w:cstheme="minorHAnsi"/>
          <w:b/>
          <w:sz w:val="22"/>
          <w:szCs w:val="22"/>
        </w:rPr>
        <w:t>1</w:t>
      </w:r>
    </w:p>
    <w:p w14:paraId="4FE8370A" w14:textId="77777777" w:rsidR="00481E92" w:rsidRPr="00EE01CD" w:rsidRDefault="00EE01CD" w:rsidP="00EE01CD">
      <w:pPr>
        <w:spacing w:before="9"/>
        <w:ind w:left="102"/>
        <w:rPr>
          <w:rFonts w:asciiTheme="minorHAnsi" w:hAnsiTheme="minorHAnsi" w:cstheme="minorHAnsi"/>
          <w:sz w:val="22"/>
          <w:szCs w:val="22"/>
        </w:rPr>
      </w:pPr>
      <w:r w:rsidRPr="00EE01CD">
        <w:rPr>
          <w:rFonts w:asciiTheme="minorHAnsi" w:hAnsiTheme="minorHAnsi" w:cstheme="minorHAnsi"/>
          <w:b/>
          <w:spacing w:val="-1"/>
          <w:sz w:val="22"/>
          <w:szCs w:val="22"/>
        </w:rPr>
        <w:t>H</w:t>
      </w:r>
      <w:r w:rsidRPr="00EE01CD">
        <w:rPr>
          <w:rFonts w:asciiTheme="minorHAnsi" w:hAnsiTheme="minorHAnsi" w:cstheme="minorHAnsi"/>
          <w:b/>
          <w:sz w:val="22"/>
          <w:szCs w:val="22"/>
        </w:rPr>
        <w:t xml:space="preserve">ead </w:t>
      </w:r>
      <w:r w:rsidRPr="00EE01CD">
        <w:rPr>
          <w:rFonts w:asciiTheme="minorHAnsi" w:hAnsiTheme="minorHAnsi" w:cstheme="minorHAnsi"/>
          <w:b/>
          <w:spacing w:val="-1"/>
          <w:sz w:val="22"/>
          <w:szCs w:val="22"/>
        </w:rPr>
        <w:t>B</w:t>
      </w:r>
      <w:r w:rsidRPr="00EE01CD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EE01CD">
        <w:rPr>
          <w:rFonts w:asciiTheme="minorHAnsi" w:hAnsiTheme="minorHAnsi" w:cstheme="minorHAnsi"/>
          <w:b/>
          <w:sz w:val="22"/>
          <w:szCs w:val="22"/>
        </w:rPr>
        <w:t>r</w:t>
      </w:r>
      <w:r w:rsidRPr="00EE01CD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EE01CD">
        <w:rPr>
          <w:rFonts w:asciiTheme="minorHAnsi" w:hAnsiTheme="minorHAnsi" w:cstheme="minorHAnsi"/>
          <w:b/>
          <w:sz w:val="22"/>
          <w:szCs w:val="22"/>
        </w:rPr>
        <w:t>ender</w:t>
      </w:r>
    </w:p>
    <w:p w14:paraId="46DB5EBE" w14:textId="0A150DC1" w:rsidR="00481E92" w:rsidRPr="00EE01CD" w:rsidRDefault="00EE01CD" w:rsidP="00EE01CD">
      <w:pPr>
        <w:spacing w:before="12"/>
        <w:ind w:left="102"/>
        <w:rPr>
          <w:rFonts w:asciiTheme="minorHAnsi" w:hAnsiTheme="minorHAnsi" w:cstheme="minorHAnsi"/>
          <w:sz w:val="22"/>
          <w:szCs w:val="22"/>
        </w:rPr>
      </w:pPr>
      <w:r w:rsidRPr="00EE01CD">
        <w:rPr>
          <w:rFonts w:asciiTheme="minorHAnsi" w:hAnsiTheme="minorHAnsi" w:cstheme="minorHAnsi"/>
          <w:b/>
          <w:sz w:val="22"/>
          <w:szCs w:val="22"/>
        </w:rPr>
        <w:t>Muscal</w:t>
      </w:r>
      <w:r w:rsidRPr="00EE01CD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EE01CD">
        <w:rPr>
          <w:rFonts w:asciiTheme="minorHAnsi" w:hAnsiTheme="minorHAnsi" w:cstheme="minorHAnsi"/>
          <w:b/>
          <w:sz w:val="22"/>
          <w:szCs w:val="22"/>
        </w:rPr>
        <w:t>N</w:t>
      </w:r>
      <w:r w:rsidRPr="00EE01CD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EE01CD">
        <w:rPr>
          <w:rFonts w:asciiTheme="minorHAnsi" w:hAnsiTheme="minorHAnsi" w:cstheme="minorHAnsi"/>
          <w:b/>
          <w:spacing w:val="-2"/>
          <w:sz w:val="22"/>
          <w:szCs w:val="22"/>
        </w:rPr>
        <w:t>g</w:t>
      </w:r>
      <w:r w:rsidRPr="00EE01CD">
        <w:rPr>
          <w:rFonts w:asciiTheme="minorHAnsi" w:hAnsiTheme="minorHAnsi" w:cstheme="minorHAnsi"/>
          <w:b/>
          <w:sz w:val="22"/>
          <w:szCs w:val="22"/>
        </w:rPr>
        <w:t>htc</w:t>
      </w:r>
      <w:r w:rsidRPr="00EE01CD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EE01CD">
        <w:rPr>
          <w:rFonts w:asciiTheme="minorHAnsi" w:hAnsiTheme="minorHAnsi" w:cstheme="minorHAnsi"/>
          <w:b/>
          <w:sz w:val="22"/>
          <w:szCs w:val="22"/>
        </w:rPr>
        <w:t xml:space="preserve">ub, </w:t>
      </w:r>
      <w:r w:rsidRPr="00EE01CD">
        <w:rPr>
          <w:rFonts w:asciiTheme="minorHAnsi" w:hAnsiTheme="minorHAnsi" w:cstheme="minorHAnsi"/>
          <w:b/>
          <w:spacing w:val="-1"/>
          <w:sz w:val="22"/>
          <w:szCs w:val="22"/>
        </w:rPr>
        <w:t>Fl</w:t>
      </w:r>
      <w:r w:rsidRPr="00EE01CD">
        <w:rPr>
          <w:rFonts w:asciiTheme="minorHAnsi" w:hAnsiTheme="minorHAnsi" w:cstheme="minorHAnsi"/>
          <w:b/>
          <w:sz w:val="22"/>
          <w:szCs w:val="22"/>
        </w:rPr>
        <w:t>or</w:t>
      </w:r>
      <w:r w:rsidRPr="00EE01CD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EE01CD">
        <w:rPr>
          <w:rFonts w:asciiTheme="minorHAnsi" w:hAnsiTheme="minorHAnsi" w:cstheme="minorHAnsi"/>
          <w:b/>
          <w:sz w:val="22"/>
          <w:szCs w:val="22"/>
        </w:rPr>
        <w:t>da</w:t>
      </w:r>
    </w:p>
    <w:p w14:paraId="68CE74E4" w14:textId="77777777" w:rsidR="00481E92" w:rsidRPr="00EE01CD" w:rsidRDefault="00EE01CD" w:rsidP="00EE01CD">
      <w:pPr>
        <w:ind w:left="522"/>
        <w:rPr>
          <w:rFonts w:asciiTheme="minorHAnsi" w:hAnsiTheme="minorHAnsi" w:cstheme="minorHAnsi"/>
          <w:sz w:val="22"/>
          <w:szCs w:val="22"/>
        </w:rPr>
      </w:pPr>
      <w:r w:rsidRPr="00EE01CD">
        <w:rPr>
          <w:rFonts w:asciiTheme="minorHAnsi" w:hAnsiTheme="minorHAnsi" w:cstheme="minorHAnsi"/>
          <w:sz w:val="22"/>
          <w:szCs w:val="22"/>
        </w:rPr>
        <w:t xml:space="preserve">•  </w:t>
      </w:r>
      <w:r w:rsidRPr="00EE01CD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EE01CD">
        <w:rPr>
          <w:rFonts w:asciiTheme="minorHAnsi" w:hAnsiTheme="minorHAnsi" w:cstheme="minorHAnsi"/>
          <w:sz w:val="22"/>
          <w:szCs w:val="22"/>
        </w:rPr>
        <w:t>D</w:t>
      </w:r>
      <w:r w:rsidRPr="00EE01C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E01CD">
        <w:rPr>
          <w:rFonts w:asciiTheme="minorHAnsi" w:hAnsiTheme="minorHAnsi" w:cstheme="minorHAnsi"/>
          <w:sz w:val="22"/>
          <w:szCs w:val="22"/>
        </w:rPr>
        <w:t>d a</w:t>
      </w:r>
      <w:r w:rsidRPr="00EE01CD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E01CD">
        <w:rPr>
          <w:rFonts w:asciiTheme="minorHAnsi" w:hAnsiTheme="minorHAnsi" w:cstheme="minorHAnsi"/>
          <w:sz w:val="22"/>
          <w:szCs w:val="22"/>
        </w:rPr>
        <w:t>l</w:t>
      </w:r>
      <w:r w:rsidRPr="00EE01C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E01C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E01CD">
        <w:rPr>
          <w:rFonts w:asciiTheme="minorHAnsi" w:hAnsiTheme="minorHAnsi" w:cstheme="minorHAnsi"/>
          <w:sz w:val="22"/>
          <w:szCs w:val="22"/>
        </w:rPr>
        <w:t>ask re</w:t>
      </w:r>
      <w:r w:rsidRPr="00EE01CD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E01CD">
        <w:rPr>
          <w:rFonts w:asciiTheme="minorHAnsi" w:hAnsiTheme="minorHAnsi" w:cstheme="minorHAnsi"/>
          <w:sz w:val="22"/>
          <w:szCs w:val="22"/>
        </w:rPr>
        <w:t>a</w:t>
      </w:r>
      <w:r w:rsidRPr="00EE01C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E01CD">
        <w:rPr>
          <w:rFonts w:asciiTheme="minorHAnsi" w:hAnsiTheme="minorHAnsi" w:cstheme="minorHAnsi"/>
          <w:sz w:val="22"/>
          <w:szCs w:val="22"/>
        </w:rPr>
        <w:t>ed</w:t>
      </w:r>
      <w:r w:rsidRPr="00EE01C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EE01C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E01CD">
        <w:rPr>
          <w:rFonts w:asciiTheme="minorHAnsi" w:hAnsiTheme="minorHAnsi" w:cstheme="minorHAnsi"/>
          <w:sz w:val="22"/>
          <w:szCs w:val="22"/>
        </w:rPr>
        <w:t>o bar</w:t>
      </w:r>
      <w:r w:rsidRPr="00EE01C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E01CD">
        <w:rPr>
          <w:rFonts w:asciiTheme="minorHAnsi" w:hAnsiTheme="minorHAnsi" w:cstheme="minorHAnsi"/>
          <w:sz w:val="22"/>
          <w:szCs w:val="22"/>
        </w:rPr>
        <w:t>end</w:t>
      </w:r>
      <w:r w:rsidRPr="00EE01C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E01CD">
        <w:rPr>
          <w:rFonts w:asciiTheme="minorHAnsi" w:hAnsiTheme="minorHAnsi" w:cstheme="minorHAnsi"/>
          <w:sz w:val="22"/>
          <w:szCs w:val="22"/>
        </w:rPr>
        <w:t>ng</w:t>
      </w:r>
      <w:r w:rsidRPr="00EE01C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E01CD">
        <w:rPr>
          <w:rFonts w:asciiTheme="minorHAnsi" w:hAnsiTheme="minorHAnsi" w:cstheme="minorHAnsi"/>
          <w:sz w:val="22"/>
          <w:szCs w:val="22"/>
        </w:rPr>
        <w:t>da</w:t>
      </w:r>
      <w:r w:rsidRPr="00EE01CD">
        <w:rPr>
          <w:rFonts w:asciiTheme="minorHAnsi" w:hAnsiTheme="minorHAnsi" w:cstheme="minorHAnsi"/>
          <w:spacing w:val="-1"/>
          <w:sz w:val="22"/>
          <w:szCs w:val="22"/>
        </w:rPr>
        <w:t>il</w:t>
      </w:r>
      <w:r w:rsidRPr="00EE01CD">
        <w:rPr>
          <w:rFonts w:asciiTheme="minorHAnsi" w:hAnsiTheme="minorHAnsi" w:cstheme="minorHAnsi"/>
          <w:sz w:val="22"/>
          <w:szCs w:val="22"/>
        </w:rPr>
        <w:t>y</w:t>
      </w:r>
      <w:r w:rsidRPr="00EE01C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E01CD">
        <w:rPr>
          <w:rFonts w:asciiTheme="minorHAnsi" w:hAnsiTheme="minorHAnsi" w:cstheme="minorHAnsi"/>
          <w:sz w:val="22"/>
          <w:szCs w:val="22"/>
        </w:rPr>
        <w:t>opera</w:t>
      </w:r>
      <w:r w:rsidRPr="00EE01CD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EE01CD">
        <w:rPr>
          <w:rFonts w:asciiTheme="minorHAnsi" w:hAnsiTheme="minorHAnsi" w:cstheme="minorHAnsi"/>
          <w:sz w:val="22"/>
          <w:szCs w:val="22"/>
        </w:rPr>
        <w:t>ons</w:t>
      </w:r>
    </w:p>
    <w:p w14:paraId="53672ECF" w14:textId="77777777" w:rsidR="00481E92" w:rsidRPr="00EE01CD" w:rsidRDefault="00EE01CD" w:rsidP="00EE01CD">
      <w:pPr>
        <w:ind w:left="522"/>
        <w:rPr>
          <w:rFonts w:asciiTheme="minorHAnsi" w:hAnsiTheme="minorHAnsi" w:cstheme="minorHAnsi"/>
          <w:sz w:val="22"/>
          <w:szCs w:val="22"/>
        </w:rPr>
      </w:pPr>
      <w:r w:rsidRPr="00EE01CD">
        <w:rPr>
          <w:rFonts w:asciiTheme="minorHAnsi" w:hAnsiTheme="minorHAnsi" w:cstheme="minorHAnsi"/>
          <w:sz w:val="22"/>
          <w:szCs w:val="22"/>
        </w:rPr>
        <w:t xml:space="preserve">•  </w:t>
      </w:r>
      <w:r w:rsidRPr="00EE01CD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EE01CD">
        <w:rPr>
          <w:rFonts w:asciiTheme="minorHAnsi" w:hAnsiTheme="minorHAnsi" w:cstheme="minorHAnsi"/>
          <w:sz w:val="22"/>
          <w:szCs w:val="22"/>
        </w:rPr>
        <w:t>Mon</w:t>
      </w:r>
      <w:r w:rsidRPr="00EE01CD">
        <w:rPr>
          <w:rFonts w:asciiTheme="minorHAnsi" w:hAnsiTheme="minorHAnsi" w:cstheme="minorHAnsi"/>
          <w:spacing w:val="-1"/>
          <w:sz w:val="22"/>
          <w:szCs w:val="22"/>
        </w:rPr>
        <w:t>it</w:t>
      </w:r>
      <w:r w:rsidRPr="00EE01CD">
        <w:rPr>
          <w:rFonts w:asciiTheme="minorHAnsi" w:hAnsiTheme="minorHAnsi" w:cstheme="minorHAnsi"/>
          <w:sz w:val="22"/>
          <w:szCs w:val="22"/>
        </w:rPr>
        <w:t>ored</w:t>
      </w:r>
      <w:r w:rsidRPr="00EE01C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E01CD">
        <w:rPr>
          <w:rFonts w:asciiTheme="minorHAnsi" w:hAnsiTheme="minorHAnsi" w:cstheme="minorHAnsi"/>
          <w:sz w:val="22"/>
          <w:szCs w:val="22"/>
        </w:rPr>
        <w:t>sea</w:t>
      </w:r>
      <w:r w:rsidRPr="00EE01CD">
        <w:rPr>
          <w:rFonts w:asciiTheme="minorHAnsi" w:hAnsiTheme="minorHAnsi" w:cstheme="minorHAnsi"/>
          <w:spacing w:val="-1"/>
          <w:sz w:val="22"/>
          <w:szCs w:val="22"/>
        </w:rPr>
        <w:t>ml</w:t>
      </w:r>
      <w:r w:rsidRPr="00EE01CD">
        <w:rPr>
          <w:rFonts w:asciiTheme="minorHAnsi" w:hAnsiTheme="minorHAnsi" w:cstheme="minorHAnsi"/>
          <w:sz w:val="22"/>
          <w:szCs w:val="22"/>
        </w:rPr>
        <w:t>ess beverage</w:t>
      </w:r>
      <w:r w:rsidRPr="00EE01C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E01CD">
        <w:rPr>
          <w:rFonts w:asciiTheme="minorHAnsi" w:hAnsiTheme="minorHAnsi" w:cstheme="minorHAnsi"/>
          <w:sz w:val="22"/>
          <w:szCs w:val="22"/>
        </w:rPr>
        <w:t>serv</w:t>
      </w:r>
      <w:r w:rsidRPr="00EE01C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E01CD">
        <w:rPr>
          <w:rFonts w:asciiTheme="minorHAnsi" w:hAnsiTheme="minorHAnsi" w:cstheme="minorHAnsi"/>
          <w:sz w:val="22"/>
          <w:szCs w:val="22"/>
        </w:rPr>
        <w:t>ce</w:t>
      </w:r>
      <w:r w:rsidRPr="00EE01C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E01CD">
        <w:rPr>
          <w:rFonts w:asciiTheme="minorHAnsi" w:hAnsiTheme="minorHAnsi" w:cstheme="minorHAnsi"/>
          <w:sz w:val="22"/>
          <w:szCs w:val="22"/>
        </w:rPr>
        <w:t>prov</w:t>
      </w:r>
      <w:r w:rsidRPr="00EE01C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E01CD">
        <w:rPr>
          <w:rFonts w:asciiTheme="minorHAnsi" w:hAnsiTheme="minorHAnsi" w:cstheme="minorHAnsi"/>
          <w:sz w:val="22"/>
          <w:szCs w:val="22"/>
        </w:rPr>
        <w:t>d</w:t>
      </w:r>
      <w:r w:rsidRPr="00EE01C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E01CD">
        <w:rPr>
          <w:rFonts w:asciiTheme="minorHAnsi" w:hAnsiTheme="minorHAnsi" w:cstheme="minorHAnsi"/>
          <w:sz w:val="22"/>
          <w:szCs w:val="22"/>
        </w:rPr>
        <w:t>ng</w:t>
      </w:r>
    </w:p>
    <w:p w14:paraId="387BAF30" w14:textId="77777777" w:rsidR="00481E92" w:rsidRPr="00EE01CD" w:rsidRDefault="00EE01CD" w:rsidP="00EE01CD">
      <w:pPr>
        <w:ind w:left="522"/>
        <w:rPr>
          <w:rFonts w:asciiTheme="minorHAnsi" w:hAnsiTheme="minorHAnsi" w:cstheme="minorHAnsi"/>
          <w:sz w:val="22"/>
          <w:szCs w:val="22"/>
        </w:rPr>
      </w:pPr>
      <w:r w:rsidRPr="00EE01CD">
        <w:rPr>
          <w:rFonts w:asciiTheme="minorHAnsi" w:hAnsiTheme="minorHAnsi" w:cstheme="minorHAnsi"/>
          <w:sz w:val="22"/>
          <w:szCs w:val="22"/>
        </w:rPr>
        <w:t xml:space="preserve">•  </w:t>
      </w:r>
      <w:r w:rsidRPr="00EE01CD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EE01CD">
        <w:rPr>
          <w:rFonts w:asciiTheme="minorHAnsi" w:hAnsiTheme="minorHAnsi" w:cstheme="minorHAnsi"/>
          <w:sz w:val="22"/>
          <w:szCs w:val="22"/>
        </w:rPr>
        <w:t>Managed</w:t>
      </w:r>
      <w:r w:rsidRPr="00EE01C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E01CD">
        <w:rPr>
          <w:rFonts w:asciiTheme="minorHAnsi" w:hAnsiTheme="minorHAnsi" w:cstheme="minorHAnsi"/>
          <w:sz w:val="22"/>
          <w:szCs w:val="22"/>
        </w:rPr>
        <w:t>cus</w:t>
      </w:r>
      <w:r w:rsidRPr="00EE01C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E01CD">
        <w:rPr>
          <w:rFonts w:asciiTheme="minorHAnsi" w:hAnsiTheme="minorHAnsi" w:cstheme="minorHAnsi"/>
          <w:sz w:val="22"/>
          <w:szCs w:val="22"/>
        </w:rPr>
        <w:t>o</w:t>
      </w:r>
      <w:r w:rsidRPr="00EE01CD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EE01CD">
        <w:rPr>
          <w:rFonts w:asciiTheme="minorHAnsi" w:hAnsiTheme="minorHAnsi" w:cstheme="minorHAnsi"/>
          <w:sz w:val="22"/>
          <w:szCs w:val="22"/>
        </w:rPr>
        <w:t>er</w:t>
      </w:r>
      <w:r w:rsidRPr="00EE01C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E01C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EE01CD">
        <w:rPr>
          <w:rFonts w:asciiTheme="minorHAnsi" w:hAnsiTheme="minorHAnsi" w:cstheme="minorHAnsi"/>
          <w:sz w:val="22"/>
          <w:szCs w:val="22"/>
        </w:rPr>
        <w:t>erv</w:t>
      </w:r>
      <w:r w:rsidRPr="00EE01C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E01CD">
        <w:rPr>
          <w:rFonts w:asciiTheme="minorHAnsi" w:hAnsiTheme="minorHAnsi" w:cstheme="minorHAnsi"/>
          <w:sz w:val="22"/>
          <w:szCs w:val="22"/>
        </w:rPr>
        <w:t>ce</w:t>
      </w:r>
      <w:r w:rsidRPr="00EE01C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E01CD">
        <w:rPr>
          <w:rFonts w:asciiTheme="minorHAnsi" w:hAnsiTheme="minorHAnsi" w:cstheme="minorHAnsi"/>
          <w:sz w:val="22"/>
          <w:szCs w:val="22"/>
        </w:rPr>
        <w:t>and</w:t>
      </w:r>
      <w:r w:rsidRPr="00EE01C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E01CD">
        <w:rPr>
          <w:rFonts w:asciiTheme="minorHAnsi" w:hAnsiTheme="minorHAnsi" w:cstheme="minorHAnsi"/>
          <w:sz w:val="22"/>
          <w:szCs w:val="22"/>
        </w:rPr>
        <w:t>c</w:t>
      </w:r>
      <w:r w:rsidRPr="00EE01CD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E01CD">
        <w:rPr>
          <w:rFonts w:asciiTheme="minorHAnsi" w:hAnsiTheme="minorHAnsi" w:cstheme="minorHAnsi"/>
          <w:sz w:val="22"/>
          <w:szCs w:val="22"/>
        </w:rPr>
        <w:t>a</w:t>
      </w:r>
      <w:r w:rsidRPr="00EE01C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E01CD">
        <w:rPr>
          <w:rFonts w:asciiTheme="minorHAnsi" w:hAnsiTheme="minorHAnsi" w:cstheme="minorHAnsi"/>
          <w:sz w:val="22"/>
          <w:szCs w:val="22"/>
        </w:rPr>
        <w:t>m</w:t>
      </w:r>
      <w:r w:rsidRPr="00EE01C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E01CD">
        <w:rPr>
          <w:rFonts w:asciiTheme="minorHAnsi" w:hAnsiTheme="minorHAnsi" w:cstheme="minorHAnsi"/>
          <w:sz w:val="22"/>
          <w:szCs w:val="22"/>
        </w:rPr>
        <w:t>of unsa</w:t>
      </w:r>
      <w:r w:rsidRPr="00EE01CD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EE01CD">
        <w:rPr>
          <w:rFonts w:asciiTheme="minorHAnsi" w:hAnsiTheme="minorHAnsi" w:cstheme="minorHAnsi"/>
          <w:sz w:val="22"/>
          <w:szCs w:val="22"/>
        </w:rPr>
        <w:t>sfac</w:t>
      </w:r>
      <w:r w:rsidRPr="00EE01CD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EE01CD">
        <w:rPr>
          <w:rFonts w:asciiTheme="minorHAnsi" w:hAnsiTheme="minorHAnsi" w:cstheme="minorHAnsi"/>
          <w:sz w:val="22"/>
          <w:szCs w:val="22"/>
        </w:rPr>
        <w:t>on</w:t>
      </w:r>
    </w:p>
    <w:p w14:paraId="7BFCA52B" w14:textId="77777777" w:rsidR="00481E92" w:rsidRPr="00EE01CD" w:rsidRDefault="00EE01CD" w:rsidP="00EE01CD">
      <w:pPr>
        <w:spacing w:before="2"/>
        <w:ind w:left="522"/>
        <w:rPr>
          <w:rFonts w:asciiTheme="minorHAnsi" w:hAnsiTheme="minorHAnsi" w:cstheme="minorHAnsi"/>
          <w:sz w:val="22"/>
          <w:szCs w:val="22"/>
        </w:rPr>
      </w:pPr>
      <w:r w:rsidRPr="00EE01CD">
        <w:rPr>
          <w:rFonts w:asciiTheme="minorHAnsi" w:hAnsiTheme="minorHAnsi" w:cstheme="minorHAnsi"/>
          <w:sz w:val="22"/>
          <w:szCs w:val="22"/>
        </w:rPr>
        <w:t xml:space="preserve">•  </w:t>
      </w:r>
      <w:r w:rsidRPr="00EE01CD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EE01CD">
        <w:rPr>
          <w:rFonts w:asciiTheme="minorHAnsi" w:hAnsiTheme="minorHAnsi" w:cstheme="minorHAnsi"/>
          <w:sz w:val="22"/>
          <w:szCs w:val="22"/>
        </w:rPr>
        <w:t>Superv</w:t>
      </w:r>
      <w:r w:rsidRPr="00EE01C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E01CD">
        <w:rPr>
          <w:rFonts w:asciiTheme="minorHAnsi" w:hAnsiTheme="minorHAnsi" w:cstheme="minorHAnsi"/>
          <w:sz w:val="22"/>
          <w:szCs w:val="22"/>
        </w:rPr>
        <w:t>sed</w:t>
      </w:r>
      <w:r w:rsidRPr="00EE01C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E01CD">
        <w:rPr>
          <w:rFonts w:asciiTheme="minorHAnsi" w:hAnsiTheme="minorHAnsi" w:cstheme="minorHAnsi"/>
          <w:sz w:val="22"/>
          <w:szCs w:val="22"/>
        </w:rPr>
        <w:t xml:space="preserve">and </w:t>
      </w:r>
      <w:r w:rsidRPr="00EE01CD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EE01CD">
        <w:rPr>
          <w:rFonts w:asciiTheme="minorHAnsi" w:hAnsiTheme="minorHAnsi" w:cstheme="minorHAnsi"/>
          <w:sz w:val="22"/>
          <w:szCs w:val="22"/>
        </w:rPr>
        <w:t>o</w:t>
      </w:r>
      <w:r w:rsidRPr="00EE01CD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EE01CD">
        <w:rPr>
          <w:rFonts w:asciiTheme="minorHAnsi" w:hAnsiTheme="minorHAnsi" w:cstheme="minorHAnsi"/>
          <w:sz w:val="22"/>
          <w:szCs w:val="22"/>
        </w:rPr>
        <w:t>va</w:t>
      </w:r>
      <w:r w:rsidRPr="00EE01C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E01CD">
        <w:rPr>
          <w:rFonts w:asciiTheme="minorHAnsi" w:hAnsiTheme="minorHAnsi" w:cstheme="minorHAnsi"/>
          <w:sz w:val="22"/>
          <w:szCs w:val="22"/>
        </w:rPr>
        <w:t>ed</w:t>
      </w:r>
      <w:r w:rsidRPr="00EE01C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EE01CD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EE01CD">
        <w:rPr>
          <w:rFonts w:asciiTheme="minorHAnsi" w:hAnsiTheme="minorHAnsi" w:cstheme="minorHAnsi"/>
          <w:sz w:val="22"/>
          <w:szCs w:val="22"/>
        </w:rPr>
        <w:t xml:space="preserve">ore </w:t>
      </w:r>
      <w:r w:rsidRPr="00EE01C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E01CD">
        <w:rPr>
          <w:rFonts w:asciiTheme="minorHAnsi" w:hAnsiTheme="minorHAnsi" w:cstheme="minorHAnsi"/>
          <w:sz w:val="22"/>
          <w:szCs w:val="22"/>
        </w:rPr>
        <w:t>han</w:t>
      </w:r>
      <w:r w:rsidRPr="00EE01C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E01CD">
        <w:rPr>
          <w:rFonts w:asciiTheme="minorHAnsi" w:hAnsiTheme="minorHAnsi" w:cstheme="minorHAnsi"/>
          <w:spacing w:val="-10"/>
          <w:sz w:val="22"/>
          <w:szCs w:val="22"/>
        </w:rPr>
        <w:t>1</w:t>
      </w:r>
      <w:r w:rsidRPr="00EE01CD">
        <w:rPr>
          <w:rFonts w:asciiTheme="minorHAnsi" w:hAnsiTheme="minorHAnsi" w:cstheme="minorHAnsi"/>
          <w:sz w:val="22"/>
          <w:szCs w:val="22"/>
        </w:rPr>
        <w:t>1 bar</w:t>
      </w:r>
      <w:r w:rsidRPr="00EE01C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E01CD">
        <w:rPr>
          <w:rFonts w:asciiTheme="minorHAnsi" w:hAnsiTheme="minorHAnsi" w:cstheme="minorHAnsi"/>
          <w:sz w:val="22"/>
          <w:szCs w:val="22"/>
        </w:rPr>
        <w:t>ender</w:t>
      </w:r>
      <w:r w:rsidRPr="00EE01C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E01C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E01CD">
        <w:rPr>
          <w:rFonts w:asciiTheme="minorHAnsi" w:hAnsiTheme="minorHAnsi" w:cstheme="minorHAnsi"/>
          <w:sz w:val="22"/>
          <w:szCs w:val="22"/>
        </w:rPr>
        <w:t>eam</w:t>
      </w:r>
    </w:p>
    <w:p w14:paraId="26594F92" w14:textId="77777777" w:rsidR="00481E92" w:rsidRPr="00EE01CD" w:rsidRDefault="00EE01CD" w:rsidP="00EE01CD">
      <w:pPr>
        <w:spacing w:before="92"/>
        <w:ind w:left="102"/>
        <w:rPr>
          <w:rFonts w:asciiTheme="minorHAnsi" w:hAnsiTheme="minorHAnsi" w:cstheme="minorHAnsi"/>
          <w:sz w:val="22"/>
          <w:szCs w:val="22"/>
        </w:rPr>
        <w:sectPr w:rsidR="00481E92" w:rsidRPr="00EE01CD">
          <w:type w:val="continuous"/>
          <w:pgSz w:w="12240" w:h="15840"/>
          <w:pgMar w:top="1300" w:right="1200" w:bottom="280" w:left="1040" w:header="720" w:footer="720" w:gutter="0"/>
          <w:cols w:space="720"/>
        </w:sectPr>
      </w:pPr>
      <w:r w:rsidRPr="00EE01CD">
        <w:rPr>
          <w:rFonts w:asciiTheme="minorHAnsi" w:hAnsiTheme="minorHAnsi" w:cstheme="minorHAnsi"/>
          <w:b/>
          <w:sz w:val="22"/>
          <w:szCs w:val="22"/>
        </w:rPr>
        <w:t>Ach</w:t>
      </w:r>
      <w:r w:rsidRPr="00EE01CD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EE01CD">
        <w:rPr>
          <w:rFonts w:asciiTheme="minorHAnsi" w:hAnsiTheme="minorHAnsi" w:cstheme="minorHAnsi"/>
          <w:b/>
          <w:sz w:val="22"/>
          <w:szCs w:val="22"/>
        </w:rPr>
        <w:t>evement:</w:t>
      </w:r>
    </w:p>
    <w:p w14:paraId="4B4E4BB6" w14:textId="77777777" w:rsidR="00481E92" w:rsidRPr="00EE01CD" w:rsidRDefault="00EE01CD" w:rsidP="00EE01CD">
      <w:pPr>
        <w:spacing w:before="60"/>
        <w:ind w:left="522"/>
        <w:rPr>
          <w:rFonts w:asciiTheme="minorHAnsi" w:hAnsiTheme="minorHAnsi" w:cstheme="minorHAnsi"/>
          <w:sz w:val="22"/>
          <w:szCs w:val="22"/>
        </w:rPr>
      </w:pPr>
      <w:r w:rsidRPr="00EE01CD">
        <w:rPr>
          <w:rFonts w:asciiTheme="minorHAnsi" w:hAnsiTheme="minorHAnsi" w:cstheme="minorHAnsi"/>
          <w:sz w:val="22"/>
          <w:szCs w:val="22"/>
        </w:rPr>
        <w:lastRenderedPageBreak/>
        <w:t xml:space="preserve">•  </w:t>
      </w:r>
      <w:r w:rsidRPr="00EE01CD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EE01CD">
        <w:rPr>
          <w:rFonts w:asciiTheme="minorHAnsi" w:hAnsiTheme="minorHAnsi" w:cstheme="minorHAnsi"/>
          <w:sz w:val="22"/>
          <w:szCs w:val="22"/>
        </w:rPr>
        <w:t>Des</w:t>
      </w:r>
      <w:r w:rsidRPr="00EE01C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E01CD">
        <w:rPr>
          <w:rFonts w:asciiTheme="minorHAnsi" w:hAnsiTheme="minorHAnsi" w:cstheme="minorHAnsi"/>
          <w:sz w:val="22"/>
          <w:szCs w:val="22"/>
        </w:rPr>
        <w:t>gned program</w:t>
      </w:r>
      <w:r w:rsidRPr="00EE01C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E01C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E01CD">
        <w:rPr>
          <w:rFonts w:asciiTheme="minorHAnsi" w:hAnsiTheme="minorHAnsi" w:cstheme="minorHAnsi"/>
          <w:sz w:val="22"/>
          <w:szCs w:val="22"/>
        </w:rPr>
        <w:t>hat</w:t>
      </w:r>
      <w:r w:rsidRPr="00EE01C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E01CD">
        <w:rPr>
          <w:rFonts w:asciiTheme="minorHAnsi" w:hAnsiTheme="minorHAnsi" w:cstheme="minorHAnsi"/>
          <w:sz w:val="22"/>
          <w:szCs w:val="22"/>
        </w:rPr>
        <w:t xml:space="preserve">can </w:t>
      </w:r>
      <w:r w:rsidRPr="00EE01CD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EE01CD">
        <w:rPr>
          <w:rFonts w:asciiTheme="minorHAnsi" w:hAnsiTheme="minorHAnsi" w:cstheme="minorHAnsi"/>
          <w:sz w:val="22"/>
          <w:szCs w:val="22"/>
        </w:rPr>
        <w:t>ake</w:t>
      </w:r>
      <w:r w:rsidRPr="00EE01C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E01CD">
        <w:rPr>
          <w:rFonts w:asciiTheme="minorHAnsi" w:hAnsiTheme="minorHAnsi" w:cstheme="minorHAnsi"/>
          <w:sz w:val="22"/>
          <w:szCs w:val="22"/>
        </w:rPr>
        <w:t>cus</w:t>
      </w:r>
      <w:r w:rsidRPr="00EE01C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E01CD">
        <w:rPr>
          <w:rFonts w:asciiTheme="minorHAnsi" w:hAnsiTheme="minorHAnsi" w:cstheme="minorHAnsi"/>
          <w:sz w:val="22"/>
          <w:szCs w:val="22"/>
        </w:rPr>
        <w:t>o</w:t>
      </w:r>
      <w:r w:rsidRPr="00EE01CD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EE01CD">
        <w:rPr>
          <w:rFonts w:asciiTheme="minorHAnsi" w:hAnsiTheme="minorHAnsi" w:cstheme="minorHAnsi"/>
          <w:sz w:val="22"/>
          <w:szCs w:val="22"/>
        </w:rPr>
        <w:t>ers</w:t>
      </w:r>
      <w:r w:rsidRPr="00EE01C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E01CD">
        <w:rPr>
          <w:rFonts w:asciiTheme="minorHAnsi" w:hAnsiTheme="minorHAnsi" w:cstheme="minorHAnsi"/>
          <w:sz w:val="22"/>
          <w:szCs w:val="22"/>
        </w:rPr>
        <w:t>co</w:t>
      </w:r>
      <w:r w:rsidRPr="00EE01CD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EE01CD">
        <w:rPr>
          <w:rFonts w:asciiTheme="minorHAnsi" w:hAnsiTheme="minorHAnsi" w:cstheme="minorHAnsi"/>
          <w:sz w:val="22"/>
          <w:szCs w:val="22"/>
        </w:rPr>
        <w:t>e</w:t>
      </w:r>
      <w:r w:rsidRPr="00EE01C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E01CD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E01CD">
        <w:rPr>
          <w:rFonts w:asciiTheme="minorHAnsi" w:hAnsiTheme="minorHAnsi" w:cstheme="minorHAnsi"/>
          <w:sz w:val="22"/>
          <w:szCs w:val="22"/>
        </w:rPr>
        <w:t>a</w:t>
      </w:r>
      <w:r w:rsidRPr="00EE01CD">
        <w:rPr>
          <w:rFonts w:asciiTheme="minorHAnsi" w:hAnsiTheme="minorHAnsi" w:cstheme="minorHAnsi"/>
          <w:spacing w:val="-6"/>
          <w:sz w:val="22"/>
          <w:szCs w:val="22"/>
        </w:rPr>
        <w:t>r</w:t>
      </w:r>
      <w:r w:rsidRPr="00EE01CD">
        <w:rPr>
          <w:rFonts w:asciiTheme="minorHAnsi" w:hAnsiTheme="minorHAnsi" w:cstheme="minorHAnsi"/>
          <w:sz w:val="22"/>
          <w:szCs w:val="22"/>
        </w:rPr>
        <w:t>ger</w:t>
      </w:r>
    </w:p>
    <w:p w14:paraId="15BB5D63" w14:textId="77777777" w:rsidR="00481E92" w:rsidRPr="00EE01CD" w:rsidRDefault="00EE01CD" w:rsidP="00EE01CD">
      <w:pPr>
        <w:ind w:left="522"/>
        <w:rPr>
          <w:rFonts w:asciiTheme="minorHAnsi" w:hAnsiTheme="minorHAnsi" w:cstheme="minorHAnsi"/>
          <w:sz w:val="22"/>
          <w:szCs w:val="22"/>
        </w:rPr>
      </w:pPr>
      <w:r w:rsidRPr="00EE01CD">
        <w:rPr>
          <w:rFonts w:asciiTheme="minorHAnsi" w:hAnsiTheme="minorHAnsi" w:cstheme="minorHAnsi"/>
          <w:sz w:val="22"/>
          <w:szCs w:val="22"/>
        </w:rPr>
        <w:t xml:space="preserve">•  </w:t>
      </w:r>
      <w:r w:rsidRPr="00EE01CD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EE01CD">
        <w:rPr>
          <w:rFonts w:asciiTheme="minorHAnsi" w:hAnsiTheme="minorHAnsi" w:cstheme="minorHAnsi"/>
          <w:sz w:val="22"/>
          <w:szCs w:val="22"/>
        </w:rPr>
        <w:t>Deve</w:t>
      </w:r>
      <w:r w:rsidRPr="00EE01CD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E01CD">
        <w:rPr>
          <w:rFonts w:asciiTheme="minorHAnsi" w:hAnsiTheme="minorHAnsi" w:cstheme="minorHAnsi"/>
          <w:sz w:val="22"/>
          <w:szCs w:val="22"/>
        </w:rPr>
        <w:t>oped</w:t>
      </w:r>
      <w:r w:rsidRPr="00EE01C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E01CD">
        <w:rPr>
          <w:rFonts w:asciiTheme="minorHAnsi" w:hAnsiTheme="minorHAnsi" w:cstheme="minorHAnsi"/>
          <w:sz w:val="22"/>
          <w:szCs w:val="22"/>
        </w:rPr>
        <w:t>a</w:t>
      </w:r>
      <w:r w:rsidRPr="00EE01CD">
        <w:rPr>
          <w:rFonts w:asciiTheme="minorHAnsi" w:hAnsiTheme="minorHAnsi" w:cstheme="minorHAnsi"/>
          <w:spacing w:val="-1"/>
          <w:sz w:val="22"/>
          <w:szCs w:val="22"/>
        </w:rPr>
        <w:t>tt</w:t>
      </w:r>
      <w:r w:rsidRPr="00EE01CD">
        <w:rPr>
          <w:rFonts w:asciiTheme="minorHAnsi" w:hAnsiTheme="minorHAnsi" w:cstheme="minorHAnsi"/>
          <w:sz w:val="22"/>
          <w:szCs w:val="22"/>
        </w:rPr>
        <w:t>rac</w:t>
      </w:r>
      <w:r w:rsidRPr="00EE01C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E01C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E01CD">
        <w:rPr>
          <w:rFonts w:asciiTheme="minorHAnsi" w:hAnsiTheme="minorHAnsi" w:cstheme="minorHAnsi"/>
          <w:sz w:val="22"/>
          <w:szCs w:val="22"/>
        </w:rPr>
        <w:t>ve</w:t>
      </w:r>
      <w:r w:rsidRPr="00EE01C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E01CD">
        <w:rPr>
          <w:rFonts w:asciiTheme="minorHAnsi" w:hAnsiTheme="minorHAnsi" w:cstheme="minorHAnsi"/>
          <w:sz w:val="22"/>
          <w:szCs w:val="22"/>
        </w:rPr>
        <w:t>and</w:t>
      </w:r>
      <w:r w:rsidRPr="00EE01C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E01C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EE01CD">
        <w:rPr>
          <w:rFonts w:asciiTheme="minorHAnsi" w:hAnsiTheme="minorHAnsi" w:cstheme="minorHAnsi"/>
          <w:sz w:val="22"/>
          <w:szCs w:val="22"/>
        </w:rPr>
        <w:t>pec</w:t>
      </w:r>
      <w:r w:rsidRPr="00EE01C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E01CD">
        <w:rPr>
          <w:rFonts w:asciiTheme="minorHAnsi" w:hAnsiTheme="minorHAnsi" w:cstheme="minorHAnsi"/>
          <w:sz w:val="22"/>
          <w:szCs w:val="22"/>
        </w:rPr>
        <w:t>a</w:t>
      </w:r>
      <w:r w:rsidRPr="00EE01CD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E01C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E01CD">
        <w:rPr>
          <w:rFonts w:asciiTheme="minorHAnsi" w:hAnsiTheme="minorHAnsi" w:cstheme="minorHAnsi"/>
          <w:sz w:val="22"/>
          <w:szCs w:val="22"/>
        </w:rPr>
        <w:t>y</w:t>
      </w:r>
      <w:r w:rsidRPr="00EE01C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E01CD">
        <w:rPr>
          <w:rFonts w:asciiTheme="minorHAnsi" w:hAnsiTheme="minorHAnsi" w:cstheme="minorHAnsi"/>
          <w:sz w:val="22"/>
          <w:szCs w:val="22"/>
        </w:rPr>
        <w:t>dr</w:t>
      </w:r>
      <w:r w:rsidRPr="00EE01C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E01CD">
        <w:rPr>
          <w:rFonts w:asciiTheme="minorHAnsi" w:hAnsiTheme="minorHAnsi" w:cstheme="minorHAnsi"/>
          <w:sz w:val="22"/>
          <w:szCs w:val="22"/>
        </w:rPr>
        <w:t>nks</w:t>
      </w:r>
      <w:r w:rsidRPr="00EE01CD">
        <w:rPr>
          <w:rFonts w:asciiTheme="minorHAnsi" w:hAnsiTheme="minorHAnsi" w:cstheme="minorHAnsi"/>
          <w:spacing w:val="-1"/>
          <w:sz w:val="22"/>
          <w:szCs w:val="22"/>
        </w:rPr>
        <w:t>/</w:t>
      </w:r>
      <w:r w:rsidRPr="00EE01CD">
        <w:rPr>
          <w:rFonts w:asciiTheme="minorHAnsi" w:hAnsiTheme="minorHAnsi" w:cstheme="minorHAnsi"/>
          <w:sz w:val="22"/>
          <w:szCs w:val="22"/>
        </w:rPr>
        <w:t>sho</w:t>
      </w:r>
      <w:r w:rsidRPr="00EE01C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E01CD">
        <w:rPr>
          <w:rFonts w:asciiTheme="minorHAnsi" w:hAnsiTheme="minorHAnsi" w:cstheme="minorHAnsi"/>
          <w:sz w:val="22"/>
          <w:szCs w:val="22"/>
        </w:rPr>
        <w:t>s</w:t>
      </w:r>
    </w:p>
    <w:p w14:paraId="4FFA5164" w14:textId="77777777" w:rsidR="00481E92" w:rsidRPr="00EE01CD" w:rsidRDefault="00EE01CD" w:rsidP="00EE01CD">
      <w:pPr>
        <w:spacing w:before="91"/>
        <w:ind w:left="102"/>
        <w:rPr>
          <w:rFonts w:asciiTheme="minorHAnsi" w:hAnsiTheme="minorHAnsi" w:cstheme="minorHAnsi"/>
          <w:sz w:val="22"/>
          <w:szCs w:val="22"/>
        </w:rPr>
      </w:pPr>
      <w:r w:rsidRPr="00EE01CD">
        <w:rPr>
          <w:rFonts w:asciiTheme="minorHAnsi" w:hAnsiTheme="minorHAnsi" w:cstheme="minorHAnsi"/>
          <w:b/>
          <w:spacing w:val="1"/>
          <w:sz w:val="22"/>
          <w:szCs w:val="22"/>
        </w:rPr>
        <w:t>2</w:t>
      </w:r>
      <w:r w:rsidRPr="00EE01CD">
        <w:rPr>
          <w:rFonts w:asciiTheme="minorHAnsi" w:hAnsiTheme="minorHAnsi" w:cstheme="minorHAnsi"/>
          <w:b/>
          <w:spacing w:val="-1"/>
          <w:sz w:val="22"/>
          <w:szCs w:val="22"/>
        </w:rPr>
        <w:t>0</w:t>
      </w:r>
      <w:r w:rsidRPr="00EE01CD">
        <w:rPr>
          <w:rFonts w:asciiTheme="minorHAnsi" w:hAnsiTheme="minorHAnsi" w:cstheme="minorHAnsi"/>
          <w:b/>
          <w:spacing w:val="1"/>
          <w:sz w:val="22"/>
          <w:szCs w:val="22"/>
        </w:rPr>
        <w:t>06</w:t>
      </w:r>
      <w:r w:rsidRPr="00EE01CD">
        <w:rPr>
          <w:rFonts w:asciiTheme="minorHAnsi" w:hAnsiTheme="minorHAnsi" w:cstheme="minorHAnsi"/>
          <w:b/>
          <w:spacing w:val="-1"/>
          <w:sz w:val="22"/>
          <w:szCs w:val="22"/>
        </w:rPr>
        <w:t>-2</w:t>
      </w:r>
      <w:r w:rsidRPr="00EE01CD">
        <w:rPr>
          <w:rFonts w:asciiTheme="minorHAnsi" w:hAnsiTheme="minorHAnsi" w:cstheme="minorHAnsi"/>
          <w:b/>
          <w:spacing w:val="1"/>
          <w:sz w:val="22"/>
          <w:szCs w:val="22"/>
        </w:rPr>
        <w:t>0</w:t>
      </w:r>
      <w:r w:rsidRPr="00EE01CD">
        <w:rPr>
          <w:rFonts w:asciiTheme="minorHAnsi" w:hAnsiTheme="minorHAnsi" w:cstheme="minorHAnsi"/>
          <w:b/>
          <w:spacing w:val="-1"/>
          <w:sz w:val="22"/>
          <w:szCs w:val="22"/>
        </w:rPr>
        <w:t>0</w:t>
      </w:r>
      <w:r w:rsidRPr="00EE01CD">
        <w:rPr>
          <w:rFonts w:asciiTheme="minorHAnsi" w:hAnsiTheme="minorHAnsi" w:cstheme="minorHAnsi"/>
          <w:b/>
          <w:sz w:val="22"/>
          <w:szCs w:val="22"/>
        </w:rPr>
        <w:t>8</w:t>
      </w:r>
    </w:p>
    <w:p w14:paraId="51114C88" w14:textId="77777777" w:rsidR="00481E92" w:rsidRPr="00EE01CD" w:rsidRDefault="00EE01CD" w:rsidP="00EE01CD">
      <w:pPr>
        <w:spacing w:before="11"/>
        <w:ind w:left="102"/>
        <w:rPr>
          <w:rFonts w:asciiTheme="minorHAnsi" w:hAnsiTheme="minorHAnsi" w:cstheme="minorHAnsi"/>
          <w:sz w:val="22"/>
          <w:szCs w:val="22"/>
        </w:rPr>
      </w:pPr>
      <w:r w:rsidRPr="00EE01CD">
        <w:rPr>
          <w:rFonts w:asciiTheme="minorHAnsi" w:hAnsiTheme="minorHAnsi" w:cstheme="minorHAnsi"/>
          <w:b/>
          <w:sz w:val="22"/>
          <w:szCs w:val="22"/>
        </w:rPr>
        <w:t>B</w:t>
      </w:r>
      <w:r w:rsidRPr="00EE01CD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EE01CD">
        <w:rPr>
          <w:rFonts w:asciiTheme="minorHAnsi" w:hAnsiTheme="minorHAnsi" w:cstheme="minorHAnsi"/>
          <w:b/>
          <w:sz w:val="22"/>
          <w:szCs w:val="22"/>
        </w:rPr>
        <w:t>r</w:t>
      </w:r>
      <w:r w:rsidRPr="00EE01CD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EE01CD">
        <w:rPr>
          <w:rFonts w:asciiTheme="minorHAnsi" w:hAnsiTheme="minorHAnsi" w:cstheme="minorHAnsi"/>
          <w:b/>
          <w:sz w:val="22"/>
          <w:szCs w:val="22"/>
        </w:rPr>
        <w:t>ender</w:t>
      </w:r>
    </w:p>
    <w:p w14:paraId="1FB1EA21" w14:textId="77777777" w:rsidR="00481E92" w:rsidRPr="00EE01CD" w:rsidRDefault="00EE01CD" w:rsidP="00EE01CD">
      <w:pPr>
        <w:spacing w:before="10"/>
        <w:ind w:left="102"/>
        <w:rPr>
          <w:rFonts w:asciiTheme="minorHAnsi" w:hAnsiTheme="minorHAnsi" w:cstheme="minorHAnsi"/>
          <w:sz w:val="22"/>
          <w:szCs w:val="22"/>
        </w:rPr>
      </w:pPr>
      <w:r w:rsidRPr="00EE01CD">
        <w:rPr>
          <w:rFonts w:asciiTheme="minorHAnsi" w:hAnsiTheme="minorHAnsi" w:cstheme="minorHAnsi"/>
          <w:b/>
          <w:sz w:val="22"/>
          <w:szCs w:val="22"/>
        </w:rPr>
        <w:t>Muscal</w:t>
      </w:r>
      <w:r w:rsidRPr="00EE01CD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EE01CD">
        <w:rPr>
          <w:rFonts w:asciiTheme="minorHAnsi" w:hAnsiTheme="minorHAnsi" w:cstheme="minorHAnsi"/>
          <w:b/>
          <w:sz w:val="22"/>
          <w:szCs w:val="22"/>
        </w:rPr>
        <w:t>N</w:t>
      </w:r>
      <w:r w:rsidRPr="00EE01CD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EE01CD">
        <w:rPr>
          <w:rFonts w:asciiTheme="minorHAnsi" w:hAnsiTheme="minorHAnsi" w:cstheme="minorHAnsi"/>
          <w:b/>
          <w:spacing w:val="-2"/>
          <w:sz w:val="22"/>
          <w:szCs w:val="22"/>
        </w:rPr>
        <w:t>g</w:t>
      </w:r>
      <w:r w:rsidRPr="00EE01CD">
        <w:rPr>
          <w:rFonts w:asciiTheme="minorHAnsi" w:hAnsiTheme="minorHAnsi" w:cstheme="minorHAnsi"/>
          <w:b/>
          <w:sz w:val="22"/>
          <w:szCs w:val="22"/>
        </w:rPr>
        <w:t>htc</w:t>
      </w:r>
      <w:r w:rsidRPr="00EE01CD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EE01CD">
        <w:rPr>
          <w:rFonts w:asciiTheme="minorHAnsi" w:hAnsiTheme="minorHAnsi" w:cstheme="minorHAnsi"/>
          <w:b/>
          <w:sz w:val="22"/>
          <w:szCs w:val="22"/>
        </w:rPr>
        <w:t xml:space="preserve">ub, </w:t>
      </w:r>
      <w:r w:rsidRPr="00EE01CD">
        <w:rPr>
          <w:rFonts w:asciiTheme="minorHAnsi" w:hAnsiTheme="minorHAnsi" w:cstheme="minorHAnsi"/>
          <w:b/>
          <w:spacing w:val="-1"/>
          <w:sz w:val="22"/>
          <w:szCs w:val="22"/>
        </w:rPr>
        <w:t>Fl</w:t>
      </w:r>
      <w:r w:rsidRPr="00EE01CD">
        <w:rPr>
          <w:rFonts w:asciiTheme="minorHAnsi" w:hAnsiTheme="minorHAnsi" w:cstheme="minorHAnsi"/>
          <w:b/>
          <w:sz w:val="22"/>
          <w:szCs w:val="22"/>
        </w:rPr>
        <w:t>or</w:t>
      </w:r>
      <w:r w:rsidRPr="00EE01CD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EE01CD">
        <w:rPr>
          <w:rFonts w:asciiTheme="minorHAnsi" w:hAnsiTheme="minorHAnsi" w:cstheme="minorHAnsi"/>
          <w:b/>
          <w:sz w:val="22"/>
          <w:szCs w:val="22"/>
        </w:rPr>
        <w:t>da</w:t>
      </w:r>
    </w:p>
    <w:p w14:paraId="076FBCF9" w14:textId="77777777" w:rsidR="00481E92" w:rsidRPr="00EE01CD" w:rsidRDefault="00481E92" w:rsidP="00EE01CD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64B14CC9" w14:textId="77777777" w:rsidR="00481E92" w:rsidRPr="00EE01CD" w:rsidRDefault="00EE01CD" w:rsidP="00EE01CD">
      <w:pPr>
        <w:ind w:left="522"/>
        <w:rPr>
          <w:rFonts w:asciiTheme="minorHAnsi" w:hAnsiTheme="minorHAnsi" w:cstheme="minorHAnsi"/>
          <w:sz w:val="22"/>
          <w:szCs w:val="22"/>
        </w:rPr>
      </w:pPr>
      <w:r w:rsidRPr="00EE01CD">
        <w:rPr>
          <w:rFonts w:asciiTheme="minorHAnsi" w:hAnsiTheme="minorHAnsi" w:cstheme="minorHAnsi"/>
          <w:sz w:val="22"/>
          <w:szCs w:val="22"/>
        </w:rPr>
        <w:t xml:space="preserve">•  </w:t>
      </w:r>
      <w:r w:rsidRPr="00EE01CD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EE01CD">
        <w:rPr>
          <w:rFonts w:asciiTheme="minorHAnsi" w:hAnsiTheme="minorHAnsi" w:cstheme="minorHAnsi"/>
          <w:sz w:val="22"/>
          <w:szCs w:val="22"/>
        </w:rPr>
        <w:t>Showed h</w:t>
      </w:r>
      <w:r w:rsidRPr="00EE01C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E01CD">
        <w:rPr>
          <w:rFonts w:asciiTheme="minorHAnsi" w:hAnsiTheme="minorHAnsi" w:cstheme="minorHAnsi"/>
          <w:sz w:val="22"/>
          <w:szCs w:val="22"/>
        </w:rPr>
        <w:t>gh soc</w:t>
      </w:r>
      <w:r w:rsidRPr="00EE01C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E01CD">
        <w:rPr>
          <w:rFonts w:asciiTheme="minorHAnsi" w:hAnsiTheme="minorHAnsi" w:cstheme="minorHAnsi"/>
          <w:sz w:val="22"/>
          <w:szCs w:val="22"/>
        </w:rPr>
        <w:t>al</w:t>
      </w:r>
      <w:r w:rsidRPr="00EE01C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E01CD">
        <w:rPr>
          <w:rFonts w:asciiTheme="minorHAnsi" w:hAnsiTheme="minorHAnsi" w:cstheme="minorHAnsi"/>
          <w:sz w:val="22"/>
          <w:szCs w:val="22"/>
        </w:rPr>
        <w:t>e</w:t>
      </w:r>
      <w:r w:rsidRPr="00EE01CD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EE01CD">
        <w:rPr>
          <w:rFonts w:asciiTheme="minorHAnsi" w:hAnsiTheme="minorHAnsi" w:cstheme="minorHAnsi"/>
          <w:sz w:val="22"/>
          <w:szCs w:val="22"/>
        </w:rPr>
        <w:t>que</w:t>
      </w:r>
      <w:r w:rsidRPr="00EE01C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E01C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E01CD">
        <w:rPr>
          <w:rFonts w:asciiTheme="minorHAnsi" w:hAnsiTheme="minorHAnsi" w:cstheme="minorHAnsi"/>
          <w:sz w:val="22"/>
          <w:szCs w:val="22"/>
        </w:rPr>
        <w:t>e</w:t>
      </w:r>
      <w:r w:rsidRPr="00EE01C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E01CD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E01CD">
        <w:rPr>
          <w:rFonts w:asciiTheme="minorHAnsi" w:hAnsiTheme="minorHAnsi" w:cstheme="minorHAnsi"/>
          <w:sz w:val="22"/>
          <w:szCs w:val="22"/>
        </w:rPr>
        <w:t>evel</w:t>
      </w:r>
      <w:r w:rsidRPr="00EE01C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E01C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E01CD">
        <w:rPr>
          <w:rFonts w:asciiTheme="minorHAnsi" w:hAnsiTheme="minorHAnsi" w:cstheme="minorHAnsi"/>
          <w:sz w:val="22"/>
          <w:szCs w:val="22"/>
        </w:rPr>
        <w:t>n</w:t>
      </w:r>
      <w:r w:rsidRPr="00EE01C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E01CD">
        <w:rPr>
          <w:rFonts w:asciiTheme="minorHAnsi" w:hAnsiTheme="minorHAnsi" w:cstheme="minorHAnsi"/>
          <w:sz w:val="22"/>
          <w:szCs w:val="22"/>
        </w:rPr>
        <w:t>front</w:t>
      </w:r>
      <w:r w:rsidRPr="00EE01C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E01CD">
        <w:rPr>
          <w:rFonts w:asciiTheme="minorHAnsi" w:hAnsiTheme="minorHAnsi" w:cstheme="minorHAnsi"/>
          <w:sz w:val="22"/>
          <w:szCs w:val="22"/>
        </w:rPr>
        <w:t>of cus</w:t>
      </w:r>
      <w:r w:rsidRPr="00EE01C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E01CD">
        <w:rPr>
          <w:rFonts w:asciiTheme="minorHAnsi" w:hAnsiTheme="minorHAnsi" w:cstheme="minorHAnsi"/>
          <w:sz w:val="22"/>
          <w:szCs w:val="22"/>
        </w:rPr>
        <w:t>o</w:t>
      </w:r>
      <w:r w:rsidRPr="00EE01CD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EE01CD">
        <w:rPr>
          <w:rFonts w:asciiTheme="minorHAnsi" w:hAnsiTheme="minorHAnsi" w:cstheme="minorHAnsi"/>
          <w:sz w:val="22"/>
          <w:szCs w:val="22"/>
        </w:rPr>
        <w:t>er</w:t>
      </w:r>
    </w:p>
    <w:p w14:paraId="00DB9AEF" w14:textId="77777777" w:rsidR="00481E92" w:rsidRPr="00EE01CD" w:rsidRDefault="00EE01CD" w:rsidP="00EE01CD">
      <w:pPr>
        <w:ind w:left="522"/>
        <w:rPr>
          <w:rFonts w:asciiTheme="minorHAnsi" w:hAnsiTheme="minorHAnsi" w:cstheme="minorHAnsi"/>
          <w:sz w:val="22"/>
          <w:szCs w:val="22"/>
        </w:rPr>
      </w:pPr>
      <w:r w:rsidRPr="00EE01CD">
        <w:rPr>
          <w:rFonts w:asciiTheme="minorHAnsi" w:hAnsiTheme="minorHAnsi" w:cstheme="minorHAnsi"/>
          <w:sz w:val="22"/>
          <w:szCs w:val="22"/>
        </w:rPr>
        <w:t xml:space="preserve">•  </w:t>
      </w:r>
      <w:r w:rsidRPr="00EE01CD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EE01CD">
        <w:rPr>
          <w:rFonts w:asciiTheme="minorHAnsi" w:hAnsiTheme="minorHAnsi" w:cstheme="minorHAnsi"/>
          <w:sz w:val="22"/>
          <w:szCs w:val="22"/>
        </w:rPr>
        <w:t>C</w:t>
      </w:r>
      <w:r w:rsidRPr="00EE01CD">
        <w:rPr>
          <w:rFonts w:asciiTheme="minorHAnsi" w:hAnsiTheme="minorHAnsi" w:cstheme="minorHAnsi"/>
          <w:spacing w:val="-1"/>
          <w:sz w:val="22"/>
          <w:szCs w:val="22"/>
        </w:rPr>
        <w:t>em</w:t>
      </w:r>
      <w:r w:rsidRPr="00EE01CD">
        <w:rPr>
          <w:rFonts w:asciiTheme="minorHAnsi" w:hAnsiTheme="minorHAnsi" w:cstheme="minorHAnsi"/>
          <w:sz w:val="22"/>
          <w:szCs w:val="22"/>
        </w:rPr>
        <w:t>en</w:t>
      </w:r>
      <w:r w:rsidRPr="00EE01C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E01CD">
        <w:rPr>
          <w:rFonts w:asciiTheme="minorHAnsi" w:hAnsiTheme="minorHAnsi" w:cstheme="minorHAnsi"/>
          <w:sz w:val="22"/>
          <w:szCs w:val="22"/>
        </w:rPr>
        <w:t>ed</w:t>
      </w:r>
      <w:r w:rsidRPr="00EE01C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EE01CD">
        <w:rPr>
          <w:rFonts w:asciiTheme="minorHAnsi" w:hAnsiTheme="minorHAnsi" w:cstheme="minorHAnsi"/>
          <w:sz w:val="22"/>
          <w:szCs w:val="22"/>
        </w:rPr>
        <w:t>cour</w:t>
      </w:r>
      <w:r w:rsidRPr="00EE01C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E01CD">
        <w:rPr>
          <w:rFonts w:asciiTheme="minorHAnsi" w:hAnsiTheme="minorHAnsi" w:cstheme="minorHAnsi"/>
          <w:sz w:val="22"/>
          <w:szCs w:val="22"/>
        </w:rPr>
        <w:t>eous and profess</w:t>
      </w:r>
      <w:r w:rsidRPr="00EE01C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E01CD">
        <w:rPr>
          <w:rFonts w:asciiTheme="minorHAnsi" w:hAnsiTheme="minorHAnsi" w:cstheme="minorHAnsi"/>
          <w:sz w:val="22"/>
          <w:szCs w:val="22"/>
        </w:rPr>
        <w:t>onal</w:t>
      </w:r>
      <w:r w:rsidRPr="00EE01C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E01CD">
        <w:rPr>
          <w:rFonts w:asciiTheme="minorHAnsi" w:hAnsiTheme="minorHAnsi" w:cstheme="minorHAnsi"/>
          <w:sz w:val="22"/>
          <w:szCs w:val="22"/>
        </w:rPr>
        <w:t>de</w:t>
      </w:r>
      <w:r w:rsidRPr="00EE01CD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EE01CD">
        <w:rPr>
          <w:rFonts w:asciiTheme="minorHAnsi" w:hAnsiTheme="minorHAnsi" w:cstheme="minorHAnsi"/>
          <w:sz w:val="22"/>
          <w:szCs w:val="22"/>
        </w:rPr>
        <w:t>eanor</w:t>
      </w:r>
    </w:p>
    <w:p w14:paraId="03D3631F" w14:textId="77777777" w:rsidR="00481E92" w:rsidRPr="00EE01CD" w:rsidRDefault="00EE01CD" w:rsidP="00EE01CD">
      <w:pPr>
        <w:spacing w:before="1"/>
        <w:ind w:left="522"/>
        <w:rPr>
          <w:rFonts w:asciiTheme="minorHAnsi" w:hAnsiTheme="minorHAnsi" w:cstheme="minorHAnsi"/>
          <w:sz w:val="22"/>
          <w:szCs w:val="22"/>
        </w:rPr>
      </w:pPr>
      <w:r w:rsidRPr="00EE01CD">
        <w:rPr>
          <w:rFonts w:asciiTheme="minorHAnsi" w:hAnsiTheme="minorHAnsi" w:cstheme="minorHAnsi"/>
          <w:sz w:val="22"/>
          <w:szCs w:val="22"/>
        </w:rPr>
        <w:t xml:space="preserve">•  </w:t>
      </w:r>
      <w:r w:rsidRPr="00EE01CD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EE01CD">
        <w:rPr>
          <w:rFonts w:asciiTheme="minorHAnsi" w:hAnsiTheme="minorHAnsi" w:cstheme="minorHAnsi"/>
          <w:sz w:val="22"/>
          <w:szCs w:val="22"/>
        </w:rPr>
        <w:t>Se</w:t>
      </w:r>
      <w:r w:rsidRPr="00EE01C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E01CD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EE01CD">
        <w:rPr>
          <w:rFonts w:asciiTheme="minorHAnsi" w:hAnsiTheme="minorHAnsi" w:cstheme="minorHAnsi"/>
          <w:sz w:val="22"/>
          <w:szCs w:val="22"/>
        </w:rPr>
        <w:t>ed</w:t>
      </w:r>
      <w:r w:rsidRPr="00EE01C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E01CD">
        <w:rPr>
          <w:rFonts w:asciiTheme="minorHAnsi" w:hAnsiTheme="minorHAnsi" w:cstheme="minorHAnsi"/>
          <w:sz w:val="22"/>
          <w:szCs w:val="22"/>
        </w:rPr>
        <w:t>s</w:t>
      </w:r>
      <w:r w:rsidRPr="00EE01C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EE01CD">
        <w:rPr>
          <w:rFonts w:asciiTheme="minorHAnsi" w:hAnsiTheme="minorHAnsi" w:cstheme="minorHAnsi"/>
          <w:sz w:val="22"/>
          <w:szCs w:val="22"/>
        </w:rPr>
        <w:t>ecial</w:t>
      </w:r>
      <w:r w:rsidRPr="00EE01CD">
        <w:rPr>
          <w:rFonts w:asciiTheme="minorHAnsi" w:hAnsiTheme="minorHAnsi" w:cstheme="minorHAnsi"/>
          <w:spacing w:val="-1"/>
          <w:sz w:val="22"/>
          <w:szCs w:val="22"/>
        </w:rPr>
        <w:t xml:space="preserve"> g</w:t>
      </w:r>
      <w:r w:rsidRPr="00EE01C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EE01CD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E01CD">
        <w:rPr>
          <w:rFonts w:asciiTheme="minorHAnsi" w:hAnsiTheme="minorHAnsi" w:cstheme="minorHAnsi"/>
          <w:sz w:val="22"/>
          <w:szCs w:val="22"/>
        </w:rPr>
        <w:t xml:space="preserve">sts, </w:t>
      </w:r>
      <w:r w:rsidRPr="00EE01C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EE01C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EE01CD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E01CD">
        <w:rPr>
          <w:rFonts w:asciiTheme="minorHAnsi" w:hAnsiTheme="minorHAnsi" w:cstheme="minorHAnsi"/>
          <w:sz w:val="22"/>
          <w:szCs w:val="22"/>
        </w:rPr>
        <w:t>h</w:t>
      </w:r>
      <w:r w:rsidRPr="00EE01C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E01CD">
        <w:rPr>
          <w:rFonts w:asciiTheme="minorHAnsi" w:hAnsiTheme="minorHAnsi" w:cstheme="minorHAnsi"/>
          <w:sz w:val="22"/>
          <w:szCs w:val="22"/>
        </w:rPr>
        <w:t xml:space="preserve">as </w:t>
      </w:r>
      <w:r w:rsidRPr="00EE01CD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EE01CD">
        <w:rPr>
          <w:rFonts w:asciiTheme="minorHAnsi" w:hAnsiTheme="minorHAnsi" w:cstheme="minorHAnsi"/>
          <w:sz w:val="22"/>
          <w:szCs w:val="22"/>
        </w:rPr>
        <w:t>ip</w:t>
      </w:r>
      <w:r w:rsidRPr="00EE01C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EE01C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E01CD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EE01CD">
        <w:rPr>
          <w:rFonts w:asciiTheme="minorHAnsi" w:hAnsiTheme="minorHAnsi" w:cstheme="minorHAnsi"/>
          <w:sz w:val="22"/>
          <w:szCs w:val="22"/>
        </w:rPr>
        <w:t xml:space="preserve">ats, </w:t>
      </w:r>
      <w:r w:rsidRPr="00EE01CD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E01C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E01C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E01CD">
        <w:rPr>
          <w:rFonts w:asciiTheme="minorHAnsi" w:hAnsiTheme="minorHAnsi" w:cstheme="minorHAnsi"/>
          <w:spacing w:val="1"/>
          <w:sz w:val="22"/>
          <w:szCs w:val="22"/>
        </w:rPr>
        <w:t>po</w:t>
      </w:r>
      <w:r w:rsidRPr="00EE01C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E01CD">
        <w:rPr>
          <w:rFonts w:asciiTheme="minorHAnsi" w:hAnsiTheme="minorHAnsi" w:cstheme="minorHAnsi"/>
          <w:sz w:val="22"/>
          <w:szCs w:val="22"/>
        </w:rPr>
        <w:t>ate le</w:t>
      </w:r>
      <w:r w:rsidRPr="00EE01CD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E01C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EE01CD">
        <w:rPr>
          <w:rFonts w:asciiTheme="minorHAnsi" w:hAnsiTheme="minorHAnsi" w:cstheme="minorHAnsi"/>
          <w:sz w:val="22"/>
          <w:szCs w:val="22"/>
        </w:rPr>
        <w:t>e</w:t>
      </w:r>
      <w:r w:rsidRPr="00EE01C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E01CD">
        <w:rPr>
          <w:rFonts w:asciiTheme="minorHAnsi" w:hAnsiTheme="minorHAnsi" w:cstheme="minorHAnsi"/>
          <w:sz w:val="22"/>
          <w:szCs w:val="22"/>
        </w:rPr>
        <w:t>s, celeb</w:t>
      </w:r>
      <w:r w:rsidRPr="00EE01C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E01CD">
        <w:rPr>
          <w:rFonts w:asciiTheme="minorHAnsi" w:hAnsiTheme="minorHAnsi" w:cstheme="minorHAnsi"/>
          <w:sz w:val="22"/>
          <w:szCs w:val="22"/>
        </w:rPr>
        <w:t>itie</w:t>
      </w:r>
      <w:r w:rsidRPr="00EE01CD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E01CD">
        <w:rPr>
          <w:rFonts w:asciiTheme="minorHAnsi" w:hAnsiTheme="minorHAnsi" w:cstheme="minorHAnsi"/>
          <w:sz w:val="22"/>
          <w:szCs w:val="22"/>
        </w:rPr>
        <w:t xml:space="preserve">, </w:t>
      </w:r>
      <w:r w:rsidRPr="00EE01C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EE01C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EE01CD">
        <w:rPr>
          <w:rFonts w:asciiTheme="minorHAnsi" w:hAnsiTheme="minorHAnsi" w:cstheme="minorHAnsi"/>
          <w:sz w:val="22"/>
          <w:szCs w:val="22"/>
        </w:rPr>
        <w:t>litici</w:t>
      </w:r>
      <w:r w:rsidRPr="00EE01C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EE01C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E01CD">
        <w:rPr>
          <w:rFonts w:asciiTheme="minorHAnsi" w:hAnsiTheme="minorHAnsi" w:cstheme="minorHAnsi"/>
          <w:sz w:val="22"/>
          <w:szCs w:val="22"/>
        </w:rPr>
        <w:t>s, etc</w:t>
      </w:r>
    </w:p>
    <w:p w14:paraId="5F8E5AC0" w14:textId="77777777" w:rsidR="00481E92" w:rsidRPr="00EE01CD" w:rsidRDefault="00EE01CD" w:rsidP="00EE01CD">
      <w:pPr>
        <w:spacing w:before="10"/>
        <w:ind w:left="522"/>
        <w:rPr>
          <w:rFonts w:asciiTheme="minorHAnsi" w:hAnsiTheme="minorHAnsi" w:cstheme="minorHAnsi"/>
          <w:sz w:val="22"/>
          <w:szCs w:val="22"/>
        </w:rPr>
      </w:pPr>
      <w:r w:rsidRPr="00EE01CD">
        <w:rPr>
          <w:rFonts w:asciiTheme="minorHAnsi" w:hAnsiTheme="minorHAnsi" w:cstheme="minorHAnsi"/>
          <w:sz w:val="22"/>
          <w:szCs w:val="22"/>
        </w:rPr>
        <w:t xml:space="preserve">•  </w:t>
      </w:r>
      <w:r w:rsidRPr="00EE01CD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EE01CD">
        <w:rPr>
          <w:rFonts w:asciiTheme="minorHAnsi" w:hAnsiTheme="minorHAnsi" w:cstheme="minorHAnsi"/>
          <w:spacing w:val="-19"/>
          <w:sz w:val="22"/>
          <w:szCs w:val="22"/>
        </w:rPr>
        <w:t>T</w:t>
      </w:r>
      <w:r w:rsidRPr="00EE01CD">
        <w:rPr>
          <w:rFonts w:asciiTheme="minorHAnsi" w:hAnsiTheme="minorHAnsi" w:cstheme="minorHAnsi"/>
          <w:sz w:val="22"/>
          <w:szCs w:val="22"/>
        </w:rPr>
        <w:t>ook</w:t>
      </w:r>
      <w:r w:rsidRPr="00EE01C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E01CD">
        <w:rPr>
          <w:rFonts w:asciiTheme="minorHAnsi" w:hAnsiTheme="minorHAnsi" w:cstheme="minorHAnsi"/>
          <w:sz w:val="22"/>
          <w:szCs w:val="22"/>
        </w:rPr>
        <w:t>orders and reques</w:t>
      </w:r>
      <w:r w:rsidRPr="00EE01C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E01CD">
        <w:rPr>
          <w:rFonts w:asciiTheme="minorHAnsi" w:hAnsiTheme="minorHAnsi" w:cstheme="minorHAnsi"/>
          <w:sz w:val="22"/>
          <w:szCs w:val="22"/>
        </w:rPr>
        <w:t>s</w:t>
      </w:r>
    </w:p>
    <w:p w14:paraId="733C6FD1" w14:textId="77777777" w:rsidR="00481E92" w:rsidRPr="00EE01CD" w:rsidRDefault="00EE01CD" w:rsidP="00EE01CD">
      <w:pPr>
        <w:ind w:left="522"/>
        <w:rPr>
          <w:rFonts w:asciiTheme="minorHAnsi" w:hAnsiTheme="minorHAnsi" w:cstheme="minorHAnsi"/>
          <w:sz w:val="22"/>
          <w:szCs w:val="22"/>
        </w:rPr>
      </w:pPr>
      <w:r w:rsidRPr="00EE01CD">
        <w:rPr>
          <w:rFonts w:asciiTheme="minorHAnsi" w:hAnsiTheme="minorHAnsi" w:cstheme="minorHAnsi"/>
          <w:sz w:val="22"/>
          <w:szCs w:val="22"/>
        </w:rPr>
        <w:t xml:space="preserve">•  </w:t>
      </w:r>
      <w:r w:rsidRPr="00EE01CD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EE01CD">
        <w:rPr>
          <w:rFonts w:asciiTheme="minorHAnsi" w:hAnsiTheme="minorHAnsi" w:cstheme="minorHAnsi"/>
          <w:sz w:val="22"/>
          <w:szCs w:val="22"/>
        </w:rPr>
        <w:t>Co</w:t>
      </w:r>
      <w:r w:rsidRPr="00EE01CD">
        <w:rPr>
          <w:rFonts w:asciiTheme="minorHAnsi" w:hAnsiTheme="minorHAnsi" w:cstheme="minorHAnsi"/>
          <w:spacing w:val="-1"/>
          <w:sz w:val="22"/>
          <w:szCs w:val="22"/>
        </w:rPr>
        <w:t>ll</w:t>
      </w:r>
      <w:r w:rsidRPr="00EE01CD">
        <w:rPr>
          <w:rFonts w:asciiTheme="minorHAnsi" w:hAnsiTheme="minorHAnsi" w:cstheme="minorHAnsi"/>
          <w:sz w:val="22"/>
          <w:szCs w:val="22"/>
        </w:rPr>
        <w:t>ec</w:t>
      </w:r>
      <w:r w:rsidRPr="00EE01C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E01CD">
        <w:rPr>
          <w:rFonts w:asciiTheme="minorHAnsi" w:hAnsiTheme="minorHAnsi" w:cstheme="minorHAnsi"/>
          <w:sz w:val="22"/>
          <w:szCs w:val="22"/>
        </w:rPr>
        <w:t>ed</w:t>
      </w:r>
      <w:r w:rsidRPr="00EE01C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E01C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E01CD">
        <w:rPr>
          <w:rFonts w:asciiTheme="minorHAnsi" w:hAnsiTheme="minorHAnsi" w:cstheme="minorHAnsi"/>
          <w:sz w:val="22"/>
          <w:szCs w:val="22"/>
        </w:rPr>
        <w:t>nfor</w:t>
      </w:r>
      <w:r w:rsidRPr="00EE01CD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EE01CD">
        <w:rPr>
          <w:rFonts w:asciiTheme="minorHAnsi" w:hAnsiTheme="minorHAnsi" w:cstheme="minorHAnsi"/>
          <w:sz w:val="22"/>
          <w:szCs w:val="22"/>
        </w:rPr>
        <w:t>a</w:t>
      </w:r>
      <w:r w:rsidRPr="00EE01CD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EE01CD">
        <w:rPr>
          <w:rFonts w:asciiTheme="minorHAnsi" w:hAnsiTheme="minorHAnsi" w:cstheme="minorHAnsi"/>
          <w:sz w:val="22"/>
          <w:szCs w:val="22"/>
        </w:rPr>
        <w:t>on</w:t>
      </w:r>
      <w:r w:rsidRPr="00EE01C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EE01CD">
        <w:rPr>
          <w:rFonts w:asciiTheme="minorHAnsi" w:hAnsiTheme="minorHAnsi" w:cstheme="minorHAnsi"/>
          <w:sz w:val="22"/>
          <w:szCs w:val="22"/>
        </w:rPr>
        <w:t>about</w:t>
      </w:r>
      <w:r w:rsidRPr="00EE01C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E01CD">
        <w:rPr>
          <w:rFonts w:asciiTheme="minorHAnsi" w:hAnsiTheme="minorHAnsi" w:cstheme="minorHAnsi"/>
          <w:sz w:val="22"/>
          <w:szCs w:val="22"/>
        </w:rPr>
        <w:t>serv</w:t>
      </w:r>
      <w:r w:rsidRPr="00EE01C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E01CD">
        <w:rPr>
          <w:rFonts w:asciiTheme="minorHAnsi" w:hAnsiTheme="minorHAnsi" w:cstheme="minorHAnsi"/>
          <w:sz w:val="22"/>
          <w:szCs w:val="22"/>
        </w:rPr>
        <w:t>ce</w:t>
      </w:r>
      <w:r w:rsidRPr="00EE01C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E01CD">
        <w:rPr>
          <w:rFonts w:asciiTheme="minorHAnsi" w:hAnsiTheme="minorHAnsi" w:cstheme="minorHAnsi"/>
          <w:sz w:val="22"/>
          <w:szCs w:val="22"/>
        </w:rPr>
        <w:t>profess</w:t>
      </w:r>
      <w:r w:rsidRPr="00EE01C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E01CD">
        <w:rPr>
          <w:rFonts w:asciiTheme="minorHAnsi" w:hAnsiTheme="minorHAnsi" w:cstheme="minorHAnsi"/>
          <w:sz w:val="22"/>
          <w:szCs w:val="22"/>
        </w:rPr>
        <w:t>ona</w:t>
      </w:r>
      <w:r w:rsidRPr="00EE01CD">
        <w:rPr>
          <w:rFonts w:asciiTheme="minorHAnsi" w:hAnsiTheme="minorHAnsi" w:cstheme="minorHAnsi"/>
          <w:spacing w:val="-1"/>
          <w:sz w:val="22"/>
          <w:szCs w:val="22"/>
        </w:rPr>
        <w:t>li</w:t>
      </w:r>
      <w:r w:rsidRPr="00EE01CD">
        <w:rPr>
          <w:rFonts w:asciiTheme="minorHAnsi" w:hAnsiTheme="minorHAnsi" w:cstheme="minorHAnsi"/>
          <w:sz w:val="22"/>
          <w:szCs w:val="22"/>
        </w:rPr>
        <w:t>sm</w:t>
      </w:r>
      <w:r w:rsidRPr="00EE01C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E01CD">
        <w:rPr>
          <w:rFonts w:asciiTheme="minorHAnsi" w:hAnsiTheme="minorHAnsi" w:cstheme="minorHAnsi"/>
          <w:sz w:val="22"/>
          <w:szCs w:val="22"/>
        </w:rPr>
        <w:t>from</w:t>
      </w:r>
      <w:r w:rsidRPr="00EE01C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E01CD">
        <w:rPr>
          <w:rFonts w:asciiTheme="minorHAnsi" w:hAnsiTheme="minorHAnsi" w:cstheme="minorHAnsi"/>
          <w:sz w:val="22"/>
          <w:szCs w:val="22"/>
        </w:rPr>
        <w:t>gues</w:t>
      </w:r>
      <w:r w:rsidRPr="00EE01C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E01CD">
        <w:rPr>
          <w:rFonts w:asciiTheme="minorHAnsi" w:hAnsiTheme="minorHAnsi" w:cstheme="minorHAnsi"/>
          <w:sz w:val="22"/>
          <w:szCs w:val="22"/>
        </w:rPr>
        <w:t>s</w:t>
      </w:r>
    </w:p>
    <w:p w14:paraId="709A8D60" w14:textId="77777777" w:rsidR="00481E92" w:rsidRPr="00EE01CD" w:rsidRDefault="00EE01CD" w:rsidP="00EE01CD">
      <w:pPr>
        <w:spacing w:before="4"/>
        <w:ind w:left="522"/>
        <w:rPr>
          <w:rFonts w:asciiTheme="minorHAnsi" w:hAnsiTheme="minorHAnsi" w:cstheme="minorHAnsi"/>
          <w:sz w:val="22"/>
          <w:szCs w:val="22"/>
        </w:rPr>
      </w:pPr>
      <w:r w:rsidRPr="00EE01CD">
        <w:rPr>
          <w:rFonts w:asciiTheme="minorHAnsi" w:hAnsiTheme="minorHAnsi" w:cstheme="minorHAnsi"/>
          <w:sz w:val="22"/>
          <w:szCs w:val="22"/>
        </w:rPr>
        <w:t xml:space="preserve">•  </w:t>
      </w:r>
      <w:r w:rsidRPr="00EE01CD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EE01CD">
        <w:rPr>
          <w:rFonts w:asciiTheme="minorHAnsi" w:hAnsiTheme="minorHAnsi" w:cstheme="minorHAnsi"/>
          <w:sz w:val="22"/>
          <w:szCs w:val="22"/>
        </w:rPr>
        <w:t>Served</w:t>
      </w:r>
      <w:r w:rsidRPr="00EE01C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E01CD">
        <w:rPr>
          <w:rFonts w:asciiTheme="minorHAnsi" w:hAnsiTheme="minorHAnsi" w:cstheme="minorHAnsi"/>
          <w:sz w:val="22"/>
          <w:szCs w:val="22"/>
        </w:rPr>
        <w:t>var</w:t>
      </w:r>
      <w:r w:rsidRPr="00EE01C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E01CD">
        <w:rPr>
          <w:rFonts w:asciiTheme="minorHAnsi" w:hAnsiTheme="minorHAnsi" w:cstheme="minorHAnsi"/>
          <w:sz w:val="22"/>
          <w:szCs w:val="22"/>
        </w:rPr>
        <w:t>e</w:t>
      </w:r>
      <w:r w:rsidRPr="00EE01CD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EE01CD">
        <w:rPr>
          <w:rFonts w:asciiTheme="minorHAnsi" w:hAnsiTheme="minorHAnsi" w:cstheme="minorHAnsi"/>
          <w:sz w:val="22"/>
          <w:szCs w:val="22"/>
        </w:rPr>
        <w:t>es</w:t>
      </w:r>
      <w:r w:rsidRPr="00EE01C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E01CD">
        <w:rPr>
          <w:rFonts w:asciiTheme="minorHAnsi" w:hAnsiTheme="minorHAnsi" w:cstheme="minorHAnsi"/>
          <w:sz w:val="22"/>
          <w:szCs w:val="22"/>
        </w:rPr>
        <w:t>foods and dr</w:t>
      </w:r>
      <w:r w:rsidRPr="00EE01C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E01CD">
        <w:rPr>
          <w:rFonts w:asciiTheme="minorHAnsi" w:hAnsiTheme="minorHAnsi" w:cstheme="minorHAnsi"/>
          <w:sz w:val="22"/>
          <w:szCs w:val="22"/>
        </w:rPr>
        <w:t xml:space="preserve">nks </w:t>
      </w:r>
      <w:r w:rsidRPr="00EE01C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E01CD">
        <w:rPr>
          <w:rFonts w:asciiTheme="minorHAnsi" w:hAnsiTheme="minorHAnsi" w:cstheme="minorHAnsi"/>
          <w:sz w:val="22"/>
          <w:szCs w:val="22"/>
        </w:rPr>
        <w:t>o cus</w:t>
      </w:r>
      <w:r w:rsidRPr="00EE01C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E01CD">
        <w:rPr>
          <w:rFonts w:asciiTheme="minorHAnsi" w:hAnsiTheme="minorHAnsi" w:cstheme="minorHAnsi"/>
          <w:sz w:val="22"/>
          <w:szCs w:val="22"/>
        </w:rPr>
        <w:t>o</w:t>
      </w:r>
      <w:r w:rsidRPr="00EE01CD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EE01CD">
        <w:rPr>
          <w:rFonts w:asciiTheme="minorHAnsi" w:hAnsiTheme="minorHAnsi" w:cstheme="minorHAnsi"/>
          <w:sz w:val="22"/>
          <w:szCs w:val="22"/>
        </w:rPr>
        <w:t>er</w:t>
      </w:r>
    </w:p>
    <w:p w14:paraId="742E7DCE" w14:textId="77777777" w:rsidR="00481E92" w:rsidRPr="00EE01CD" w:rsidRDefault="00EE01CD" w:rsidP="00EE01CD">
      <w:pPr>
        <w:spacing w:before="92"/>
        <w:ind w:left="102"/>
        <w:rPr>
          <w:rFonts w:asciiTheme="minorHAnsi" w:hAnsiTheme="minorHAnsi" w:cstheme="minorHAnsi"/>
          <w:sz w:val="22"/>
          <w:szCs w:val="22"/>
        </w:rPr>
      </w:pPr>
      <w:r w:rsidRPr="00EE01CD">
        <w:rPr>
          <w:rFonts w:asciiTheme="minorHAnsi" w:hAnsiTheme="minorHAnsi" w:cstheme="minorHAnsi"/>
          <w:b/>
          <w:sz w:val="22"/>
          <w:szCs w:val="22"/>
        </w:rPr>
        <w:t>Ach</w:t>
      </w:r>
      <w:r w:rsidRPr="00EE01CD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EE01CD">
        <w:rPr>
          <w:rFonts w:asciiTheme="minorHAnsi" w:hAnsiTheme="minorHAnsi" w:cstheme="minorHAnsi"/>
          <w:b/>
          <w:sz w:val="22"/>
          <w:szCs w:val="22"/>
        </w:rPr>
        <w:t>evement:</w:t>
      </w:r>
    </w:p>
    <w:p w14:paraId="369D3143" w14:textId="77777777" w:rsidR="00481E92" w:rsidRPr="00EE01CD" w:rsidRDefault="00481E92" w:rsidP="00EE01CD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4777A0B2" w14:textId="77777777" w:rsidR="00481E92" w:rsidRPr="00EE01CD" w:rsidRDefault="00EE01CD" w:rsidP="00EE01CD">
      <w:pPr>
        <w:ind w:left="522"/>
        <w:rPr>
          <w:rFonts w:asciiTheme="minorHAnsi" w:hAnsiTheme="minorHAnsi" w:cstheme="minorHAnsi"/>
          <w:sz w:val="22"/>
          <w:szCs w:val="22"/>
        </w:rPr>
      </w:pPr>
      <w:r w:rsidRPr="00EE01CD">
        <w:rPr>
          <w:rFonts w:asciiTheme="minorHAnsi" w:hAnsiTheme="minorHAnsi" w:cstheme="minorHAnsi"/>
          <w:sz w:val="22"/>
          <w:szCs w:val="22"/>
        </w:rPr>
        <w:t xml:space="preserve">• </w:t>
      </w:r>
      <w:r w:rsidRPr="00EE01CD">
        <w:rPr>
          <w:rFonts w:asciiTheme="minorHAnsi" w:hAnsiTheme="minorHAnsi" w:cstheme="minorHAnsi"/>
          <w:spacing w:val="56"/>
          <w:sz w:val="22"/>
          <w:szCs w:val="22"/>
        </w:rPr>
        <w:t xml:space="preserve"> </w:t>
      </w:r>
      <w:r w:rsidRPr="00EE01CD">
        <w:rPr>
          <w:rFonts w:asciiTheme="minorHAnsi" w:hAnsiTheme="minorHAnsi" w:cstheme="minorHAnsi"/>
          <w:sz w:val="22"/>
          <w:szCs w:val="22"/>
        </w:rPr>
        <w:t>Pro</w:t>
      </w:r>
      <w:r w:rsidRPr="00EE01CD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EE01CD">
        <w:rPr>
          <w:rFonts w:asciiTheme="minorHAnsi" w:hAnsiTheme="minorHAnsi" w:cstheme="minorHAnsi"/>
          <w:sz w:val="22"/>
          <w:szCs w:val="22"/>
        </w:rPr>
        <w:t>o</w:t>
      </w:r>
      <w:r w:rsidRPr="00EE01C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E01CD">
        <w:rPr>
          <w:rFonts w:asciiTheme="minorHAnsi" w:hAnsiTheme="minorHAnsi" w:cstheme="minorHAnsi"/>
          <w:sz w:val="22"/>
          <w:szCs w:val="22"/>
        </w:rPr>
        <w:t>ed</w:t>
      </w:r>
      <w:r w:rsidRPr="00EE01C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E01CD">
        <w:rPr>
          <w:rFonts w:asciiTheme="minorHAnsi" w:hAnsiTheme="minorHAnsi" w:cstheme="minorHAnsi"/>
          <w:sz w:val="22"/>
          <w:szCs w:val="22"/>
        </w:rPr>
        <w:t>as head bar</w:t>
      </w:r>
      <w:r w:rsidRPr="00EE01C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E01CD">
        <w:rPr>
          <w:rFonts w:asciiTheme="minorHAnsi" w:hAnsiTheme="minorHAnsi" w:cstheme="minorHAnsi"/>
          <w:sz w:val="22"/>
          <w:szCs w:val="22"/>
        </w:rPr>
        <w:t>ender</w:t>
      </w:r>
    </w:p>
    <w:p w14:paraId="535C9FD5" w14:textId="77777777" w:rsidR="00481E92" w:rsidRPr="00EE01CD" w:rsidRDefault="00481E92" w:rsidP="00EE01CD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236CA00C" w14:textId="77777777" w:rsidR="00481E92" w:rsidRPr="00EE01CD" w:rsidRDefault="00EE01CD" w:rsidP="00EE01CD">
      <w:pPr>
        <w:ind w:left="102"/>
        <w:rPr>
          <w:rFonts w:asciiTheme="minorHAnsi" w:hAnsiTheme="minorHAnsi" w:cstheme="minorHAnsi"/>
          <w:sz w:val="22"/>
          <w:szCs w:val="22"/>
        </w:rPr>
      </w:pPr>
      <w:r w:rsidRPr="00EE01CD">
        <w:rPr>
          <w:rFonts w:asciiTheme="minorHAnsi" w:hAnsiTheme="minorHAnsi" w:cstheme="minorHAnsi"/>
          <w:b/>
          <w:spacing w:val="1"/>
          <w:sz w:val="22"/>
          <w:szCs w:val="22"/>
        </w:rPr>
        <w:t>2</w:t>
      </w:r>
      <w:r w:rsidRPr="00EE01CD">
        <w:rPr>
          <w:rFonts w:asciiTheme="minorHAnsi" w:hAnsiTheme="minorHAnsi" w:cstheme="minorHAnsi"/>
          <w:b/>
          <w:spacing w:val="-1"/>
          <w:sz w:val="22"/>
          <w:szCs w:val="22"/>
        </w:rPr>
        <w:t>0</w:t>
      </w:r>
      <w:r w:rsidRPr="00EE01CD">
        <w:rPr>
          <w:rFonts w:asciiTheme="minorHAnsi" w:hAnsiTheme="minorHAnsi" w:cstheme="minorHAnsi"/>
          <w:b/>
          <w:spacing w:val="1"/>
          <w:sz w:val="22"/>
          <w:szCs w:val="22"/>
        </w:rPr>
        <w:t>02</w:t>
      </w:r>
      <w:r w:rsidRPr="00EE01CD">
        <w:rPr>
          <w:rFonts w:asciiTheme="minorHAnsi" w:hAnsiTheme="minorHAnsi" w:cstheme="minorHAnsi"/>
          <w:b/>
          <w:spacing w:val="-1"/>
          <w:sz w:val="22"/>
          <w:szCs w:val="22"/>
        </w:rPr>
        <w:t>-2</w:t>
      </w:r>
      <w:r w:rsidRPr="00EE01CD">
        <w:rPr>
          <w:rFonts w:asciiTheme="minorHAnsi" w:hAnsiTheme="minorHAnsi" w:cstheme="minorHAnsi"/>
          <w:b/>
          <w:spacing w:val="1"/>
          <w:sz w:val="22"/>
          <w:szCs w:val="22"/>
        </w:rPr>
        <w:t>0</w:t>
      </w:r>
      <w:r w:rsidRPr="00EE01CD">
        <w:rPr>
          <w:rFonts w:asciiTheme="minorHAnsi" w:hAnsiTheme="minorHAnsi" w:cstheme="minorHAnsi"/>
          <w:b/>
          <w:spacing w:val="-1"/>
          <w:sz w:val="22"/>
          <w:szCs w:val="22"/>
        </w:rPr>
        <w:t>0</w:t>
      </w:r>
      <w:r w:rsidRPr="00EE01CD">
        <w:rPr>
          <w:rFonts w:asciiTheme="minorHAnsi" w:hAnsiTheme="minorHAnsi" w:cstheme="minorHAnsi"/>
          <w:b/>
          <w:sz w:val="22"/>
          <w:szCs w:val="22"/>
        </w:rPr>
        <w:t>6</w:t>
      </w:r>
    </w:p>
    <w:p w14:paraId="1944B4E5" w14:textId="77777777" w:rsidR="00481E92" w:rsidRPr="00EE01CD" w:rsidRDefault="00EE01CD" w:rsidP="00EE01CD">
      <w:pPr>
        <w:spacing w:before="11"/>
        <w:ind w:left="102"/>
        <w:rPr>
          <w:rFonts w:asciiTheme="minorHAnsi" w:hAnsiTheme="minorHAnsi" w:cstheme="minorHAnsi"/>
          <w:sz w:val="22"/>
          <w:szCs w:val="22"/>
        </w:rPr>
      </w:pPr>
      <w:r w:rsidRPr="00EE01CD">
        <w:rPr>
          <w:rFonts w:asciiTheme="minorHAnsi" w:hAnsiTheme="minorHAnsi" w:cstheme="minorHAnsi"/>
          <w:b/>
          <w:sz w:val="22"/>
          <w:szCs w:val="22"/>
        </w:rPr>
        <w:t>B</w:t>
      </w:r>
      <w:r w:rsidRPr="00EE01CD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EE01CD">
        <w:rPr>
          <w:rFonts w:asciiTheme="minorHAnsi" w:hAnsiTheme="minorHAnsi" w:cstheme="minorHAnsi"/>
          <w:b/>
          <w:sz w:val="22"/>
          <w:szCs w:val="22"/>
        </w:rPr>
        <w:t>r</w:t>
      </w:r>
      <w:r w:rsidRPr="00EE01CD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EE01CD">
        <w:rPr>
          <w:rFonts w:asciiTheme="minorHAnsi" w:hAnsiTheme="minorHAnsi" w:cstheme="minorHAnsi"/>
          <w:b/>
          <w:sz w:val="22"/>
          <w:szCs w:val="22"/>
        </w:rPr>
        <w:t>ender</w:t>
      </w:r>
    </w:p>
    <w:p w14:paraId="7BDC6212" w14:textId="77777777" w:rsidR="00481E92" w:rsidRPr="00EE01CD" w:rsidRDefault="00EE01CD" w:rsidP="00EE01CD">
      <w:pPr>
        <w:spacing w:before="10"/>
        <w:ind w:left="102"/>
        <w:rPr>
          <w:rFonts w:asciiTheme="minorHAnsi" w:hAnsiTheme="minorHAnsi" w:cstheme="minorHAnsi"/>
          <w:sz w:val="22"/>
          <w:szCs w:val="22"/>
        </w:rPr>
      </w:pPr>
      <w:r w:rsidRPr="00EE01CD">
        <w:rPr>
          <w:rFonts w:asciiTheme="minorHAnsi" w:hAnsiTheme="minorHAnsi" w:cstheme="minorHAnsi"/>
          <w:b/>
          <w:sz w:val="22"/>
          <w:szCs w:val="22"/>
        </w:rPr>
        <w:t>Met</w:t>
      </w:r>
      <w:r w:rsidRPr="00EE01CD">
        <w:rPr>
          <w:rFonts w:asciiTheme="minorHAnsi" w:hAnsiTheme="minorHAnsi" w:cstheme="minorHAnsi"/>
          <w:b/>
          <w:spacing w:val="-6"/>
          <w:sz w:val="22"/>
          <w:szCs w:val="22"/>
        </w:rPr>
        <w:t>r</w:t>
      </w:r>
      <w:r w:rsidRPr="00EE01CD">
        <w:rPr>
          <w:rFonts w:asciiTheme="minorHAnsi" w:hAnsiTheme="minorHAnsi" w:cstheme="minorHAnsi"/>
          <w:b/>
          <w:sz w:val="22"/>
          <w:szCs w:val="22"/>
        </w:rPr>
        <w:t>opo</w:t>
      </w:r>
      <w:r w:rsidRPr="00EE01CD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EE01CD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EE01CD">
        <w:rPr>
          <w:rFonts w:asciiTheme="minorHAnsi" w:hAnsiTheme="minorHAnsi" w:cstheme="minorHAnsi"/>
          <w:b/>
          <w:sz w:val="22"/>
          <w:szCs w:val="22"/>
        </w:rPr>
        <w:t>s</w:t>
      </w:r>
      <w:r w:rsidRPr="00EE01CD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EE01CD">
        <w:rPr>
          <w:rFonts w:asciiTheme="minorHAnsi" w:hAnsiTheme="minorHAnsi" w:cstheme="minorHAnsi"/>
          <w:b/>
          <w:spacing w:val="-1"/>
          <w:sz w:val="22"/>
          <w:szCs w:val="22"/>
        </w:rPr>
        <w:t>H</w:t>
      </w:r>
      <w:r w:rsidRPr="00EE01CD">
        <w:rPr>
          <w:rFonts w:asciiTheme="minorHAnsi" w:hAnsiTheme="minorHAnsi" w:cstheme="minorHAnsi"/>
          <w:b/>
          <w:sz w:val="22"/>
          <w:szCs w:val="22"/>
        </w:rPr>
        <w:t>ote</w:t>
      </w:r>
      <w:r w:rsidRPr="00EE01CD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EE01CD">
        <w:rPr>
          <w:rFonts w:asciiTheme="minorHAnsi" w:hAnsiTheme="minorHAnsi" w:cstheme="minorHAnsi"/>
          <w:b/>
          <w:sz w:val="22"/>
          <w:szCs w:val="22"/>
        </w:rPr>
        <w:t>,</w:t>
      </w:r>
      <w:r w:rsidRPr="00EE01CD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EE01CD">
        <w:rPr>
          <w:rFonts w:asciiTheme="minorHAnsi" w:hAnsiTheme="minorHAnsi" w:cstheme="minorHAnsi"/>
          <w:b/>
          <w:spacing w:val="-24"/>
          <w:sz w:val="22"/>
          <w:szCs w:val="22"/>
        </w:rPr>
        <w:t>T</w:t>
      </w:r>
      <w:r w:rsidRPr="00EE01CD">
        <w:rPr>
          <w:rFonts w:asciiTheme="minorHAnsi" w:hAnsiTheme="minorHAnsi" w:cstheme="minorHAnsi"/>
          <w:b/>
          <w:sz w:val="22"/>
          <w:szCs w:val="22"/>
        </w:rPr>
        <w:t>exas</w:t>
      </w:r>
    </w:p>
    <w:p w14:paraId="50AB452C" w14:textId="77777777" w:rsidR="00481E92" w:rsidRPr="00EE01CD" w:rsidRDefault="00481E92" w:rsidP="00EE01CD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558993E8" w14:textId="77777777" w:rsidR="00481E92" w:rsidRPr="00EE01CD" w:rsidRDefault="00EE01CD" w:rsidP="00EE01CD">
      <w:pPr>
        <w:ind w:left="522"/>
        <w:rPr>
          <w:rFonts w:asciiTheme="minorHAnsi" w:hAnsiTheme="minorHAnsi" w:cstheme="minorHAnsi"/>
          <w:sz w:val="22"/>
          <w:szCs w:val="22"/>
        </w:rPr>
      </w:pPr>
      <w:r w:rsidRPr="00EE01CD">
        <w:rPr>
          <w:rFonts w:asciiTheme="minorHAnsi" w:hAnsiTheme="minorHAnsi" w:cstheme="minorHAnsi"/>
          <w:sz w:val="22"/>
          <w:szCs w:val="22"/>
        </w:rPr>
        <w:t xml:space="preserve">•  </w:t>
      </w:r>
      <w:r w:rsidRPr="00EE01CD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EE01CD">
        <w:rPr>
          <w:rFonts w:asciiTheme="minorHAnsi" w:hAnsiTheme="minorHAnsi" w:cstheme="minorHAnsi"/>
          <w:sz w:val="22"/>
          <w:szCs w:val="22"/>
        </w:rPr>
        <w:t>Served</w:t>
      </w:r>
      <w:r w:rsidRPr="00EE01C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E01CD">
        <w:rPr>
          <w:rFonts w:asciiTheme="minorHAnsi" w:hAnsiTheme="minorHAnsi" w:cstheme="minorHAnsi"/>
          <w:sz w:val="22"/>
          <w:szCs w:val="22"/>
        </w:rPr>
        <w:t>dr</w:t>
      </w:r>
      <w:r w:rsidRPr="00EE01C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E01CD">
        <w:rPr>
          <w:rFonts w:asciiTheme="minorHAnsi" w:hAnsiTheme="minorHAnsi" w:cstheme="minorHAnsi"/>
          <w:sz w:val="22"/>
          <w:szCs w:val="22"/>
        </w:rPr>
        <w:t xml:space="preserve">nks, </w:t>
      </w:r>
      <w:r w:rsidRPr="00EE01C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EE01CD">
        <w:rPr>
          <w:rFonts w:asciiTheme="minorHAnsi" w:hAnsiTheme="minorHAnsi" w:cstheme="minorHAnsi"/>
          <w:sz w:val="22"/>
          <w:szCs w:val="22"/>
        </w:rPr>
        <w:t>uch as bee</w:t>
      </w:r>
      <w:r w:rsidRPr="00EE01CD">
        <w:rPr>
          <w:rFonts w:asciiTheme="minorHAnsi" w:hAnsiTheme="minorHAnsi" w:cstheme="minorHAnsi"/>
          <w:spacing w:val="-10"/>
          <w:sz w:val="22"/>
          <w:szCs w:val="22"/>
        </w:rPr>
        <w:t>r</w:t>
      </w:r>
      <w:r w:rsidRPr="00EE01CD">
        <w:rPr>
          <w:rFonts w:asciiTheme="minorHAnsi" w:hAnsiTheme="minorHAnsi" w:cstheme="minorHAnsi"/>
          <w:sz w:val="22"/>
          <w:szCs w:val="22"/>
        </w:rPr>
        <w:t>,</w:t>
      </w:r>
      <w:r w:rsidRPr="00EE01C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E01CD">
        <w:rPr>
          <w:rFonts w:asciiTheme="minorHAnsi" w:hAnsiTheme="minorHAnsi" w:cstheme="minorHAnsi"/>
          <w:spacing w:val="-1"/>
          <w:sz w:val="22"/>
          <w:szCs w:val="22"/>
        </w:rPr>
        <w:t>li</w:t>
      </w:r>
      <w:r w:rsidRPr="00EE01CD">
        <w:rPr>
          <w:rFonts w:asciiTheme="minorHAnsi" w:hAnsiTheme="minorHAnsi" w:cstheme="minorHAnsi"/>
          <w:sz w:val="22"/>
          <w:szCs w:val="22"/>
        </w:rPr>
        <w:t>quo</w:t>
      </w:r>
      <w:r w:rsidRPr="00EE01CD">
        <w:rPr>
          <w:rFonts w:asciiTheme="minorHAnsi" w:hAnsiTheme="minorHAnsi" w:cstheme="minorHAnsi"/>
          <w:spacing w:val="-10"/>
          <w:sz w:val="22"/>
          <w:szCs w:val="22"/>
        </w:rPr>
        <w:t>r</w:t>
      </w:r>
      <w:r w:rsidRPr="00EE01CD">
        <w:rPr>
          <w:rFonts w:asciiTheme="minorHAnsi" w:hAnsiTheme="minorHAnsi" w:cstheme="minorHAnsi"/>
          <w:sz w:val="22"/>
          <w:szCs w:val="22"/>
        </w:rPr>
        <w:t>,</w:t>
      </w:r>
      <w:r w:rsidRPr="00EE01C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E01CD">
        <w:rPr>
          <w:rFonts w:asciiTheme="minorHAnsi" w:hAnsiTheme="minorHAnsi" w:cstheme="minorHAnsi"/>
          <w:sz w:val="22"/>
          <w:szCs w:val="22"/>
        </w:rPr>
        <w:t>w</w:t>
      </w:r>
      <w:r w:rsidRPr="00EE01C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E01CD">
        <w:rPr>
          <w:rFonts w:asciiTheme="minorHAnsi" w:hAnsiTheme="minorHAnsi" w:cstheme="minorHAnsi"/>
          <w:sz w:val="22"/>
          <w:szCs w:val="22"/>
        </w:rPr>
        <w:t>ne, and a</w:t>
      </w:r>
      <w:r w:rsidRPr="00EE01CD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E01CD">
        <w:rPr>
          <w:rFonts w:asciiTheme="minorHAnsi" w:hAnsiTheme="minorHAnsi" w:cstheme="minorHAnsi"/>
          <w:sz w:val="22"/>
          <w:szCs w:val="22"/>
        </w:rPr>
        <w:t>so</w:t>
      </w:r>
      <w:r w:rsidRPr="00EE01C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E01CD">
        <w:rPr>
          <w:rFonts w:asciiTheme="minorHAnsi" w:hAnsiTheme="minorHAnsi" w:cstheme="minorHAnsi"/>
          <w:sz w:val="22"/>
          <w:szCs w:val="22"/>
        </w:rPr>
        <w:t>foo</w:t>
      </w:r>
      <w:r w:rsidRPr="00EE01CD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EE01CD">
        <w:rPr>
          <w:rFonts w:asciiTheme="minorHAnsi" w:hAnsiTheme="minorHAnsi" w:cstheme="minorHAnsi"/>
          <w:sz w:val="22"/>
          <w:szCs w:val="22"/>
        </w:rPr>
        <w:t>s</w:t>
      </w:r>
    </w:p>
    <w:p w14:paraId="19FC0CD7" w14:textId="77777777" w:rsidR="00481E92" w:rsidRPr="00EE01CD" w:rsidRDefault="00EE01CD" w:rsidP="00EE01CD">
      <w:pPr>
        <w:ind w:left="522"/>
        <w:rPr>
          <w:rFonts w:asciiTheme="minorHAnsi" w:hAnsiTheme="minorHAnsi" w:cstheme="minorHAnsi"/>
          <w:sz w:val="22"/>
          <w:szCs w:val="22"/>
        </w:rPr>
      </w:pPr>
      <w:r w:rsidRPr="00EE01CD">
        <w:rPr>
          <w:rFonts w:asciiTheme="minorHAnsi" w:hAnsiTheme="minorHAnsi" w:cstheme="minorHAnsi"/>
          <w:sz w:val="22"/>
          <w:szCs w:val="22"/>
        </w:rPr>
        <w:t xml:space="preserve">•  </w:t>
      </w:r>
      <w:r w:rsidRPr="00EE01CD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EE01CD">
        <w:rPr>
          <w:rFonts w:asciiTheme="minorHAnsi" w:hAnsiTheme="minorHAnsi" w:cstheme="minorHAnsi"/>
          <w:sz w:val="22"/>
          <w:szCs w:val="22"/>
        </w:rPr>
        <w:t>Co</w:t>
      </w:r>
      <w:r w:rsidRPr="00EE01CD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EE01CD">
        <w:rPr>
          <w:rFonts w:asciiTheme="minorHAnsi" w:hAnsiTheme="minorHAnsi" w:cstheme="minorHAnsi"/>
          <w:sz w:val="22"/>
          <w:szCs w:val="22"/>
        </w:rPr>
        <w:t>b</w:t>
      </w:r>
      <w:r w:rsidRPr="00EE01C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E01CD">
        <w:rPr>
          <w:rFonts w:asciiTheme="minorHAnsi" w:hAnsiTheme="minorHAnsi" w:cstheme="minorHAnsi"/>
          <w:sz w:val="22"/>
          <w:szCs w:val="22"/>
        </w:rPr>
        <w:t>ned</w:t>
      </w:r>
      <w:r w:rsidRPr="00EE01C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E01CD">
        <w:rPr>
          <w:rFonts w:asciiTheme="minorHAnsi" w:hAnsiTheme="minorHAnsi" w:cstheme="minorHAnsi"/>
          <w:sz w:val="22"/>
          <w:szCs w:val="22"/>
        </w:rPr>
        <w:t>w</w:t>
      </w:r>
      <w:r w:rsidRPr="00EE01C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E01CD">
        <w:rPr>
          <w:rFonts w:asciiTheme="minorHAnsi" w:hAnsiTheme="minorHAnsi" w:cstheme="minorHAnsi"/>
          <w:sz w:val="22"/>
          <w:szCs w:val="22"/>
        </w:rPr>
        <w:t xml:space="preserve">der </w:t>
      </w:r>
      <w:r w:rsidRPr="00EE01C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E01CD">
        <w:rPr>
          <w:rFonts w:asciiTheme="minorHAnsi" w:hAnsiTheme="minorHAnsi" w:cstheme="minorHAnsi"/>
          <w:sz w:val="22"/>
          <w:szCs w:val="22"/>
        </w:rPr>
        <w:t>ypes</w:t>
      </w:r>
      <w:r w:rsidRPr="00EE01C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E01CD">
        <w:rPr>
          <w:rFonts w:asciiTheme="minorHAnsi" w:hAnsiTheme="minorHAnsi" w:cstheme="minorHAnsi"/>
          <w:sz w:val="22"/>
          <w:szCs w:val="22"/>
        </w:rPr>
        <w:t>of beverages</w:t>
      </w:r>
    </w:p>
    <w:p w14:paraId="75855A9C" w14:textId="77777777" w:rsidR="00481E92" w:rsidRPr="00EE01CD" w:rsidRDefault="00EE01CD" w:rsidP="00EE01CD">
      <w:pPr>
        <w:spacing w:before="2"/>
        <w:ind w:left="522"/>
        <w:rPr>
          <w:rFonts w:asciiTheme="minorHAnsi" w:hAnsiTheme="minorHAnsi" w:cstheme="minorHAnsi"/>
          <w:sz w:val="22"/>
          <w:szCs w:val="22"/>
        </w:rPr>
      </w:pPr>
      <w:r w:rsidRPr="00EE01CD">
        <w:rPr>
          <w:rFonts w:asciiTheme="minorHAnsi" w:hAnsiTheme="minorHAnsi" w:cstheme="minorHAnsi"/>
          <w:sz w:val="22"/>
          <w:szCs w:val="22"/>
        </w:rPr>
        <w:t xml:space="preserve">•  </w:t>
      </w:r>
      <w:r w:rsidRPr="00EE01CD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EE01CD">
        <w:rPr>
          <w:rFonts w:asciiTheme="minorHAnsi" w:hAnsiTheme="minorHAnsi" w:cstheme="minorHAnsi"/>
          <w:sz w:val="22"/>
          <w:szCs w:val="22"/>
        </w:rPr>
        <w:t>Ga</w:t>
      </w:r>
      <w:r w:rsidRPr="00EE01C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E01CD">
        <w:rPr>
          <w:rFonts w:asciiTheme="minorHAnsi" w:hAnsiTheme="minorHAnsi" w:cstheme="minorHAnsi"/>
          <w:sz w:val="22"/>
          <w:szCs w:val="22"/>
        </w:rPr>
        <w:t>hered</w:t>
      </w:r>
      <w:r w:rsidRPr="00EE01C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E01CD">
        <w:rPr>
          <w:rFonts w:asciiTheme="minorHAnsi" w:hAnsiTheme="minorHAnsi" w:cstheme="minorHAnsi"/>
          <w:sz w:val="22"/>
          <w:szCs w:val="22"/>
        </w:rPr>
        <w:t xml:space="preserve">cash </w:t>
      </w:r>
      <w:r w:rsidRPr="00EE01C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E01CD">
        <w:rPr>
          <w:rFonts w:asciiTheme="minorHAnsi" w:hAnsiTheme="minorHAnsi" w:cstheme="minorHAnsi"/>
          <w:sz w:val="22"/>
          <w:szCs w:val="22"/>
        </w:rPr>
        <w:t>n</w:t>
      </w:r>
      <w:r w:rsidRPr="00EE01C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E01CD">
        <w:rPr>
          <w:rFonts w:asciiTheme="minorHAnsi" w:hAnsiTheme="minorHAnsi" w:cstheme="minorHAnsi"/>
          <w:sz w:val="22"/>
          <w:szCs w:val="22"/>
        </w:rPr>
        <w:t>correct</w:t>
      </w:r>
      <w:r w:rsidRPr="00EE01C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E01CD">
        <w:rPr>
          <w:rFonts w:asciiTheme="minorHAnsi" w:hAnsiTheme="minorHAnsi" w:cstheme="minorHAnsi"/>
          <w:sz w:val="22"/>
          <w:szCs w:val="22"/>
        </w:rPr>
        <w:t>a</w:t>
      </w:r>
      <w:r w:rsidRPr="00EE01CD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EE01CD">
        <w:rPr>
          <w:rFonts w:asciiTheme="minorHAnsi" w:hAnsiTheme="minorHAnsi" w:cstheme="minorHAnsi"/>
          <w:sz w:val="22"/>
          <w:szCs w:val="22"/>
        </w:rPr>
        <w:t>ount</w:t>
      </w:r>
      <w:r w:rsidRPr="00EE01C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E01CD">
        <w:rPr>
          <w:rFonts w:asciiTheme="minorHAnsi" w:hAnsiTheme="minorHAnsi" w:cstheme="minorHAnsi"/>
          <w:sz w:val="22"/>
          <w:szCs w:val="22"/>
        </w:rPr>
        <w:t>from</w:t>
      </w:r>
      <w:r w:rsidRPr="00EE01C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E01CD">
        <w:rPr>
          <w:rFonts w:asciiTheme="minorHAnsi" w:hAnsiTheme="minorHAnsi" w:cstheme="minorHAnsi"/>
          <w:sz w:val="22"/>
          <w:szCs w:val="22"/>
        </w:rPr>
        <w:t>cus</w:t>
      </w:r>
      <w:r w:rsidRPr="00EE01C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E01CD">
        <w:rPr>
          <w:rFonts w:asciiTheme="minorHAnsi" w:hAnsiTheme="minorHAnsi" w:cstheme="minorHAnsi"/>
          <w:sz w:val="22"/>
          <w:szCs w:val="22"/>
        </w:rPr>
        <w:t>o</w:t>
      </w:r>
      <w:r w:rsidRPr="00EE01CD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EE01CD">
        <w:rPr>
          <w:rFonts w:asciiTheme="minorHAnsi" w:hAnsiTheme="minorHAnsi" w:cstheme="minorHAnsi"/>
          <w:sz w:val="22"/>
          <w:szCs w:val="22"/>
        </w:rPr>
        <w:t>er</w:t>
      </w:r>
    </w:p>
    <w:p w14:paraId="17F20FF4" w14:textId="77777777" w:rsidR="00481E92" w:rsidRPr="00EE01CD" w:rsidRDefault="00EE01CD" w:rsidP="00EE01CD">
      <w:pPr>
        <w:ind w:left="522"/>
        <w:rPr>
          <w:rFonts w:asciiTheme="minorHAnsi" w:hAnsiTheme="minorHAnsi" w:cstheme="minorHAnsi"/>
          <w:sz w:val="22"/>
          <w:szCs w:val="22"/>
        </w:rPr>
      </w:pPr>
      <w:r w:rsidRPr="00EE01CD">
        <w:rPr>
          <w:rFonts w:asciiTheme="minorHAnsi" w:hAnsiTheme="minorHAnsi" w:cstheme="minorHAnsi"/>
          <w:sz w:val="22"/>
          <w:szCs w:val="22"/>
        </w:rPr>
        <w:t xml:space="preserve">•  </w:t>
      </w:r>
      <w:r w:rsidRPr="00EE01CD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EE01C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E01CD">
        <w:rPr>
          <w:rFonts w:asciiTheme="minorHAnsi" w:hAnsiTheme="minorHAnsi" w:cstheme="minorHAnsi"/>
          <w:sz w:val="22"/>
          <w:szCs w:val="22"/>
        </w:rPr>
        <w:t>nsured</w:t>
      </w:r>
      <w:r w:rsidRPr="00EE01C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E01CD">
        <w:rPr>
          <w:rFonts w:asciiTheme="minorHAnsi" w:hAnsiTheme="minorHAnsi" w:cstheme="minorHAnsi"/>
          <w:sz w:val="22"/>
          <w:szCs w:val="22"/>
        </w:rPr>
        <w:t>gu</w:t>
      </w:r>
      <w:r w:rsidRPr="00EE01CD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EE01CD">
        <w:rPr>
          <w:rFonts w:asciiTheme="minorHAnsi" w:hAnsiTheme="minorHAnsi" w:cstheme="minorHAnsi"/>
          <w:sz w:val="22"/>
          <w:szCs w:val="22"/>
        </w:rPr>
        <w:t>s</w:t>
      </w:r>
      <w:r w:rsidRPr="00EE01C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E01CD">
        <w:rPr>
          <w:rFonts w:asciiTheme="minorHAnsi" w:hAnsiTheme="minorHAnsi" w:cstheme="minorHAnsi"/>
          <w:sz w:val="22"/>
          <w:szCs w:val="22"/>
        </w:rPr>
        <w:t>s sa</w:t>
      </w:r>
      <w:r w:rsidRPr="00EE01CD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EE01CD">
        <w:rPr>
          <w:rFonts w:asciiTheme="minorHAnsi" w:hAnsiTheme="minorHAnsi" w:cstheme="minorHAnsi"/>
          <w:sz w:val="22"/>
          <w:szCs w:val="22"/>
        </w:rPr>
        <w:t>sfac</w:t>
      </w:r>
      <w:r w:rsidRPr="00EE01CD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EE01CD">
        <w:rPr>
          <w:rFonts w:asciiTheme="minorHAnsi" w:hAnsiTheme="minorHAnsi" w:cstheme="minorHAnsi"/>
          <w:sz w:val="22"/>
          <w:szCs w:val="22"/>
        </w:rPr>
        <w:t>on</w:t>
      </w:r>
    </w:p>
    <w:p w14:paraId="3C5AD217" w14:textId="77777777" w:rsidR="00481E92" w:rsidRPr="00EE01CD" w:rsidRDefault="00EE01CD" w:rsidP="00EE01CD">
      <w:pPr>
        <w:spacing w:before="4"/>
        <w:ind w:left="522"/>
        <w:rPr>
          <w:rFonts w:asciiTheme="minorHAnsi" w:hAnsiTheme="minorHAnsi" w:cstheme="minorHAnsi"/>
          <w:sz w:val="22"/>
          <w:szCs w:val="22"/>
        </w:rPr>
      </w:pPr>
      <w:r w:rsidRPr="00EE01CD">
        <w:rPr>
          <w:rFonts w:asciiTheme="minorHAnsi" w:hAnsiTheme="minorHAnsi" w:cstheme="minorHAnsi"/>
          <w:sz w:val="22"/>
          <w:szCs w:val="22"/>
        </w:rPr>
        <w:t xml:space="preserve">•  </w:t>
      </w:r>
      <w:r w:rsidRPr="00EE01CD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EE01CD">
        <w:rPr>
          <w:rFonts w:asciiTheme="minorHAnsi" w:hAnsiTheme="minorHAnsi" w:cstheme="minorHAnsi"/>
          <w:sz w:val="22"/>
          <w:szCs w:val="22"/>
        </w:rPr>
        <w:t>Con</w:t>
      </w:r>
      <w:r w:rsidRPr="00EE01C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E01CD">
        <w:rPr>
          <w:rFonts w:asciiTheme="minorHAnsi" w:hAnsiTheme="minorHAnsi" w:cstheme="minorHAnsi"/>
          <w:sz w:val="22"/>
          <w:szCs w:val="22"/>
        </w:rPr>
        <w:t>ro</w:t>
      </w:r>
      <w:r w:rsidRPr="00EE01CD">
        <w:rPr>
          <w:rFonts w:asciiTheme="minorHAnsi" w:hAnsiTheme="minorHAnsi" w:cstheme="minorHAnsi"/>
          <w:spacing w:val="-1"/>
          <w:sz w:val="22"/>
          <w:szCs w:val="22"/>
        </w:rPr>
        <w:t>ll</w:t>
      </w:r>
      <w:r w:rsidRPr="00EE01CD">
        <w:rPr>
          <w:rFonts w:asciiTheme="minorHAnsi" w:hAnsiTheme="minorHAnsi" w:cstheme="minorHAnsi"/>
          <w:sz w:val="22"/>
          <w:szCs w:val="22"/>
        </w:rPr>
        <w:t>ed</w:t>
      </w:r>
      <w:r w:rsidRPr="00EE01C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EE01CD">
        <w:rPr>
          <w:rFonts w:asciiTheme="minorHAnsi" w:hAnsiTheme="minorHAnsi" w:cstheme="minorHAnsi"/>
          <w:sz w:val="22"/>
          <w:szCs w:val="22"/>
        </w:rPr>
        <w:t>grocer</w:t>
      </w:r>
      <w:r w:rsidRPr="00EE01C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E01CD">
        <w:rPr>
          <w:rFonts w:asciiTheme="minorHAnsi" w:hAnsiTheme="minorHAnsi" w:cstheme="minorHAnsi"/>
          <w:sz w:val="22"/>
          <w:szCs w:val="22"/>
        </w:rPr>
        <w:t>es supp</w:t>
      </w:r>
      <w:r w:rsidRPr="00EE01CD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E01CD">
        <w:rPr>
          <w:rFonts w:asciiTheme="minorHAnsi" w:hAnsiTheme="minorHAnsi" w:cstheme="minorHAnsi"/>
          <w:sz w:val="22"/>
          <w:szCs w:val="22"/>
        </w:rPr>
        <w:t>y</w:t>
      </w:r>
    </w:p>
    <w:p w14:paraId="033A9D04" w14:textId="77777777" w:rsidR="00481E92" w:rsidRPr="00EE01CD" w:rsidRDefault="00EE01CD" w:rsidP="00EE01CD">
      <w:pPr>
        <w:ind w:left="522"/>
        <w:rPr>
          <w:rFonts w:asciiTheme="minorHAnsi" w:hAnsiTheme="minorHAnsi" w:cstheme="minorHAnsi"/>
          <w:sz w:val="22"/>
          <w:szCs w:val="22"/>
        </w:rPr>
      </w:pPr>
      <w:r w:rsidRPr="00EE01CD">
        <w:rPr>
          <w:rFonts w:asciiTheme="minorHAnsi" w:hAnsiTheme="minorHAnsi" w:cstheme="minorHAnsi"/>
          <w:sz w:val="22"/>
          <w:szCs w:val="22"/>
        </w:rPr>
        <w:t xml:space="preserve">•  </w:t>
      </w:r>
      <w:r w:rsidRPr="00EE01CD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EE01CD">
        <w:rPr>
          <w:rFonts w:asciiTheme="minorHAnsi" w:hAnsiTheme="minorHAnsi" w:cstheme="minorHAnsi"/>
          <w:sz w:val="22"/>
          <w:szCs w:val="22"/>
        </w:rPr>
        <w:t>De</w:t>
      </w:r>
      <w:r w:rsidRPr="00EE01CD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EE01CD">
        <w:rPr>
          <w:rFonts w:asciiTheme="minorHAnsi" w:hAnsiTheme="minorHAnsi" w:cstheme="minorHAnsi"/>
          <w:sz w:val="22"/>
          <w:szCs w:val="22"/>
        </w:rPr>
        <w:t>os</w:t>
      </w:r>
      <w:r w:rsidRPr="00EE01C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E01CD">
        <w:rPr>
          <w:rFonts w:asciiTheme="minorHAnsi" w:hAnsiTheme="minorHAnsi" w:cstheme="minorHAnsi"/>
          <w:sz w:val="22"/>
          <w:szCs w:val="22"/>
        </w:rPr>
        <w:t>ra</w:t>
      </w:r>
      <w:r w:rsidRPr="00EE01C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E01CD">
        <w:rPr>
          <w:rFonts w:asciiTheme="minorHAnsi" w:hAnsiTheme="minorHAnsi" w:cstheme="minorHAnsi"/>
          <w:sz w:val="22"/>
          <w:szCs w:val="22"/>
        </w:rPr>
        <w:t>ed</w:t>
      </w:r>
      <w:r w:rsidRPr="00EE01C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E01CD">
        <w:rPr>
          <w:rFonts w:asciiTheme="minorHAnsi" w:hAnsiTheme="minorHAnsi" w:cstheme="minorHAnsi"/>
          <w:sz w:val="22"/>
          <w:szCs w:val="22"/>
        </w:rPr>
        <w:t>a</w:t>
      </w:r>
      <w:r w:rsidRPr="00EE01CD">
        <w:rPr>
          <w:rFonts w:asciiTheme="minorHAnsi" w:hAnsiTheme="minorHAnsi" w:cstheme="minorHAnsi"/>
          <w:spacing w:val="-1"/>
          <w:sz w:val="22"/>
          <w:szCs w:val="22"/>
        </w:rPr>
        <w:t>tt</w:t>
      </w:r>
      <w:r w:rsidRPr="00EE01CD">
        <w:rPr>
          <w:rFonts w:asciiTheme="minorHAnsi" w:hAnsiTheme="minorHAnsi" w:cstheme="minorHAnsi"/>
          <w:sz w:val="22"/>
          <w:szCs w:val="22"/>
        </w:rPr>
        <w:t>ra</w:t>
      </w:r>
      <w:r w:rsidRPr="00EE01CD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EE01CD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EE01CD">
        <w:rPr>
          <w:rFonts w:asciiTheme="minorHAnsi" w:hAnsiTheme="minorHAnsi" w:cstheme="minorHAnsi"/>
          <w:sz w:val="22"/>
          <w:szCs w:val="22"/>
        </w:rPr>
        <w:t>ve</w:t>
      </w:r>
      <w:r w:rsidRPr="00EE01C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E01CD">
        <w:rPr>
          <w:rFonts w:asciiTheme="minorHAnsi" w:hAnsiTheme="minorHAnsi" w:cstheme="minorHAnsi"/>
          <w:sz w:val="22"/>
          <w:szCs w:val="22"/>
        </w:rPr>
        <w:t>serv</w:t>
      </w:r>
      <w:r w:rsidRPr="00EE01C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E01CD">
        <w:rPr>
          <w:rFonts w:asciiTheme="minorHAnsi" w:hAnsiTheme="minorHAnsi" w:cstheme="minorHAnsi"/>
          <w:sz w:val="22"/>
          <w:szCs w:val="22"/>
        </w:rPr>
        <w:t>ce</w:t>
      </w:r>
    </w:p>
    <w:p w14:paraId="7AA66210" w14:textId="77777777" w:rsidR="00481E92" w:rsidRPr="00EE01CD" w:rsidRDefault="00EE01CD" w:rsidP="00EE01CD">
      <w:pPr>
        <w:spacing w:before="92"/>
        <w:ind w:left="102"/>
        <w:rPr>
          <w:rFonts w:asciiTheme="minorHAnsi" w:hAnsiTheme="minorHAnsi" w:cstheme="minorHAnsi"/>
          <w:sz w:val="22"/>
          <w:szCs w:val="22"/>
        </w:rPr>
      </w:pPr>
      <w:r w:rsidRPr="00EE01CD">
        <w:rPr>
          <w:rFonts w:asciiTheme="minorHAnsi" w:hAnsiTheme="minorHAnsi" w:cstheme="minorHAnsi"/>
          <w:b/>
          <w:sz w:val="22"/>
          <w:szCs w:val="22"/>
        </w:rPr>
        <w:t>Ach</w:t>
      </w:r>
      <w:r w:rsidRPr="00EE01CD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EE01CD">
        <w:rPr>
          <w:rFonts w:asciiTheme="minorHAnsi" w:hAnsiTheme="minorHAnsi" w:cstheme="minorHAnsi"/>
          <w:b/>
          <w:sz w:val="22"/>
          <w:szCs w:val="22"/>
        </w:rPr>
        <w:t>evement:</w:t>
      </w:r>
    </w:p>
    <w:p w14:paraId="5C0D082F" w14:textId="77777777" w:rsidR="00481E92" w:rsidRPr="00EE01CD" w:rsidRDefault="00481E92" w:rsidP="00EE01CD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7AFFD41A" w14:textId="77777777" w:rsidR="00481E92" w:rsidRPr="00EE01CD" w:rsidRDefault="00EE01CD" w:rsidP="00EE01CD">
      <w:pPr>
        <w:ind w:left="522"/>
        <w:rPr>
          <w:rFonts w:asciiTheme="minorHAnsi" w:hAnsiTheme="minorHAnsi" w:cstheme="minorHAnsi"/>
          <w:sz w:val="22"/>
          <w:szCs w:val="22"/>
        </w:rPr>
      </w:pPr>
      <w:r w:rsidRPr="00EE01CD">
        <w:rPr>
          <w:rFonts w:asciiTheme="minorHAnsi" w:hAnsiTheme="minorHAnsi" w:cstheme="minorHAnsi"/>
          <w:sz w:val="22"/>
          <w:szCs w:val="22"/>
        </w:rPr>
        <w:t xml:space="preserve">•  </w:t>
      </w:r>
      <w:r w:rsidRPr="00EE01CD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EE01CD">
        <w:rPr>
          <w:rFonts w:asciiTheme="minorHAnsi" w:hAnsiTheme="minorHAnsi" w:cstheme="minorHAnsi"/>
          <w:sz w:val="22"/>
          <w:szCs w:val="22"/>
        </w:rPr>
        <w:t>Favour</w:t>
      </w:r>
      <w:r w:rsidRPr="00EE01CD">
        <w:rPr>
          <w:rFonts w:asciiTheme="minorHAnsi" w:hAnsiTheme="minorHAnsi" w:cstheme="minorHAnsi"/>
          <w:spacing w:val="-1"/>
          <w:sz w:val="22"/>
          <w:szCs w:val="22"/>
        </w:rPr>
        <w:t>it</w:t>
      </w:r>
      <w:r w:rsidRPr="00EE01CD">
        <w:rPr>
          <w:rFonts w:asciiTheme="minorHAnsi" w:hAnsiTheme="minorHAnsi" w:cstheme="minorHAnsi"/>
          <w:sz w:val="22"/>
          <w:szCs w:val="22"/>
        </w:rPr>
        <w:t>e</w:t>
      </w:r>
      <w:r w:rsidRPr="00EE01C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E01CD">
        <w:rPr>
          <w:rFonts w:asciiTheme="minorHAnsi" w:hAnsiTheme="minorHAnsi" w:cstheme="minorHAnsi"/>
          <w:sz w:val="22"/>
          <w:szCs w:val="22"/>
        </w:rPr>
        <w:t>B</w:t>
      </w:r>
      <w:r w:rsidRPr="00EE01C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E01CD">
        <w:rPr>
          <w:rFonts w:asciiTheme="minorHAnsi" w:hAnsiTheme="minorHAnsi" w:cstheme="minorHAnsi"/>
          <w:sz w:val="22"/>
          <w:szCs w:val="22"/>
        </w:rPr>
        <w:t>r</w:t>
      </w:r>
      <w:r w:rsidRPr="00EE01C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E01CD">
        <w:rPr>
          <w:rFonts w:asciiTheme="minorHAnsi" w:hAnsiTheme="minorHAnsi" w:cstheme="minorHAnsi"/>
          <w:sz w:val="22"/>
          <w:szCs w:val="22"/>
        </w:rPr>
        <w:t>ender</w:t>
      </w:r>
      <w:r w:rsidRPr="00EE01C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E01CD">
        <w:rPr>
          <w:rFonts w:asciiTheme="minorHAnsi" w:hAnsiTheme="minorHAnsi" w:cstheme="minorHAnsi"/>
          <w:sz w:val="22"/>
          <w:szCs w:val="22"/>
        </w:rPr>
        <w:t xml:space="preserve">of </w:t>
      </w:r>
      <w:r w:rsidRPr="00EE01C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E01CD">
        <w:rPr>
          <w:rFonts w:asciiTheme="minorHAnsi" w:hAnsiTheme="minorHAnsi" w:cstheme="minorHAnsi"/>
          <w:sz w:val="22"/>
          <w:szCs w:val="22"/>
        </w:rPr>
        <w:t>he</w:t>
      </w:r>
      <w:r w:rsidRPr="00EE01C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E01CD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EE01CD">
        <w:rPr>
          <w:rFonts w:asciiTheme="minorHAnsi" w:hAnsiTheme="minorHAnsi" w:cstheme="minorHAnsi"/>
          <w:sz w:val="22"/>
          <w:szCs w:val="22"/>
        </w:rPr>
        <w:t>on</w:t>
      </w:r>
      <w:r w:rsidRPr="00EE01C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E01CD">
        <w:rPr>
          <w:rFonts w:asciiTheme="minorHAnsi" w:hAnsiTheme="minorHAnsi" w:cstheme="minorHAnsi"/>
          <w:sz w:val="22"/>
          <w:szCs w:val="22"/>
        </w:rPr>
        <w:t>hs (Apr</w:t>
      </w:r>
      <w:r w:rsidRPr="00EE01C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E01CD">
        <w:rPr>
          <w:rFonts w:asciiTheme="minorHAnsi" w:hAnsiTheme="minorHAnsi" w:cstheme="minorHAnsi"/>
          <w:sz w:val="22"/>
          <w:szCs w:val="22"/>
        </w:rPr>
        <w:t>l</w:t>
      </w:r>
      <w:r w:rsidRPr="00EE01C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E01CD">
        <w:rPr>
          <w:rFonts w:asciiTheme="minorHAnsi" w:hAnsiTheme="minorHAnsi" w:cstheme="minorHAnsi"/>
          <w:sz w:val="22"/>
          <w:szCs w:val="22"/>
        </w:rPr>
        <w:t>2005 and January 2006)</w:t>
      </w:r>
    </w:p>
    <w:p w14:paraId="4378F244" w14:textId="77777777" w:rsidR="00481E92" w:rsidRPr="00EE01CD" w:rsidRDefault="00481E92" w:rsidP="00EE01CD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11F2E842" w14:textId="77777777" w:rsidR="00481E92" w:rsidRPr="00EE01CD" w:rsidRDefault="00481E92" w:rsidP="00EE01CD">
      <w:pPr>
        <w:rPr>
          <w:rFonts w:asciiTheme="minorHAnsi" w:hAnsiTheme="minorHAnsi" w:cstheme="minorHAnsi"/>
          <w:sz w:val="22"/>
          <w:szCs w:val="22"/>
        </w:rPr>
      </w:pPr>
    </w:p>
    <w:p w14:paraId="2EC4DF61" w14:textId="77777777" w:rsidR="00481E92" w:rsidRPr="00EE01CD" w:rsidRDefault="00EE01CD" w:rsidP="00EE01CD">
      <w:pPr>
        <w:ind w:left="102"/>
        <w:rPr>
          <w:rFonts w:asciiTheme="minorHAnsi" w:hAnsiTheme="minorHAnsi" w:cstheme="minorHAnsi"/>
          <w:sz w:val="22"/>
          <w:szCs w:val="22"/>
        </w:rPr>
      </w:pPr>
      <w:r w:rsidRPr="00EE01CD">
        <w:rPr>
          <w:rFonts w:asciiTheme="minorHAnsi" w:hAnsiTheme="minorHAnsi" w:cstheme="minorHAnsi"/>
          <w:b/>
          <w:sz w:val="22"/>
          <w:szCs w:val="22"/>
        </w:rPr>
        <w:t>Education</w:t>
      </w:r>
    </w:p>
    <w:p w14:paraId="51BA56F1" w14:textId="77777777" w:rsidR="00481E92" w:rsidRPr="00EE01CD" w:rsidRDefault="00481E92" w:rsidP="00EE01CD">
      <w:pPr>
        <w:rPr>
          <w:rFonts w:asciiTheme="minorHAnsi" w:hAnsiTheme="minorHAnsi" w:cstheme="minorHAnsi"/>
          <w:sz w:val="22"/>
          <w:szCs w:val="22"/>
        </w:rPr>
      </w:pPr>
    </w:p>
    <w:p w14:paraId="74A6390F" w14:textId="77777777" w:rsidR="00481E92" w:rsidRPr="00EE01CD" w:rsidRDefault="00EE01CD" w:rsidP="00EE01CD">
      <w:pPr>
        <w:ind w:left="522"/>
        <w:rPr>
          <w:rFonts w:asciiTheme="minorHAnsi" w:hAnsiTheme="minorHAnsi" w:cstheme="minorHAnsi"/>
          <w:sz w:val="22"/>
          <w:szCs w:val="22"/>
        </w:rPr>
      </w:pPr>
      <w:r w:rsidRPr="00EE01CD">
        <w:rPr>
          <w:rFonts w:asciiTheme="minorHAnsi" w:hAnsiTheme="minorHAnsi" w:cstheme="minorHAnsi"/>
          <w:sz w:val="22"/>
          <w:szCs w:val="22"/>
        </w:rPr>
        <w:t xml:space="preserve">• </w:t>
      </w:r>
      <w:r w:rsidRPr="00EE01CD">
        <w:rPr>
          <w:rFonts w:asciiTheme="minorHAnsi" w:hAnsiTheme="minorHAnsi" w:cstheme="minorHAnsi"/>
          <w:spacing w:val="56"/>
          <w:sz w:val="22"/>
          <w:szCs w:val="22"/>
        </w:rPr>
        <w:t xml:space="preserve"> </w:t>
      </w:r>
      <w:r w:rsidRPr="00EE01CD">
        <w:rPr>
          <w:rFonts w:asciiTheme="minorHAnsi" w:hAnsiTheme="minorHAnsi" w:cstheme="minorHAnsi"/>
          <w:sz w:val="22"/>
          <w:szCs w:val="22"/>
        </w:rPr>
        <w:t>A</w:t>
      </w:r>
      <w:r w:rsidRPr="00EE01C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EE01CD">
        <w:rPr>
          <w:rFonts w:asciiTheme="minorHAnsi" w:hAnsiTheme="minorHAnsi" w:cstheme="minorHAnsi"/>
          <w:sz w:val="22"/>
          <w:szCs w:val="22"/>
        </w:rPr>
        <w:t>soc</w:t>
      </w:r>
      <w:r w:rsidRPr="00EE01C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E01CD">
        <w:rPr>
          <w:rFonts w:asciiTheme="minorHAnsi" w:hAnsiTheme="minorHAnsi" w:cstheme="minorHAnsi"/>
          <w:sz w:val="22"/>
          <w:szCs w:val="22"/>
        </w:rPr>
        <w:t>a</w:t>
      </w:r>
      <w:r w:rsidRPr="00EE01C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E01CD">
        <w:rPr>
          <w:rFonts w:asciiTheme="minorHAnsi" w:hAnsiTheme="minorHAnsi" w:cstheme="minorHAnsi"/>
          <w:sz w:val="22"/>
          <w:szCs w:val="22"/>
        </w:rPr>
        <w:t>e</w:t>
      </w:r>
      <w:r w:rsidRPr="00EE01C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E01CD">
        <w:rPr>
          <w:rFonts w:asciiTheme="minorHAnsi" w:hAnsiTheme="minorHAnsi" w:cstheme="minorHAnsi"/>
          <w:sz w:val="22"/>
          <w:szCs w:val="22"/>
        </w:rPr>
        <w:t xml:space="preserve">degree </w:t>
      </w:r>
      <w:r w:rsidRPr="00EE01C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E01CD">
        <w:rPr>
          <w:rFonts w:asciiTheme="minorHAnsi" w:hAnsiTheme="minorHAnsi" w:cstheme="minorHAnsi"/>
          <w:sz w:val="22"/>
          <w:szCs w:val="22"/>
        </w:rPr>
        <w:t>n</w:t>
      </w:r>
      <w:r w:rsidRPr="00EE01C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E01CD">
        <w:rPr>
          <w:rFonts w:asciiTheme="minorHAnsi" w:hAnsiTheme="minorHAnsi" w:cstheme="minorHAnsi"/>
          <w:sz w:val="22"/>
          <w:szCs w:val="22"/>
        </w:rPr>
        <w:t>M</w:t>
      </w:r>
      <w:r w:rsidRPr="00EE01C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E01CD">
        <w:rPr>
          <w:rFonts w:asciiTheme="minorHAnsi" w:hAnsiTheme="minorHAnsi" w:cstheme="minorHAnsi"/>
          <w:sz w:val="22"/>
          <w:szCs w:val="22"/>
        </w:rPr>
        <w:t>xo</w:t>
      </w:r>
      <w:r w:rsidRPr="00EE01CD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E01CD">
        <w:rPr>
          <w:rFonts w:asciiTheme="minorHAnsi" w:hAnsiTheme="minorHAnsi" w:cstheme="minorHAnsi"/>
          <w:sz w:val="22"/>
          <w:szCs w:val="22"/>
        </w:rPr>
        <w:t>og</w:t>
      </w:r>
      <w:r w:rsidRPr="00EE01CD">
        <w:rPr>
          <w:rFonts w:asciiTheme="minorHAnsi" w:hAnsiTheme="minorHAnsi" w:cstheme="minorHAnsi"/>
          <w:spacing w:val="-16"/>
          <w:sz w:val="22"/>
          <w:szCs w:val="22"/>
        </w:rPr>
        <w:t>y</w:t>
      </w:r>
      <w:r w:rsidRPr="00EE01CD">
        <w:rPr>
          <w:rFonts w:asciiTheme="minorHAnsi" w:hAnsiTheme="minorHAnsi" w:cstheme="minorHAnsi"/>
          <w:sz w:val="22"/>
          <w:szCs w:val="22"/>
        </w:rPr>
        <w:t>,</w:t>
      </w:r>
      <w:r w:rsidRPr="00EE01CD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EE01C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E01CD">
        <w:rPr>
          <w:rFonts w:asciiTheme="minorHAnsi" w:hAnsiTheme="minorHAnsi" w:cstheme="minorHAnsi"/>
          <w:sz w:val="22"/>
          <w:szCs w:val="22"/>
        </w:rPr>
        <w:t>BC Co</w:t>
      </w:r>
      <w:r w:rsidRPr="00EE01CD">
        <w:rPr>
          <w:rFonts w:asciiTheme="minorHAnsi" w:hAnsiTheme="minorHAnsi" w:cstheme="minorHAnsi"/>
          <w:spacing w:val="-1"/>
          <w:sz w:val="22"/>
          <w:szCs w:val="22"/>
        </w:rPr>
        <w:t>ll</w:t>
      </w:r>
      <w:r w:rsidRPr="00EE01CD">
        <w:rPr>
          <w:rFonts w:asciiTheme="minorHAnsi" w:hAnsiTheme="minorHAnsi" w:cstheme="minorHAnsi"/>
          <w:sz w:val="22"/>
          <w:szCs w:val="22"/>
        </w:rPr>
        <w:t>ege,</w:t>
      </w:r>
      <w:r w:rsidRPr="00EE01C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E01CD">
        <w:rPr>
          <w:rFonts w:asciiTheme="minorHAnsi" w:hAnsiTheme="minorHAnsi" w:cstheme="minorHAnsi"/>
          <w:sz w:val="22"/>
          <w:szCs w:val="22"/>
        </w:rPr>
        <w:t>M</w:t>
      </w:r>
      <w:r w:rsidRPr="00EE01C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E01CD">
        <w:rPr>
          <w:rFonts w:asciiTheme="minorHAnsi" w:hAnsiTheme="minorHAnsi" w:cstheme="minorHAnsi"/>
          <w:sz w:val="22"/>
          <w:szCs w:val="22"/>
        </w:rPr>
        <w:t>nneso</w:t>
      </w:r>
      <w:r w:rsidRPr="00EE01C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E01CD">
        <w:rPr>
          <w:rFonts w:asciiTheme="minorHAnsi" w:hAnsiTheme="minorHAnsi" w:cstheme="minorHAnsi"/>
          <w:sz w:val="22"/>
          <w:szCs w:val="22"/>
        </w:rPr>
        <w:t>a</w:t>
      </w:r>
      <w:r w:rsidRPr="00EE01C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E01CD">
        <w:rPr>
          <w:rFonts w:asciiTheme="minorHAnsi" w:hAnsiTheme="minorHAnsi" w:cstheme="minorHAnsi"/>
          <w:sz w:val="22"/>
          <w:szCs w:val="22"/>
        </w:rPr>
        <w:t>(2003)</w:t>
      </w:r>
    </w:p>
    <w:sectPr w:rsidR="00481E92" w:rsidRPr="00EE01CD">
      <w:pgSz w:w="12240" w:h="15840"/>
      <w:pgMar w:top="1080" w:right="1720" w:bottom="280" w:left="10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E5141BE"/>
    <w:multiLevelType w:val="multilevel"/>
    <w:tmpl w:val="9038369A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1E92"/>
    <w:rsid w:val="00481E92"/>
    <w:rsid w:val="00EE01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D5911C"/>
  <w15:docId w15:val="{F440A1F5-DCCB-414B-B975-2A00BC2691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aaronjohnson@email.co.u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332</Words>
  <Characters>1893</Characters>
  <Application>Microsoft Office Word</Application>
  <DocSecurity>0</DocSecurity>
  <Lines>15</Lines>
  <Paragraphs>4</Paragraphs>
  <ScaleCrop>false</ScaleCrop>
  <Company/>
  <LinksUpToDate>false</LinksUpToDate>
  <CharactersWithSpaces>2221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2021-07-16T10:55:00Z</dcterms:created>
  <dcterms:modified xsi:type="dcterms:W3CDTF">2021-07-16T10:59:00Z</dcterms:modified>
</cp:coreProperties>
</file>