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6CDD3" w14:textId="77777777" w:rsidR="001C7AC8" w:rsidRPr="001C7AC8" w:rsidRDefault="001C7AC8">
      <w:pPr>
        <w:spacing w:before="95"/>
        <w:ind w:left="2780" w:right="-22"/>
        <w:jc w:val="center"/>
        <w:rPr>
          <w:rFonts w:asciiTheme="minorHAnsi" w:hAnsiTheme="minorHAnsi" w:cstheme="minorHAnsi"/>
          <w:sz w:val="22"/>
          <w:szCs w:val="22"/>
        </w:rPr>
      </w:pPr>
      <w:r w:rsidRPr="001C7AC8">
        <w:rPr>
          <w:rFonts w:asciiTheme="minorHAnsi" w:hAnsiTheme="minorHAnsi" w:cstheme="minorHAnsi"/>
          <w:sz w:val="22"/>
          <w:szCs w:val="22"/>
        </w:rPr>
        <w:t>Edgar Mora</w:t>
      </w:r>
    </w:p>
    <w:p w14:paraId="7CD68EC3" w14:textId="77777777" w:rsidR="001C7AC8" w:rsidRPr="001C7AC8" w:rsidRDefault="001C7AC8">
      <w:pPr>
        <w:spacing w:before="95"/>
        <w:ind w:left="2780" w:right="-22"/>
        <w:jc w:val="center"/>
        <w:rPr>
          <w:rFonts w:asciiTheme="minorHAnsi" w:hAnsiTheme="minorHAnsi" w:cstheme="minorHAnsi"/>
          <w:spacing w:val="-12"/>
          <w:sz w:val="22"/>
          <w:szCs w:val="22"/>
        </w:rPr>
      </w:pPr>
      <w:r w:rsidRPr="001C7AC8">
        <w:rPr>
          <w:rFonts w:asciiTheme="minorHAnsi" w:hAnsiTheme="minorHAnsi" w:cstheme="minorHAnsi"/>
          <w:spacing w:val="5"/>
          <w:w w:val="83"/>
          <w:sz w:val="22"/>
          <w:szCs w:val="22"/>
        </w:rPr>
        <w:t>1</w:t>
      </w:r>
      <w:r w:rsidRPr="001C7AC8">
        <w:rPr>
          <w:rFonts w:asciiTheme="minorHAnsi" w:hAnsiTheme="minorHAnsi" w:cstheme="minorHAnsi"/>
          <w:spacing w:val="6"/>
          <w:w w:val="83"/>
          <w:sz w:val="22"/>
          <w:szCs w:val="22"/>
        </w:rPr>
        <w:t>2</w:t>
      </w:r>
      <w:r w:rsidRPr="001C7AC8">
        <w:rPr>
          <w:rFonts w:asciiTheme="minorHAnsi" w:hAnsiTheme="minorHAnsi" w:cstheme="minorHAnsi"/>
          <w:w w:val="83"/>
          <w:sz w:val="22"/>
          <w:szCs w:val="22"/>
        </w:rPr>
        <w:t>3</w:t>
      </w:r>
      <w:r w:rsidRPr="001C7AC8">
        <w:rPr>
          <w:rFonts w:asciiTheme="minorHAnsi" w:hAnsiTheme="minorHAnsi" w:cstheme="minorHAnsi"/>
          <w:spacing w:val="-8"/>
          <w:w w:val="83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1"/>
          <w:w w:val="83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-2"/>
          <w:w w:val="83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2"/>
          <w:w w:val="83"/>
          <w:sz w:val="22"/>
          <w:szCs w:val="22"/>
        </w:rPr>
        <w:t>i</w:t>
      </w:r>
      <w:r w:rsidRPr="001C7AC8">
        <w:rPr>
          <w:rFonts w:asciiTheme="minorHAnsi" w:hAnsiTheme="minorHAnsi" w:cstheme="minorHAnsi"/>
          <w:w w:val="83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15"/>
          <w:w w:val="83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5"/>
          <w:w w:val="75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1C7AC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C7AC8">
        <w:rPr>
          <w:rFonts w:asciiTheme="minorHAnsi" w:hAnsiTheme="minorHAnsi" w:cstheme="minorHAnsi"/>
          <w:w w:val="80"/>
          <w:sz w:val="22"/>
          <w:szCs w:val="22"/>
        </w:rPr>
        <w:t>,</w:t>
      </w:r>
      <w:r w:rsidRPr="001C7AC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</w:p>
    <w:p w14:paraId="7B8FA9E9" w14:textId="763C27FA" w:rsidR="00C74548" w:rsidRPr="001C7AC8" w:rsidRDefault="001C7AC8">
      <w:pPr>
        <w:spacing w:before="95"/>
        <w:ind w:left="2780" w:right="-22"/>
        <w:jc w:val="center"/>
        <w:rPr>
          <w:rFonts w:asciiTheme="minorHAnsi" w:hAnsiTheme="minorHAnsi" w:cstheme="minorHAnsi"/>
          <w:sz w:val="22"/>
          <w:szCs w:val="22"/>
        </w:rPr>
      </w:pPr>
      <w:r w:rsidRPr="001C7AC8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1C7AC8">
        <w:rPr>
          <w:rFonts w:asciiTheme="minorHAnsi" w:hAnsiTheme="minorHAnsi" w:cstheme="minorHAnsi"/>
          <w:w w:val="86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4"/>
          <w:w w:val="86"/>
          <w:sz w:val="22"/>
          <w:szCs w:val="22"/>
        </w:rPr>
        <w:t>F</w:t>
      </w:r>
      <w:r w:rsidRPr="001C7AC8">
        <w:rPr>
          <w:rFonts w:asciiTheme="minorHAnsi" w:hAnsiTheme="minorHAnsi" w:cstheme="minorHAnsi"/>
          <w:spacing w:val="5"/>
          <w:w w:val="86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4"/>
          <w:w w:val="86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3"/>
          <w:w w:val="86"/>
          <w:sz w:val="22"/>
          <w:szCs w:val="22"/>
        </w:rPr>
        <w:t>s</w:t>
      </w:r>
      <w:r w:rsidRPr="001C7AC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1"/>
          <w:w w:val="86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6"/>
          <w:sz w:val="22"/>
          <w:szCs w:val="22"/>
        </w:rPr>
        <w:t>,</w:t>
      </w:r>
      <w:r w:rsidRPr="001C7AC8">
        <w:rPr>
          <w:rFonts w:asciiTheme="minorHAnsi" w:hAnsiTheme="minorHAnsi" w:cstheme="minorHAnsi"/>
          <w:spacing w:val="8"/>
          <w:w w:val="86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5"/>
          <w:w w:val="71"/>
          <w:sz w:val="22"/>
          <w:szCs w:val="22"/>
        </w:rPr>
        <w:t>C</w:t>
      </w:r>
      <w:r w:rsidRPr="001C7AC8">
        <w:rPr>
          <w:rFonts w:asciiTheme="minorHAnsi" w:hAnsiTheme="minorHAnsi" w:cstheme="minorHAnsi"/>
          <w:w w:val="71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3"/>
          <w:w w:val="7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6"/>
          <w:w w:val="82"/>
          <w:sz w:val="22"/>
          <w:szCs w:val="22"/>
        </w:rPr>
        <w:t>941</w:t>
      </w:r>
      <w:r w:rsidRPr="001C7AC8">
        <w:rPr>
          <w:rFonts w:asciiTheme="minorHAnsi" w:hAnsiTheme="minorHAnsi" w:cstheme="minorHAnsi"/>
          <w:spacing w:val="7"/>
          <w:w w:val="82"/>
          <w:sz w:val="22"/>
          <w:szCs w:val="22"/>
        </w:rPr>
        <w:t>2</w:t>
      </w:r>
      <w:r w:rsidRPr="001C7AC8">
        <w:rPr>
          <w:rFonts w:asciiTheme="minorHAnsi" w:hAnsiTheme="minorHAnsi" w:cstheme="minorHAnsi"/>
          <w:w w:val="82"/>
          <w:sz w:val="22"/>
          <w:szCs w:val="22"/>
        </w:rPr>
        <w:t>2</w:t>
      </w:r>
    </w:p>
    <w:p w14:paraId="51763E63" w14:textId="7EF666AE" w:rsidR="00C74548" w:rsidRPr="001C7AC8" w:rsidRDefault="001C7AC8">
      <w:pPr>
        <w:spacing w:before="12" w:line="253" w:lineRule="auto"/>
        <w:ind w:left="2798" w:right="-16"/>
        <w:jc w:val="center"/>
        <w:rPr>
          <w:rFonts w:asciiTheme="minorHAnsi" w:hAnsiTheme="minorHAnsi" w:cstheme="minorHAnsi"/>
          <w:sz w:val="22"/>
          <w:szCs w:val="22"/>
        </w:rPr>
      </w:pPr>
      <w:r w:rsidRPr="001C7AC8">
        <w:rPr>
          <w:rFonts w:asciiTheme="minorHAnsi" w:hAnsiTheme="minorHAnsi" w:cstheme="minorHAnsi"/>
          <w:w w:val="83"/>
          <w:sz w:val="22"/>
          <w:szCs w:val="22"/>
        </w:rPr>
        <w:t>H</w:t>
      </w:r>
      <w:r w:rsidRPr="001C7AC8">
        <w:rPr>
          <w:rFonts w:asciiTheme="minorHAnsi" w:hAnsiTheme="minorHAnsi" w:cstheme="minorHAnsi"/>
          <w:spacing w:val="1"/>
          <w:w w:val="83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3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83"/>
          <w:sz w:val="22"/>
          <w:szCs w:val="22"/>
        </w:rPr>
        <w:t>:</w:t>
      </w:r>
      <w:r w:rsidRPr="001C7AC8">
        <w:rPr>
          <w:rFonts w:asciiTheme="minorHAnsi" w:hAnsiTheme="minorHAnsi" w:cstheme="minorHAnsi"/>
          <w:spacing w:val="5"/>
          <w:w w:val="83"/>
          <w:sz w:val="22"/>
          <w:szCs w:val="22"/>
        </w:rPr>
        <w:t xml:space="preserve"> 000</w:t>
      </w:r>
      <w:r w:rsidRPr="001C7AC8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1C7AC8">
        <w:rPr>
          <w:rFonts w:asciiTheme="minorHAnsi" w:hAnsiTheme="minorHAnsi" w:cstheme="minorHAnsi"/>
          <w:spacing w:val="5"/>
          <w:w w:val="83"/>
          <w:sz w:val="22"/>
          <w:szCs w:val="22"/>
        </w:rPr>
        <w:t>000</w:t>
      </w:r>
      <w:r w:rsidRPr="001C7AC8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1C7AC8">
        <w:rPr>
          <w:rFonts w:asciiTheme="minorHAnsi" w:hAnsiTheme="minorHAnsi" w:cstheme="minorHAnsi"/>
          <w:spacing w:val="5"/>
          <w:w w:val="83"/>
          <w:sz w:val="22"/>
          <w:szCs w:val="22"/>
        </w:rPr>
        <w:t>000</w:t>
      </w:r>
      <w:r w:rsidRPr="001C7AC8">
        <w:rPr>
          <w:rFonts w:asciiTheme="minorHAnsi" w:hAnsiTheme="minorHAnsi" w:cstheme="minorHAnsi"/>
          <w:w w:val="83"/>
          <w:sz w:val="22"/>
          <w:szCs w:val="22"/>
        </w:rPr>
        <w:t>0</w:t>
      </w:r>
      <w:r w:rsidRPr="001C7AC8">
        <w:rPr>
          <w:rFonts w:asciiTheme="minorHAnsi" w:hAnsiTheme="minorHAnsi" w:cstheme="minorHAnsi"/>
          <w:spacing w:val="11"/>
          <w:w w:val="83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z w:val="22"/>
          <w:szCs w:val="22"/>
        </w:rPr>
        <w:t>|</w:t>
      </w:r>
      <w:r w:rsidRPr="001C7AC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6"/>
          <w:w w:val="80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-3"/>
          <w:w w:val="8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2"/>
          <w:w w:val="80"/>
          <w:sz w:val="22"/>
          <w:szCs w:val="22"/>
        </w:rPr>
        <w:t>ll</w:t>
      </w:r>
      <w:r w:rsidRPr="001C7AC8">
        <w:rPr>
          <w:rFonts w:asciiTheme="minorHAnsi" w:hAnsiTheme="minorHAnsi" w:cstheme="minorHAnsi"/>
          <w:w w:val="80"/>
          <w:sz w:val="22"/>
          <w:szCs w:val="22"/>
        </w:rPr>
        <w:t>:</w:t>
      </w:r>
      <w:r w:rsidRPr="001C7AC8">
        <w:rPr>
          <w:rFonts w:asciiTheme="minorHAnsi" w:hAnsiTheme="minorHAnsi" w:cstheme="minorHAnsi"/>
          <w:spacing w:val="-2"/>
          <w:w w:val="8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6"/>
          <w:w w:val="82"/>
          <w:sz w:val="22"/>
          <w:szCs w:val="22"/>
        </w:rPr>
        <w:t>000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-</w:t>
      </w:r>
      <w:r w:rsidRPr="001C7AC8">
        <w:rPr>
          <w:rFonts w:asciiTheme="minorHAnsi" w:hAnsiTheme="minorHAnsi" w:cstheme="minorHAnsi"/>
          <w:spacing w:val="6"/>
          <w:w w:val="82"/>
          <w:sz w:val="22"/>
          <w:szCs w:val="22"/>
        </w:rPr>
        <w:t>000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-</w:t>
      </w:r>
      <w:r w:rsidRPr="001C7AC8">
        <w:rPr>
          <w:rFonts w:asciiTheme="minorHAnsi" w:hAnsiTheme="minorHAnsi" w:cstheme="minorHAnsi"/>
          <w:spacing w:val="6"/>
          <w:w w:val="82"/>
          <w:sz w:val="22"/>
          <w:szCs w:val="22"/>
        </w:rPr>
        <w:t>000</w:t>
      </w:r>
      <w:r w:rsidRPr="001C7AC8">
        <w:rPr>
          <w:rFonts w:asciiTheme="minorHAnsi" w:hAnsiTheme="minorHAnsi" w:cstheme="minorHAnsi"/>
          <w:w w:val="82"/>
          <w:sz w:val="22"/>
          <w:szCs w:val="22"/>
        </w:rPr>
        <w:t xml:space="preserve">0 </w:t>
      </w:r>
      <w:hyperlink r:id="rId5" w:history="1">
        <w:r w:rsidRPr="001C7AC8">
          <w:rPr>
            <w:rStyle w:val="Hyperlink"/>
            <w:rFonts w:asciiTheme="minorHAnsi" w:hAnsiTheme="minorHAnsi" w:cstheme="minorHAnsi"/>
            <w:color w:val="auto"/>
            <w:spacing w:val="-4"/>
            <w:w w:val="91"/>
            <w:sz w:val="22"/>
            <w:szCs w:val="22"/>
          </w:rPr>
          <w:t>edgar@gmail.com</w:t>
        </w:r>
      </w:hyperlink>
    </w:p>
    <w:p w14:paraId="404447C9" w14:textId="09795E32" w:rsidR="00C74548" w:rsidRPr="001C7AC8" w:rsidRDefault="001C7AC8">
      <w:pPr>
        <w:spacing w:before="97"/>
        <w:rPr>
          <w:rFonts w:asciiTheme="minorHAnsi" w:eastAsia="Tahoma" w:hAnsiTheme="minorHAnsi" w:cstheme="minorHAnsi"/>
          <w:color w:val="FFFFFF" w:themeColor="background1"/>
          <w:sz w:val="22"/>
          <w:szCs w:val="22"/>
        </w:rPr>
        <w:sectPr w:rsidR="00C74548" w:rsidRPr="001C7AC8">
          <w:pgSz w:w="11900" w:h="16840"/>
          <w:pgMar w:top="1320" w:right="1680" w:bottom="280" w:left="1680" w:header="720" w:footer="720" w:gutter="0"/>
          <w:cols w:num="2" w:space="720" w:equalWidth="0">
            <w:col w:w="5526" w:space="916"/>
            <w:col w:w="2098"/>
          </w:cols>
        </w:sectPr>
      </w:pPr>
      <w:hyperlink r:id="rId6">
        <w:r w:rsidRPr="001C7AC8">
          <w:rPr>
            <w:rFonts w:asciiTheme="minorHAnsi" w:eastAsia="Tahoma" w:hAnsiTheme="minorHAnsi" w:cstheme="minorHAnsi"/>
            <w:color w:val="FFFFFF" w:themeColor="background1"/>
            <w:spacing w:val="-2"/>
            <w:w w:val="80"/>
            <w:sz w:val="22"/>
            <w:szCs w:val="22"/>
          </w:rPr>
          <w:t>B</w:t>
        </w:r>
        <w:r w:rsidRPr="001C7AC8">
          <w:rPr>
            <w:rFonts w:asciiTheme="minorHAnsi" w:eastAsia="Tahoma" w:hAnsiTheme="minorHAnsi" w:cstheme="minorHAnsi"/>
            <w:color w:val="FFFFFF" w:themeColor="background1"/>
            <w:spacing w:val="2"/>
            <w:w w:val="80"/>
            <w:sz w:val="22"/>
            <w:szCs w:val="22"/>
          </w:rPr>
          <w:t>u</w:t>
        </w:r>
        <w:r w:rsidRPr="001C7AC8">
          <w:rPr>
            <w:rFonts w:asciiTheme="minorHAnsi" w:eastAsia="Tahoma" w:hAnsiTheme="minorHAnsi" w:cstheme="minorHAnsi"/>
            <w:color w:val="FFFFFF" w:themeColor="background1"/>
            <w:spacing w:val="4"/>
            <w:w w:val="80"/>
            <w:sz w:val="22"/>
            <w:szCs w:val="22"/>
          </w:rPr>
          <w:t>il</w:t>
        </w:r>
        <w:r w:rsidRPr="001C7AC8">
          <w:rPr>
            <w:rFonts w:asciiTheme="minorHAnsi" w:eastAsia="Tahoma" w:hAnsiTheme="minorHAnsi" w:cstheme="minorHAnsi"/>
            <w:color w:val="FFFFFF" w:themeColor="background1"/>
            <w:w w:val="80"/>
            <w:sz w:val="22"/>
            <w:szCs w:val="22"/>
          </w:rPr>
          <w:t>d</w:t>
        </w:r>
        <w:r w:rsidRPr="001C7AC8">
          <w:rPr>
            <w:rFonts w:asciiTheme="minorHAnsi" w:eastAsia="Tahoma" w:hAnsiTheme="minorHAnsi" w:cstheme="minorHAnsi"/>
            <w:color w:val="FFFFFF" w:themeColor="background1"/>
            <w:spacing w:val="15"/>
            <w:w w:val="80"/>
            <w:sz w:val="22"/>
            <w:szCs w:val="22"/>
          </w:rPr>
          <w:t xml:space="preserve"> </w:t>
        </w:r>
        <w:r w:rsidRPr="001C7AC8">
          <w:rPr>
            <w:rFonts w:asciiTheme="minorHAnsi" w:eastAsia="Tahoma" w:hAnsiTheme="minorHAnsi" w:cstheme="minorHAnsi"/>
            <w:color w:val="FFFFFF" w:themeColor="background1"/>
            <w:spacing w:val="-1"/>
            <w:w w:val="80"/>
            <w:sz w:val="22"/>
            <w:szCs w:val="22"/>
          </w:rPr>
          <w:t>M</w:t>
        </w:r>
        <w:r w:rsidRPr="001C7AC8">
          <w:rPr>
            <w:rFonts w:asciiTheme="minorHAnsi" w:eastAsia="Tahoma" w:hAnsiTheme="minorHAnsi" w:cstheme="minorHAnsi"/>
            <w:color w:val="FFFFFF" w:themeColor="background1"/>
            <w:w w:val="80"/>
            <w:sz w:val="22"/>
            <w:szCs w:val="22"/>
          </w:rPr>
          <w:t>y</w:t>
        </w:r>
        <w:r w:rsidRPr="001C7AC8">
          <w:rPr>
            <w:rFonts w:asciiTheme="minorHAnsi" w:eastAsia="Tahoma" w:hAnsiTheme="minorHAnsi" w:cstheme="minorHAnsi"/>
            <w:color w:val="FFFFFF" w:themeColor="background1"/>
            <w:spacing w:val="8"/>
            <w:w w:val="80"/>
            <w:sz w:val="22"/>
            <w:szCs w:val="22"/>
          </w:rPr>
          <w:t xml:space="preserve"> </w:t>
        </w:r>
        <w:r w:rsidRPr="001C7AC8">
          <w:rPr>
            <w:rFonts w:asciiTheme="minorHAnsi" w:eastAsia="Tahoma" w:hAnsiTheme="minorHAnsi" w:cstheme="minorHAnsi"/>
            <w:color w:val="FFFFFF" w:themeColor="background1"/>
            <w:spacing w:val="4"/>
            <w:w w:val="81"/>
            <w:sz w:val="22"/>
            <w:szCs w:val="22"/>
          </w:rPr>
          <w:t>R</w:t>
        </w:r>
        <w:r w:rsidRPr="001C7AC8">
          <w:rPr>
            <w:rFonts w:asciiTheme="minorHAnsi" w:eastAsia="Tahoma" w:hAnsiTheme="minorHAnsi" w:cstheme="minorHAnsi"/>
            <w:color w:val="FFFFFF" w:themeColor="background1"/>
            <w:spacing w:val="-3"/>
            <w:w w:val="81"/>
            <w:sz w:val="22"/>
            <w:szCs w:val="22"/>
          </w:rPr>
          <w:t>e</w:t>
        </w:r>
        <w:r w:rsidRPr="001C7AC8">
          <w:rPr>
            <w:rFonts w:asciiTheme="minorHAnsi" w:eastAsia="Tahoma" w:hAnsiTheme="minorHAnsi" w:cstheme="minorHAnsi"/>
            <w:color w:val="FFFFFF" w:themeColor="background1"/>
            <w:w w:val="81"/>
            <w:sz w:val="22"/>
            <w:szCs w:val="22"/>
          </w:rPr>
          <w:t>s</w:t>
        </w:r>
        <w:r w:rsidRPr="001C7AC8">
          <w:rPr>
            <w:rFonts w:asciiTheme="minorHAnsi" w:eastAsia="Tahoma" w:hAnsiTheme="minorHAnsi" w:cstheme="minorHAnsi"/>
            <w:color w:val="FFFFFF" w:themeColor="background1"/>
            <w:spacing w:val="3"/>
            <w:w w:val="81"/>
            <w:sz w:val="22"/>
            <w:szCs w:val="22"/>
          </w:rPr>
          <w:t>u</w:t>
        </w:r>
        <w:r w:rsidRPr="001C7AC8">
          <w:rPr>
            <w:rFonts w:asciiTheme="minorHAnsi" w:eastAsia="Tahoma" w:hAnsiTheme="minorHAnsi" w:cstheme="minorHAnsi"/>
            <w:color w:val="FFFFFF" w:themeColor="background1"/>
            <w:spacing w:val="10"/>
            <w:w w:val="81"/>
            <w:sz w:val="22"/>
            <w:szCs w:val="22"/>
          </w:rPr>
          <w:t>m</w:t>
        </w:r>
        <w:r w:rsidRPr="001C7AC8">
          <w:rPr>
            <w:rFonts w:asciiTheme="minorHAnsi" w:eastAsia="Tahoma" w:hAnsiTheme="minorHAnsi" w:cstheme="minorHAnsi"/>
            <w:color w:val="FFFFFF" w:themeColor="background1"/>
            <w:w w:val="81"/>
            <w:sz w:val="22"/>
            <w:szCs w:val="22"/>
          </w:rPr>
          <w:t>e</w:t>
        </w:r>
      </w:hyperlink>
    </w:p>
    <w:p w14:paraId="1682D279" w14:textId="77777777" w:rsidR="00C74548" w:rsidRPr="001C7AC8" w:rsidRDefault="00C74548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33D12760" w14:textId="77777777" w:rsidR="00C74548" w:rsidRPr="001C7AC8" w:rsidRDefault="00C745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E06949" w14:textId="77777777" w:rsidR="00C74548" w:rsidRPr="001C7AC8" w:rsidRDefault="001C7AC8">
      <w:pPr>
        <w:spacing w:before="10"/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1C7AC8">
        <w:rPr>
          <w:rFonts w:asciiTheme="minorHAnsi" w:eastAsia="Tahoma" w:hAnsiTheme="minorHAnsi" w:cstheme="minorHAnsi"/>
          <w:b/>
          <w:bCs/>
          <w:spacing w:val="-4"/>
          <w:w w:val="96"/>
          <w:sz w:val="22"/>
          <w:szCs w:val="22"/>
        </w:rPr>
        <w:t>P</w:t>
      </w:r>
      <w:r w:rsidRPr="001C7AC8">
        <w:rPr>
          <w:rFonts w:asciiTheme="minorHAnsi" w:eastAsia="Tahoma" w:hAnsiTheme="minorHAnsi" w:cstheme="minorHAnsi"/>
          <w:b/>
          <w:bCs/>
          <w:spacing w:val="-6"/>
          <w:w w:val="96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b/>
          <w:bCs/>
          <w:spacing w:val="4"/>
          <w:w w:val="96"/>
          <w:sz w:val="22"/>
          <w:szCs w:val="22"/>
        </w:rPr>
        <w:t>o</w:t>
      </w:r>
      <w:r w:rsidRPr="001C7AC8">
        <w:rPr>
          <w:rFonts w:asciiTheme="minorHAnsi" w:eastAsia="Tahoma" w:hAnsiTheme="minorHAnsi" w:cstheme="minorHAnsi"/>
          <w:b/>
          <w:bCs/>
          <w:spacing w:val="5"/>
          <w:w w:val="96"/>
          <w:sz w:val="22"/>
          <w:szCs w:val="22"/>
        </w:rPr>
        <w:t>f</w:t>
      </w:r>
      <w:r w:rsidRPr="001C7AC8">
        <w:rPr>
          <w:rFonts w:asciiTheme="minorHAnsi" w:eastAsia="Tahoma" w:hAnsiTheme="minorHAnsi" w:cstheme="minorHAnsi"/>
          <w:b/>
          <w:bCs/>
          <w:spacing w:val="-3"/>
          <w:w w:val="96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b/>
          <w:bCs/>
          <w:spacing w:val="1"/>
          <w:w w:val="96"/>
          <w:sz w:val="22"/>
          <w:szCs w:val="22"/>
        </w:rPr>
        <w:t>ss</w:t>
      </w:r>
      <w:r w:rsidRPr="001C7AC8">
        <w:rPr>
          <w:rFonts w:asciiTheme="minorHAnsi" w:eastAsia="Tahoma" w:hAnsiTheme="minorHAnsi" w:cstheme="minorHAnsi"/>
          <w:b/>
          <w:bCs/>
          <w:spacing w:val="-2"/>
          <w:w w:val="96"/>
          <w:sz w:val="22"/>
          <w:szCs w:val="22"/>
        </w:rPr>
        <w:t>i</w:t>
      </w:r>
      <w:r w:rsidRPr="001C7AC8">
        <w:rPr>
          <w:rFonts w:asciiTheme="minorHAnsi" w:eastAsia="Tahoma" w:hAnsiTheme="minorHAnsi" w:cstheme="minorHAnsi"/>
          <w:b/>
          <w:bCs/>
          <w:spacing w:val="4"/>
          <w:w w:val="96"/>
          <w:sz w:val="22"/>
          <w:szCs w:val="22"/>
        </w:rPr>
        <w:t>o</w:t>
      </w:r>
      <w:r w:rsidRPr="001C7AC8">
        <w:rPr>
          <w:rFonts w:asciiTheme="minorHAnsi" w:eastAsia="Tahoma" w:hAnsiTheme="minorHAnsi" w:cstheme="minorHAnsi"/>
          <w:b/>
          <w:bCs/>
          <w:spacing w:val="-1"/>
          <w:w w:val="96"/>
          <w:sz w:val="22"/>
          <w:szCs w:val="22"/>
        </w:rPr>
        <w:t>n</w:t>
      </w:r>
      <w:r w:rsidRPr="001C7AC8">
        <w:rPr>
          <w:rFonts w:asciiTheme="minorHAnsi" w:eastAsia="Tahoma" w:hAnsiTheme="minorHAnsi" w:cstheme="minorHAnsi"/>
          <w:b/>
          <w:bCs/>
          <w:spacing w:val="-4"/>
          <w:w w:val="96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b/>
          <w:bCs/>
          <w:w w:val="96"/>
          <w:sz w:val="22"/>
          <w:szCs w:val="22"/>
        </w:rPr>
        <w:t>l</w:t>
      </w:r>
      <w:r w:rsidRPr="001C7AC8">
        <w:rPr>
          <w:rFonts w:asciiTheme="minorHAnsi" w:eastAsia="Tahoma" w:hAnsiTheme="minorHAnsi" w:cstheme="minorHAnsi"/>
          <w:b/>
          <w:bCs/>
          <w:spacing w:val="-10"/>
          <w:w w:val="96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S</w:t>
      </w:r>
      <w:r w:rsidRPr="001C7AC8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u</w:t>
      </w:r>
      <w:r w:rsidRPr="001C7AC8">
        <w:rPr>
          <w:rFonts w:asciiTheme="minorHAnsi" w:eastAsia="Tahoma" w:hAnsiTheme="minorHAnsi" w:cstheme="minorHAnsi"/>
          <w:b/>
          <w:bCs/>
          <w:spacing w:val="-5"/>
          <w:sz w:val="22"/>
          <w:szCs w:val="22"/>
        </w:rPr>
        <w:t>mm</w:t>
      </w:r>
      <w:r w:rsidRPr="001C7AC8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b/>
          <w:bCs/>
          <w:spacing w:val="-6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b/>
          <w:bCs/>
          <w:sz w:val="22"/>
          <w:szCs w:val="22"/>
        </w:rPr>
        <w:t>y</w:t>
      </w:r>
    </w:p>
    <w:p w14:paraId="31340670" w14:textId="77777777" w:rsidR="00C74548" w:rsidRPr="001C7AC8" w:rsidRDefault="001C7AC8">
      <w:pPr>
        <w:spacing w:before="35" w:line="253" w:lineRule="auto"/>
        <w:ind w:left="142" w:right="358"/>
        <w:rPr>
          <w:rFonts w:asciiTheme="minorHAnsi" w:hAnsiTheme="minorHAnsi" w:cstheme="minorHAnsi"/>
          <w:sz w:val="22"/>
          <w:szCs w:val="22"/>
        </w:rPr>
      </w:pPr>
      <w:r w:rsidRPr="001C7AC8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3"/>
          <w:w w:val="82"/>
          <w:sz w:val="22"/>
          <w:szCs w:val="22"/>
        </w:rPr>
        <w:t>ff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C7AC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v</w:t>
      </w:r>
      <w:r w:rsidRPr="001C7AC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5"/>
          <w:w w:val="72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104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wit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h</w:t>
      </w:r>
      <w:r w:rsidRPr="001C7AC8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-7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1C7AC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iv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25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wl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1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f</w:t>
      </w:r>
      <w:r w:rsidRPr="001C7AC8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ee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16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x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 xml:space="preserve">d </w:t>
      </w:r>
      <w:r w:rsidRPr="001C7AC8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10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sp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it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.</w:t>
      </w:r>
      <w:r w:rsidRPr="001C7AC8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1C7AC8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C7AC8">
        <w:rPr>
          <w:rFonts w:asciiTheme="minorHAnsi" w:hAnsiTheme="minorHAnsi" w:cstheme="minorHAnsi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eff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tl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y</w:t>
      </w:r>
      <w:r w:rsidRPr="001C7AC8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illi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z w:val="22"/>
          <w:szCs w:val="22"/>
        </w:rPr>
        <w:t xml:space="preserve">a 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wi</w:t>
      </w:r>
      <w:r w:rsidRPr="001C7AC8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8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v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y</w:t>
      </w:r>
      <w:r w:rsidRPr="001C7AC8">
        <w:rPr>
          <w:rFonts w:asciiTheme="minorHAnsi" w:hAnsiTheme="minorHAnsi" w:cstheme="minorHAnsi"/>
          <w:spacing w:val="18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f</w:t>
      </w:r>
      <w:r w:rsidRPr="001C7AC8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16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C7AC8">
        <w:rPr>
          <w:rFonts w:asciiTheme="minorHAnsi" w:hAnsiTheme="minorHAnsi" w:cstheme="minorHAnsi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-7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26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pe</w:t>
      </w:r>
      <w:r w:rsidRPr="001C7AC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f</w:t>
      </w:r>
      <w:r w:rsidRPr="001C7AC8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me</w:t>
      </w:r>
      <w:r w:rsidRPr="001C7AC8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33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C7AC8">
        <w:rPr>
          <w:rFonts w:asciiTheme="minorHAnsi" w:hAnsiTheme="minorHAnsi" w:cstheme="minorHAnsi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effe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tiv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 xml:space="preserve"> f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w</w:t>
      </w:r>
      <w:r w:rsidRPr="001C7AC8">
        <w:rPr>
          <w:rFonts w:asciiTheme="minorHAnsi" w:hAnsiTheme="minorHAnsi" w:cstheme="minorHAnsi"/>
          <w:spacing w:val="-10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f</w:t>
      </w:r>
      <w:r w:rsidRPr="001C7AC8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se</w:t>
      </w:r>
      <w:r w:rsidRPr="001C7AC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vi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ce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12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eep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9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12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C7AC8">
        <w:rPr>
          <w:rFonts w:asciiTheme="minorHAnsi" w:hAnsiTheme="minorHAnsi" w:cstheme="minorHAnsi"/>
          <w:sz w:val="22"/>
          <w:szCs w:val="22"/>
        </w:rPr>
        <w:t xml:space="preserve">r 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p</w:t>
      </w:r>
      <w:r w:rsidRPr="001C7AC8">
        <w:rPr>
          <w:rFonts w:asciiTheme="minorHAnsi" w:hAnsiTheme="minorHAnsi" w:cstheme="minorHAnsi"/>
          <w:spacing w:val="-7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C7AC8">
        <w:rPr>
          <w:rFonts w:asciiTheme="minorHAnsi" w:hAnsiTheme="minorHAnsi" w:cstheme="minorHAnsi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.</w:t>
      </w:r>
      <w:r w:rsidRPr="001C7AC8">
        <w:rPr>
          <w:rFonts w:asciiTheme="minorHAnsi" w:hAnsiTheme="minorHAnsi" w:cstheme="minorHAnsi"/>
          <w:spacing w:val="16"/>
          <w:w w:val="89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-3"/>
          <w:w w:val="86"/>
          <w:sz w:val="22"/>
          <w:szCs w:val="22"/>
        </w:rPr>
        <w:t>pe</w:t>
      </w:r>
      <w:r w:rsidRPr="001C7AC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li</w:t>
      </w:r>
      <w:r w:rsidRPr="001C7AC8">
        <w:rPr>
          <w:rFonts w:asciiTheme="minorHAnsi" w:hAnsiTheme="minorHAnsi" w:cstheme="minorHAnsi"/>
          <w:spacing w:val="-1"/>
          <w:w w:val="86"/>
          <w:sz w:val="22"/>
          <w:szCs w:val="22"/>
        </w:rPr>
        <w:t>z</w:t>
      </w:r>
      <w:r w:rsidRPr="001C7AC8">
        <w:rPr>
          <w:rFonts w:asciiTheme="minorHAnsi" w:hAnsiTheme="minorHAnsi" w:cstheme="minorHAnsi"/>
          <w:spacing w:val="-3"/>
          <w:w w:val="86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86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-1"/>
          <w:w w:val="86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C7AC8">
        <w:rPr>
          <w:rFonts w:asciiTheme="minorHAnsi" w:hAnsiTheme="minorHAnsi" w:cstheme="minorHAnsi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18"/>
          <w:w w:val="89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4"/>
          <w:w w:val="89"/>
          <w:sz w:val="22"/>
          <w:szCs w:val="22"/>
        </w:rPr>
        <w:t>h</w:t>
      </w:r>
      <w:r w:rsidRPr="001C7AC8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h</w:t>
      </w:r>
      <w:r w:rsidRPr="001C7AC8">
        <w:rPr>
          <w:rFonts w:asciiTheme="minorHAnsi" w:hAnsiTheme="minorHAnsi" w:cstheme="minorHAnsi"/>
          <w:spacing w:val="9"/>
          <w:w w:val="89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w w:val="89"/>
          <w:sz w:val="22"/>
          <w:szCs w:val="22"/>
        </w:rPr>
        <w:t>v</w:t>
      </w:r>
      <w:r w:rsidRPr="001C7AC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me</w:t>
      </w:r>
      <w:r w:rsidRPr="001C7AC8">
        <w:rPr>
          <w:rFonts w:asciiTheme="minorHAnsi" w:hAnsiTheme="minorHAnsi" w:cstheme="minorHAnsi"/>
          <w:spacing w:val="-8"/>
          <w:w w:val="89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1C7AC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C7AC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C7AC8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33E7C656" w14:textId="77777777" w:rsidR="00C74548" w:rsidRPr="001C7AC8" w:rsidRDefault="00C74548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5DB0AE4D" w14:textId="77777777" w:rsidR="00C74548" w:rsidRPr="001C7AC8" w:rsidRDefault="00C745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1BB0BD" w14:textId="77777777" w:rsidR="00C74548" w:rsidRPr="001C7AC8" w:rsidRDefault="001C7AC8">
      <w:pPr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1C7AC8">
        <w:rPr>
          <w:rFonts w:asciiTheme="minorHAnsi" w:eastAsia="Tahoma" w:hAnsiTheme="minorHAnsi" w:cstheme="minorHAnsi"/>
          <w:b/>
          <w:bCs/>
          <w:spacing w:val="-6"/>
          <w:w w:val="93"/>
          <w:sz w:val="22"/>
          <w:szCs w:val="22"/>
        </w:rPr>
        <w:t>C</w:t>
      </w:r>
      <w:r w:rsidRPr="001C7AC8">
        <w:rPr>
          <w:rFonts w:asciiTheme="minorHAnsi" w:eastAsia="Tahoma" w:hAnsiTheme="minorHAnsi" w:cstheme="minorHAnsi"/>
          <w:b/>
          <w:bCs/>
          <w:spacing w:val="4"/>
          <w:w w:val="93"/>
          <w:sz w:val="22"/>
          <w:szCs w:val="22"/>
        </w:rPr>
        <w:t>o</w:t>
      </w:r>
      <w:r w:rsidRPr="001C7AC8">
        <w:rPr>
          <w:rFonts w:asciiTheme="minorHAnsi" w:eastAsia="Tahoma" w:hAnsiTheme="minorHAnsi" w:cstheme="minorHAnsi"/>
          <w:b/>
          <w:bCs/>
          <w:spacing w:val="-6"/>
          <w:w w:val="93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b/>
          <w:bCs/>
          <w:w w:val="93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b/>
          <w:bCs/>
          <w:spacing w:val="-10"/>
          <w:w w:val="93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b/>
          <w:bCs/>
          <w:spacing w:val="-3"/>
          <w:sz w:val="22"/>
          <w:szCs w:val="22"/>
        </w:rPr>
        <w:t>Q</w:t>
      </w:r>
      <w:r w:rsidRPr="001C7AC8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u</w:t>
      </w:r>
      <w:r w:rsidRPr="001C7AC8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li</w:t>
      </w:r>
      <w:r w:rsidRPr="001C7AC8">
        <w:rPr>
          <w:rFonts w:asciiTheme="minorHAnsi" w:eastAsia="Tahoma" w:hAnsiTheme="minorHAnsi" w:cstheme="minorHAnsi"/>
          <w:b/>
          <w:bCs/>
          <w:spacing w:val="5"/>
          <w:sz w:val="22"/>
          <w:szCs w:val="22"/>
        </w:rPr>
        <w:t>f</w:t>
      </w:r>
      <w:r w:rsidRPr="001C7AC8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i</w:t>
      </w:r>
      <w:r w:rsidRPr="001C7AC8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c</w:t>
      </w:r>
      <w:r w:rsidRPr="001C7AC8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ti</w:t>
      </w:r>
      <w:r w:rsidRPr="001C7AC8">
        <w:rPr>
          <w:rFonts w:asciiTheme="minorHAnsi" w:eastAsia="Tahoma" w:hAnsiTheme="minorHAnsi" w:cstheme="minorHAnsi"/>
          <w:b/>
          <w:bCs/>
          <w:spacing w:val="4"/>
          <w:sz w:val="22"/>
          <w:szCs w:val="22"/>
        </w:rPr>
        <w:t>o</w:t>
      </w:r>
      <w:r w:rsidRPr="001C7AC8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n</w:t>
      </w:r>
      <w:r w:rsidRPr="001C7AC8">
        <w:rPr>
          <w:rFonts w:asciiTheme="minorHAnsi" w:eastAsia="Tahoma" w:hAnsiTheme="minorHAnsi" w:cstheme="minorHAnsi"/>
          <w:b/>
          <w:bCs/>
          <w:sz w:val="22"/>
          <w:szCs w:val="22"/>
        </w:rPr>
        <w:t>s</w:t>
      </w:r>
    </w:p>
    <w:p w14:paraId="67582AA9" w14:textId="77777777" w:rsidR="00C74548" w:rsidRPr="001C7AC8" w:rsidRDefault="001C7AC8">
      <w:pPr>
        <w:spacing w:before="35" w:line="253" w:lineRule="auto"/>
        <w:ind w:left="314" w:right="5012"/>
        <w:rPr>
          <w:rFonts w:asciiTheme="minorHAnsi" w:hAnsiTheme="minorHAnsi" w:cstheme="minorHAnsi"/>
          <w:sz w:val="22"/>
          <w:szCs w:val="22"/>
        </w:rPr>
      </w:pPr>
      <w:r w:rsidRPr="001C7AC8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x</w:t>
      </w:r>
      <w:r w:rsidRPr="001C7AC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1C7AC8">
        <w:rPr>
          <w:rFonts w:asciiTheme="minorHAnsi" w:hAnsiTheme="minorHAnsi" w:cstheme="minorHAnsi"/>
          <w:w w:val="86"/>
          <w:sz w:val="22"/>
          <w:szCs w:val="22"/>
        </w:rPr>
        <w:t>y</w:t>
      </w:r>
      <w:r w:rsidRPr="001C7AC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2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2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3"/>
          <w:w w:val="92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4"/>
          <w:w w:val="92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1"/>
          <w:w w:val="92"/>
          <w:sz w:val="22"/>
          <w:szCs w:val="22"/>
        </w:rPr>
        <w:t>z</w:t>
      </w:r>
      <w:r w:rsidRPr="001C7AC8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3"/>
          <w:w w:val="92"/>
          <w:sz w:val="22"/>
          <w:szCs w:val="22"/>
        </w:rPr>
        <w:t>ti</w:t>
      </w:r>
      <w:r w:rsidRPr="001C7AC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1C7AC8">
        <w:rPr>
          <w:rFonts w:asciiTheme="minorHAnsi" w:hAnsiTheme="minorHAnsi" w:cstheme="minorHAnsi"/>
          <w:w w:val="92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-10"/>
          <w:w w:val="92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ill</w:t>
      </w:r>
      <w:r w:rsidRPr="001C7AC8">
        <w:rPr>
          <w:rFonts w:asciiTheme="minorHAnsi" w:hAnsiTheme="minorHAnsi" w:cstheme="minorHAnsi"/>
          <w:sz w:val="22"/>
          <w:szCs w:val="22"/>
        </w:rPr>
        <w:t xml:space="preserve">s </w:t>
      </w:r>
      <w:r w:rsidRPr="001C7AC8">
        <w:rPr>
          <w:rFonts w:asciiTheme="minorHAnsi" w:hAnsiTheme="minorHAnsi" w:cstheme="minorHAnsi"/>
          <w:spacing w:val="-1"/>
          <w:w w:val="89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sup</w:t>
      </w:r>
      <w:r w:rsidRPr="001C7AC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89"/>
          <w:sz w:val="22"/>
          <w:szCs w:val="22"/>
        </w:rPr>
        <w:t>vi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y</w:t>
      </w:r>
      <w:r w:rsidRPr="001C7AC8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C7AC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C7AC8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1C7AC8">
        <w:rPr>
          <w:rFonts w:asciiTheme="minorHAnsi" w:hAnsiTheme="minorHAnsi" w:cstheme="minorHAnsi"/>
          <w:sz w:val="22"/>
          <w:szCs w:val="22"/>
        </w:rPr>
        <w:t xml:space="preserve">ce </w:t>
      </w:r>
      <w:r w:rsidRPr="001C7AC8">
        <w:rPr>
          <w:rFonts w:asciiTheme="minorHAnsi" w:hAnsiTheme="minorHAnsi" w:cstheme="minorHAnsi"/>
          <w:spacing w:val="-1"/>
          <w:w w:val="88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1"/>
          <w:w w:val="88"/>
          <w:sz w:val="22"/>
          <w:szCs w:val="22"/>
        </w:rPr>
        <w:t>z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-7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ig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15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24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f</w:t>
      </w:r>
      <w:r w:rsidRPr="001C7AC8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k</w:t>
      </w:r>
      <w:r w:rsidRPr="001C7AC8">
        <w:rPr>
          <w:rFonts w:asciiTheme="minorHAnsi" w:hAnsiTheme="minorHAnsi" w:cstheme="minorHAnsi"/>
          <w:spacing w:val="15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1C7AC8">
        <w:rPr>
          <w:rFonts w:asciiTheme="minorHAnsi" w:hAnsiTheme="minorHAnsi" w:cstheme="minorHAnsi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C7AC8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1C7AC8">
        <w:rPr>
          <w:rFonts w:asciiTheme="minorHAnsi" w:hAnsiTheme="minorHAnsi" w:cstheme="minorHAnsi"/>
          <w:sz w:val="22"/>
          <w:szCs w:val="22"/>
        </w:rPr>
        <w:t>s</w:t>
      </w:r>
    </w:p>
    <w:p w14:paraId="3C6973BB" w14:textId="77777777" w:rsidR="00C74548" w:rsidRPr="001C7AC8" w:rsidRDefault="001C7AC8">
      <w:pPr>
        <w:ind w:left="314"/>
        <w:rPr>
          <w:rFonts w:asciiTheme="minorHAnsi" w:hAnsiTheme="minorHAnsi" w:cstheme="minorHAnsi"/>
          <w:sz w:val="22"/>
          <w:szCs w:val="22"/>
        </w:rPr>
      </w:pPr>
      <w:r w:rsidRPr="001C7AC8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1C7AC8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C7AC8">
        <w:rPr>
          <w:rFonts w:asciiTheme="minorHAnsi" w:hAnsiTheme="minorHAnsi" w:cstheme="minorHAnsi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3"/>
          <w:w w:val="89"/>
          <w:sz w:val="22"/>
          <w:szCs w:val="22"/>
        </w:rPr>
        <w:t>v</w:t>
      </w:r>
      <w:r w:rsidRPr="001C7AC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1C7AC8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sp</w:t>
      </w:r>
      <w:r w:rsidRPr="001C7AC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1C7AC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 xml:space="preserve">s 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1C7AC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sp</w:t>
      </w:r>
      <w:r w:rsidRPr="001C7AC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C7AC8">
        <w:rPr>
          <w:rFonts w:asciiTheme="minorHAnsi" w:hAnsiTheme="minorHAnsi" w:cstheme="minorHAnsi"/>
          <w:sz w:val="22"/>
          <w:szCs w:val="22"/>
        </w:rPr>
        <w:t>cc</w:t>
      </w:r>
      <w:r w:rsidRPr="001C7AC8">
        <w:rPr>
          <w:rFonts w:asciiTheme="minorHAnsi" w:hAnsiTheme="minorHAnsi" w:cstheme="minorHAnsi"/>
          <w:spacing w:val="-3"/>
          <w:sz w:val="22"/>
          <w:szCs w:val="22"/>
        </w:rPr>
        <w:t>as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1C7AC8">
        <w:rPr>
          <w:rFonts w:asciiTheme="minorHAnsi" w:hAnsiTheme="minorHAnsi" w:cstheme="minorHAnsi"/>
          <w:sz w:val="22"/>
          <w:szCs w:val="22"/>
        </w:rPr>
        <w:t>s</w:t>
      </w:r>
    </w:p>
    <w:p w14:paraId="34899AB6" w14:textId="77777777" w:rsidR="00C74548" w:rsidRPr="001C7AC8" w:rsidRDefault="001C7AC8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1C7AC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14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ill</w:t>
      </w:r>
      <w:r w:rsidRPr="001C7AC8">
        <w:rPr>
          <w:rFonts w:asciiTheme="minorHAnsi" w:hAnsiTheme="minorHAnsi" w:cstheme="minorHAnsi"/>
          <w:sz w:val="22"/>
          <w:szCs w:val="22"/>
        </w:rPr>
        <w:t>s</w:t>
      </w:r>
    </w:p>
    <w:p w14:paraId="1E01006D" w14:textId="77777777" w:rsidR="00C74548" w:rsidRPr="001C7AC8" w:rsidRDefault="001C7AC8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1C7AC8">
        <w:rPr>
          <w:rFonts w:asciiTheme="minorHAnsi" w:hAnsiTheme="minorHAnsi" w:cstheme="minorHAnsi"/>
          <w:spacing w:val="1"/>
          <w:w w:val="90"/>
          <w:sz w:val="22"/>
          <w:szCs w:val="22"/>
        </w:rPr>
        <w:t>V</w:t>
      </w:r>
      <w:r w:rsidRPr="001C7AC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y</w:t>
      </w:r>
      <w:r w:rsidRPr="001C7AC8">
        <w:rPr>
          <w:rFonts w:asciiTheme="minorHAnsi" w:hAnsiTheme="minorHAnsi" w:cstheme="minorHAnsi"/>
          <w:spacing w:val="-13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36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 xml:space="preserve"> t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us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y</w:t>
      </w:r>
      <w:r w:rsidRPr="001C7AC8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C7AC8">
        <w:rPr>
          <w:rFonts w:asciiTheme="minorHAnsi" w:hAnsiTheme="minorHAnsi" w:cstheme="minorHAnsi"/>
          <w:sz w:val="22"/>
          <w:szCs w:val="22"/>
        </w:rPr>
        <w:t>s</w:t>
      </w:r>
    </w:p>
    <w:p w14:paraId="277A13F1" w14:textId="77777777" w:rsidR="00C74548" w:rsidRPr="001C7AC8" w:rsidRDefault="001C7AC8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mm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1C7AC8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9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1C7AC8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12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ill</w:t>
      </w:r>
      <w:r w:rsidRPr="001C7AC8">
        <w:rPr>
          <w:rFonts w:asciiTheme="minorHAnsi" w:hAnsiTheme="minorHAnsi" w:cstheme="minorHAnsi"/>
          <w:sz w:val="22"/>
          <w:szCs w:val="22"/>
        </w:rPr>
        <w:t>s</w:t>
      </w:r>
    </w:p>
    <w:p w14:paraId="115BBCD3" w14:textId="77777777" w:rsidR="00C74548" w:rsidRPr="001C7AC8" w:rsidRDefault="00C74548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767ADF1" w14:textId="77777777" w:rsidR="00C74548" w:rsidRPr="001C7AC8" w:rsidRDefault="00C745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88AE60" w14:textId="77777777" w:rsidR="00C74548" w:rsidRPr="001C7AC8" w:rsidRDefault="001C7AC8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C7AC8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spacing w:val="-5"/>
          <w:sz w:val="22"/>
          <w:szCs w:val="22"/>
        </w:rPr>
        <w:t>x</w:t>
      </w:r>
      <w:r w:rsidRPr="001C7AC8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1C7AC8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1C7AC8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1C7AC8">
        <w:rPr>
          <w:rFonts w:asciiTheme="minorHAnsi" w:eastAsia="Tahoma" w:hAnsiTheme="minorHAnsi" w:cstheme="minorHAnsi"/>
          <w:sz w:val="22"/>
          <w:szCs w:val="22"/>
        </w:rPr>
        <w:t>e</w:t>
      </w:r>
    </w:p>
    <w:p w14:paraId="299658B7" w14:textId="77777777" w:rsidR="00C74548" w:rsidRPr="001C7AC8" w:rsidRDefault="001C7AC8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C7AC8">
        <w:rPr>
          <w:rFonts w:asciiTheme="minorHAnsi" w:eastAsia="Tahoma" w:hAnsiTheme="minorHAnsi" w:cstheme="minorHAnsi"/>
          <w:spacing w:val="2"/>
          <w:w w:val="97"/>
          <w:position w:val="-1"/>
          <w:sz w:val="22"/>
          <w:szCs w:val="22"/>
        </w:rPr>
        <w:t>S</w:t>
      </w:r>
      <w:r w:rsidRPr="001C7AC8">
        <w:rPr>
          <w:rFonts w:asciiTheme="minorHAnsi" w:eastAsia="Tahoma" w:hAnsiTheme="minorHAnsi" w:cstheme="minorHAnsi"/>
          <w:spacing w:val="-3"/>
          <w:w w:val="97"/>
          <w:position w:val="-1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spacing w:val="-1"/>
          <w:w w:val="97"/>
          <w:position w:val="-1"/>
          <w:sz w:val="22"/>
          <w:szCs w:val="22"/>
        </w:rPr>
        <w:t>rv</w:t>
      </w:r>
      <w:r w:rsidRPr="001C7AC8">
        <w:rPr>
          <w:rFonts w:asciiTheme="minorHAnsi" w:eastAsia="Tahoma" w:hAnsiTheme="minorHAnsi" w:cstheme="minorHAnsi"/>
          <w:spacing w:val="-3"/>
          <w:w w:val="97"/>
          <w:position w:val="-1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spacing w:val="-12"/>
          <w:w w:val="97"/>
          <w:position w:val="-1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B</w:t>
      </w:r>
      <w:r w:rsidRPr="001C7AC8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1C7AC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1C7AC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1C7AC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                                                                             </w:t>
      </w:r>
      <w:r w:rsidRPr="001C7AC8">
        <w:rPr>
          <w:rFonts w:asciiTheme="minorHAnsi" w:eastAsia="Tahoma" w:hAnsiTheme="minorHAnsi" w:cstheme="minorHAnsi"/>
          <w:spacing w:val="31"/>
          <w:position w:val="-1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4</w:t>
      </w:r>
      <w:r w:rsidRPr="001C7AC8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1C7AC8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1C7AC8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1C7AC8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200</w:t>
      </w:r>
      <w:r w:rsidRPr="001C7AC8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8</w:t>
      </w:r>
      <w:r w:rsidRPr="001C7AC8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1C7AC8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7</w:t>
      </w:r>
      <w:r w:rsidRPr="001C7AC8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1C7AC8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1C7AC8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1C7AC8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201</w:t>
      </w:r>
      <w:r w:rsidRPr="001C7AC8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4</w:t>
      </w:r>
    </w:p>
    <w:p w14:paraId="07D63508" w14:textId="77777777" w:rsidR="00C74548" w:rsidRPr="001C7AC8" w:rsidRDefault="001C7AC8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C7AC8">
        <w:rPr>
          <w:rFonts w:asciiTheme="minorHAnsi" w:eastAsia="Tahoma" w:hAnsiTheme="minorHAnsi" w:cstheme="minorHAnsi"/>
          <w:spacing w:val="-2"/>
          <w:w w:val="96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n</w:t>
      </w:r>
      <w:r w:rsidRPr="001C7AC8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d</w:t>
      </w:r>
      <w:r w:rsidRPr="001C7AC8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1C7AC8">
        <w:rPr>
          <w:rFonts w:asciiTheme="minorHAnsi" w:eastAsia="Tahoma" w:hAnsiTheme="minorHAnsi" w:cstheme="minorHAnsi"/>
          <w:w w:val="96"/>
          <w:sz w:val="22"/>
          <w:szCs w:val="22"/>
        </w:rPr>
        <w:t>m</w:t>
      </w:r>
      <w:r w:rsidRPr="001C7AC8">
        <w:rPr>
          <w:rFonts w:asciiTheme="minorHAnsi" w:eastAsia="Tahoma" w:hAnsiTheme="minorHAnsi" w:cstheme="minorHAnsi"/>
          <w:spacing w:val="-13"/>
          <w:w w:val="96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1C7AC8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1C7AC8">
        <w:rPr>
          <w:rFonts w:asciiTheme="minorHAnsi" w:eastAsia="Tahoma" w:hAnsiTheme="minorHAnsi" w:cstheme="minorHAnsi"/>
          <w:sz w:val="22"/>
          <w:szCs w:val="22"/>
        </w:rPr>
        <w:t>s</w:t>
      </w:r>
      <w:r w:rsidRPr="001C7AC8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1C7AC8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3"/>
          <w:w w:val="98"/>
          <w:sz w:val="22"/>
          <w:szCs w:val="22"/>
        </w:rPr>
        <w:t>N</w:t>
      </w:r>
      <w:r w:rsidRPr="001C7AC8">
        <w:rPr>
          <w:rFonts w:asciiTheme="minorHAnsi" w:eastAsia="Tahoma" w:hAnsiTheme="minorHAnsi" w:cstheme="minorHAnsi"/>
          <w:spacing w:val="-3"/>
          <w:w w:val="98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w w:val="98"/>
          <w:sz w:val="22"/>
          <w:szCs w:val="22"/>
        </w:rPr>
        <w:t>w</w:t>
      </w:r>
      <w:r w:rsidRPr="001C7AC8">
        <w:rPr>
          <w:rFonts w:asciiTheme="minorHAnsi" w:eastAsia="Tahoma" w:hAnsiTheme="minorHAnsi" w:cstheme="minorHAnsi"/>
          <w:spacing w:val="-20"/>
          <w:w w:val="98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-2"/>
          <w:w w:val="98"/>
          <w:sz w:val="22"/>
          <w:szCs w:val="22"/>
        </w:rPr>
        <w:t>P</w:t>
      </w:r>
      <w:r w:rsidRPr="001C7AC8">
        <w:rPr>
          <w:rFonts w:asciiTheme="minorHAnsi" w:eastAsia="Tahoma" w:hAnsiTheme="minorHAnsi" w:cstheme="minorHAnsi"/>
          <w:spacing w:val="-4"/>
          <w:w w:val="98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spacing w:val="-1"/>
          <w:w w:val="98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spacing w:val="-5"/>
          <w:w w:val="98"/>
          <w:sz w:val="22"/>
          <w:szCs w:val="22"/>
        </w:rPr>
        <w:t>k</w:t>
      </w:r>
      <w:r w:rsidRPr="001C7AC8">
        <w:rPr>
          <w:rFonts w:asciiTheme="minorHAnsi" w:eastAsia="Tahoma" w:hAnsiTheme="minorHAnsi" w:cstheme="minorHAnsi"/>
          <w:spacing w:val="-14"/>
          <w:w w:val="98"/>
          <w:sz w:val="22"/>
          <w:szCs w:val="22"/>
        </w:rPr>
        <w:t>l</w:t>
      </w:r>
      <w:r w:rsidRPr="001C7AC8">
        <w:rPr>
          <w:rFonts w:asciiTheme="minorHAnsi" w:eastAsia="Tahoma" w:hAnsiTheme="minorHAnsi" w:cstheme="minorHAnsi"/>
          <w:spacing w:val="-4"/>
          <w:w w:val="98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spacing w:val="1"/>
          <w:w w:val="98"/>
          <w:sz w:val="22"/>
          <w:szCs w:val="22"/>
        </w:rPr>
        <w:t>n</w:t>
      </w:r>
      <w:r w:rsidRPr="001C7AC8">
        <w:rPr>
          <w:rFonts w:asciiTheme="minorHAnsi" w:eastAsia="Tahoma" w:hAnsiTheme="minorHAnsi" w:cstheme="minorHAnsi"/>
          <w:spacing w:val="2"/>
          <w:w w:val="98"/>
          <w:sz w:val="22"/>
          <w:szCs w:val="22"/>
        </w:rPr>
        <w:t>d</w:t>
      </w:r>
      <w:r w:rsidRPr="001C7AC8">
        <w:rPr>
          <w:rFonts w:asciiTheme="minorHAnsi" w:eastAsia="Tahoma" w:hAnsiTheme="minorHAnsi" w:cstheme="minorHAnsi"/>
          <w:w w:val="98"/>
          <w:sz w:val="22"/>
          <w:szCs w:val="22"/>
        </w:rPr>
        <w:t>,</w:t>
      </w:r>
      <w:r w:rsidRPr="001C7AC8">
        <w:rPr>
          <w:rFonts w:asciiTheme="minorHAnsi" w:eastAsia="Tahoma" w:hAnsiTheme="minorHAnsi" w:cstheme="minorHAnsi"/>
          <w:spacing w:val="-19"/>
          <w:w w:val="98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1C7AC8">
        <w:rPr>
          <w:rFonts w:asciiTheme="minorHAnsi" w:eastAsia="Tahoma" w:hAnsiTheme="minorHAnsi" w:cstheme="minorHAnsi"/>
          <w:sz w:val="22"/>
          <w:szCs w:val="22"/>
        </w:rPr>
        <w:t>A</w:t>
      </w:r>
    </w:p>
    <w:p w14:paraId="3FBD317F" w14:textId="77777777" w:rsidR="00C74548" w:rsidRPr="001C7AC8" w:rsidRDefault="00C74548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5820BAD0" w14:textId="77777777" w:rsidR="00C74548" w:rsidRPr="001C7AC8" w:rsidRDefault="001C7AC8">
      <w:pPr>
        <w:spacing w:line="253" w:lineRule="auto"/>
        <w:ind w:left="314" w:right="1755"/>
        <w:rPr>
          <w:rFonts w:asciiTheme="minorHAnsi" w:hAnsiTheme="minorHAnsi" w:cstheme="minorHAnsi"/>
          <w:sz w:val="22"/>
          <w:szCs w:val="22"/>
        </w:rPr>
      </w:pP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esp</w:t>
      </w:r>
      <w:r w:rsidRPr="001C7AC8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l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4"/>
          <w:w w:val="8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33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eff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10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w</w:t>
      </w:r>
      <w:r w:rsidRPr="001C7AC8">
        <w:rPr>
          <w:rFonts w:asciiTheme="minorHAnsi" w:hAnsiTheme="minorHAnsi" w:cstheme="minorHAnsi"/>
          <w:spacing w:val="-10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f</w:t>
      </w:r>
      <w:r w:rsidRPr="001C7AC8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10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C7AC8">
        <w:rPr>
          <w:rFonts w:asciiTheme="minorHAnsi" w:hAnsiTheme="minorHAnsi" w:cstheme="minorHAnsi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4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17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ss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1"/>
          <w:w w:val="91"/>
          <w:sz w:val="22"/>
          <w:szCs w:val="22"/>
        </w:rPr>
        <w:t>oo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ms</w:t>
      </w:r>
      <w:r w:rsidRPr="001C7AC8">
        <w:rPr>
          <w:rFonts w:asciiTheme="minorHAnsi" w:hAnsiTheme="minorHAnsi" w:cstheme="minorHAnsi"/>
          <w:spacing w:val="-11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C7AC8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1C7AC8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ss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C7AC8">
        <w:rPr>
          <w:rFonts w:asciiTheme="minorHAnsi" w:hAnsiTheme="minorHAnsi" w:cstheme="minorHAnsi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2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92"/>
          <w:sz w:val="22"/>
          <w:szCs w:val="22"/>
        </w:rPr>
        <w:t>vi</w:t>
      </w:r>
      <w:r w:rsidRPr="001C7AC8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2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-11"/>
          <w:w w:val="92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2"/>
          <w:sz w:val="22"/>
          <w:szCs w:val="22"/>
        </w:rPr>
        <w:t>pa</w:t>
      </w:r>
      <w:r w:rsidRPr="001C7AC8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2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1"/>
          <w:w w:val="92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C7AC8">
        <w:rPr>
          <w:rFonts w:asciiTheme="minorHAnsi" w:hAnsiTheme="minorHAnsi" w:cstheme="minorHAnsi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4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-13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f</w:t>
      </w:r>
      <w:r w:rsidRPr="001C7AC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12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af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10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4"/>
          <w:w w:val="85"/>
          <w:sz w:val="22"/>
          <w:szCs w:val="22"/>
        </w:rPr>
        <w:t>w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C7AC8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7AABAA0E" w14:textId="77777777" w:rsidR="00C74548" w:rsidRPr="001C7AC8" w:rsidRDefault="001C7AC8">
      <w:pPr>
        <w:ind w:left="314"/>
        <w:rPr>
          <w:rFonts w:asciiTheme="minorHAnsi" w:hAnsiTheme="minorHAnsi" w:cstheme="minorHAnsi"/>
          <w:sz w:val="22"/>
          <w:szCs w:val="22"/>
        </w:rPr>
      </w:pPr>
      <w:r w:rsidRPr="001C7AC8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ss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C7AC8">
        <w:rPr>
          <w:rFonts w:asciiTheme="minorHAnsi" w:hAnsiTheme="minorHAnsi" w:cstheme="minorHAnsi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v</w:t>
      </w:r>
      <w:r w:rsidRPr="001C7AC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1"/>
          <w:w w:val="90"/>
          <w:sz w:val="22"/>
          <w:szCs w:val="22"/>
        </w:rPr>
        <w:t>x</w:t>
      </w:r>
      <w:r w:rsidRPr="001C7AC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1C7AC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14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1C7AC8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ch</w:t>
      </w:r>
      <w:r w:rsidRPr="001C7AC8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v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C7AC8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26A7DBE4" w14:textId="77777777" w:rsidR="00C74548" w:rsidRPr="001C7AC8" w:rsidRDefault="00C74548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10AB7699" w14:textId="77777777" w:rsidR="00C74548" w:rsidRPr="001C7AC8" w:rsidRDefault="00C745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F18AF9" w14:textId="77777777" w:rsidR="00C74548" w:rsidRPr="001C7AC8" w:rsidRDefault="001C7AC8">
      <w:pPr>
        <w:spacing w:before="24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C7AC8">
        <w:rPr>
          <w:rFonts w:asciiTheme="minorHAnsi" w:eastAsia="Tahoma" w:hAnsiTheme="minorHAnsi" w:cstheme="minorHAnsi"/>
          <w:spacing w:val="2"/>
          <w:w w:val="97"/>
          <w:position w:val="-1"/>
          <w:sz w:val="22"/>
          <w:szCs w:val="22"/>
        </w:rPr>
        <w:t>S</w:t>
      </w:r>
      <w:r w:rsidRPr="001C7AC8">
        <w:rPr>
          <w:rFonts w:asciiTheme="minorHAnsi" w:eastAsia="Tahoma" w:hAnsiTheme="minorHAnsi" w:cstheme="minorHAnsi"/>
          <w:spacing w:val="-3"/>
          <w:w w:val="97"/>
          <w:position w:val="-1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spacing w:val="-1"/>
          <w:w w:val="97"/>
          <w:position w:val="-1"/>
          <w:sz w:val="22"/>
          <w:szCs w:val="22"/>
        </w:rPr>
        <w:t>rv</w:t>
      </w:r>
      <w:r w:rsidRPr="001C7AC8">
        <w:rPr>
          <w:rFonts w:asciiTheme="minorHAnsi" w:eastAsia="Tahoma" w:hAnsiTheme="minorHAnsi" w:cstheme="minorHAnsi"/>
          <w:spacing w:val="-3"/>
          <w:w w:val="97"/>
          <w:position w:val="-1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spacing w:val="-12"/>
          <w:w w:val="97"/>
          <w:position w:val="-1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B</w:t>
      </w:r>
      <w:r w:rsidRPr="001C7AC8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1C7AC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1C7AC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1C7AC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    </w:t>
      </w:r>
      <w:r w:rsidRPr="001C7AC8">
        <w:rPr>
          <w:rFonts w:asciiTheme="minorHAnsi" w:eastAsia="Tahoma" w:hAnsiTheme="minorHAnsi" w:cstheme="minorHAnsi"/>
          <w:spacing w:val="31"/>
          <w:position w:val="-1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1C7AC8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1C7AC8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1C7AC8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1C7AC8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200</w:t>
      </w:r>
      <w:r w:rsidRPr="001C7AC8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3</w:t>
      </w:r>
      <w:r w:rsidRPr="001C7AC8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1C7AC8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4</w:t>
      </w:r>
      <w:r w:rsidRPr="001C7AC8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1C7AC8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1C7AC8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1C7AC8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200</w:t>
      </w:r>
      <w:r w:rsidRPr="001C7AC8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8</w:t>
      </w:r>
    </w:p>
    <w:p w14:paraId="796D3F8E" w14:textId="77777777" w:rsidR="00C74548" w:rsidRPr="001C7AC8" w:rsidRDefault="001C7AC8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C7AC8">
        <w:rPr>
          <w:rFonts w:asciiTheme="minorHAnsi" w:eastAsia="Tahoma" w:hAnsiTheme="minorHAnsi" w:cstheme="minorHAnsi"/>
          <w:spacing w:val="4"/>
          <w:sz w:val="22"/>
          <w:szCs w:val="22"/>
        </w:rPr>
        <w:t>H</w:t>
      </w:r>
      <w:r w:rsidRPr="001C7AC8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spacing w:val="-1"/>
          <w:sz w:val="22"/>
          <w:szCs w:val="22"/>
        </w:rPr>
        <w:t>rr</w:t>
      </w:r>
      <w:r w:rsidRPr="001C7AC8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1C7AC8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sz w:val="22"/>
          <w:szCs w:val="22"/>
        </w:rPr>
        <w:t>t</w:t>
      </w:r>
      <w:r w:rsidRPr="001C7AC8">
        <w:rPr>
          <w:rFonts w:asciiTheme="minorHAnsi" w:eastAsia="Tahoma" w:hAnsiTheme="minorHAnsi" w:cstheme="minorHAnsi"/>
          <w:spacing w:val="-18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4"/>
          <w:sz w:val="22"/>
          <w:szCs w:val="22"/>
        </w:rPr>
        <w:t>Ho</w:t>
      </w:r>
      <w:r w:rsidRPr="001C7AC8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1C7AC8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sz w:val="22"/>
          <w:szCs w:val="22"/>
        </w:rPr>
        <w:t>l</w:t>
      </w:r>
      <w:r w:rsidRPr="001C7AC8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1C7AC8">
        <w:rPr>
          <w:rFonts w:asciiTheme="minorHAnsi" w:eastAsia="Tahoma" w:hAnsiTheme="minorHAnsi" w:cstheme="minorHAnsi"/>
          <w:spacing w:val="45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3"/>
          <w:w w:val="98"/>
          <w:sz w:val="22"/>
          <w:szCs w:val="22"/>
        </w:rPr>
        <w:t>N</w:t>
      </w:r>
      <w:r w:rsidRPr="001C7AC8">
        <w:rPr>
          <w:rFonts w:asciiTheme="minorHAnsi" w:eastAsia="Tahoma" w:hAnsiTheme="minorHAnsi" w:cstheme="minorHAnsi"/>
          <w:spacing w:val="-3"/>
          <w:w w:val="98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w w:val="98"/>
          <w:sz w:val="22"/>
          <w:szCs w:val="22"/>
        </w:rPr>
        <w:t>w</w:t>
      </w:r>
      <w:r w:rsidRPr="001C7AC8">
        <w:rPr>
          <w:rFonts w:asciiTheme="minorHAnsi" w:eastAsia="Tahoma" w:hAnsiTheme="minorHAnsi" w:cstheme="minorHAnsi"/>
          <w:spacing w:val="-20"/>
          <w:w w:val="98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-2"/>
          <w:w w:val="98"/>
          <w:sz w:val="22"/>
          <w:szCs w:val="22"/>
        </w:rPr>
        <w:t>P</w:t>
      </w:r>
      <w:r w:rsidRPr="001C7AC8">
        <w:rPr>
          <w:rFonts w:asciiTheme="minorHAnsi" w:eastAsia="Tahoma" w:hAnsiTheme="minorHAnsi" w:cstheme="minorHAnsi"/>
          <w:spacing w:val="-4"/>
          <w:w w:val="98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spacing w:val="-1"/>
          <w:w w:val="98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spacing w:val="-5"/>
          <w:w w:val="98"/>
          <w:sz w:val="22"/>
          <w:szCs w:val="22"/>
        </w:rPr>
        <w:t>k</w:t>
      </w:r>
      <w:r w:rsidRPr="001C7AC8">
        <w:rPr>
          <w:rFonts w:asciiTheme="minorHAnsi" w:eastAsia="Tahoma" w:hAnsiTheme="minorHAnsi" w:cstheme="minorHAnsi"/>
          <w:spacing w:val="-14"/>
          <w:w w:val="98"/>
          <w:sz w:val="22"/>
          <w:szCs w:val="22"/>
        </w:rPr>
        <w:t>l</w:t>
      </w:r>
      <w:r w:rsidRPr="001C7AC8">
        <w:rPr>
          <w:rFonts w:asciiTheme="minorHAnsi" w:eastAsia="Tahoma" w:hAnsiTheme="minorHAnsi" w:cstheme="minorHAnsi"/>
          <w:spacing w:val="-4"/>
          <w:w w:val="98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spacing w:val="1"/>
          <w:w w:val="98"/>
          <w:sz w:val="22"/>
          <w:szCs w:val="22"/>
        </w:rPr>
        <w:t>n</w:t>
      </w:r>
      <w:r w:rsidRPr="001C7AC8">
        <w:rPr>
          <w:rFonts w:asciiTheme="minorHAnsi" w:eastAsia="Tahoma" w:hAnsiTheme="minorHAnsi" w:cstheme="minorHAnsi"/>
          <w:spacing w:val="2"/>
          <w:w w:val="98"/>
          <w:sz w:val="22"/>
          <w:szCs w:val="22"/>
        </w:rPr>
        <w:t>d</w:t>
      </w:r>
      <w:r w:rsidRPr="001C7AC8">
        <w:rPr>
          <w:rFonts w:asciiTheme="minorHAnsi" w:eastAsia="Tahoma" w:hAnsiTheme="minorHAnsi" w:cstheme="minorHAnsi"/>
          <w:w w:val="98"/>
          <w:sz w:val="22"/>
          <w:szCs w:val="22"/>
        </w:rPr>
        <w:t>,</w:t>
      </w:r>
      <w:r w:rsidRPr="001C7AC8">
        <w:rPr>
          <w:rFonts w:asciiTheme="minorHAnsi" w:eastAsia="Tahoma" w:hAnsiTheme="minorHAnsi" w:cstheme="minorHAnsi"/>
          <w:spacing w:val="-19"/>
          <w:w w:val="98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1C7AC8">
        <w:rPr>
          <w:rFonts w:asciiTheme="minorHAnsi" w:eastAsia="Tahoma" w:hAnsiTheme="minorHAnsi" w:cstheme="minorHAnsi"/>
          <w:sz w:val="22"/>
          <w:szCs w:val="22"/>
        </w:rPr>
        <w:t>A</w:t>
      </w:r>
    </w:p>
    <w:p w14:paraId="6F2C2744" w14:textId="77777777" w:rsidR="00C74548" w:rsidRPr="001C7AC8" w:rsidRDefault="00C74548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0BEB3F23" w14:textId="77777777" w:rsidR="00C74548" w:rsidRPr="001C7AC8" w:rsidRDefault="001C7AC8">
      <w:pPr>
        <w:spacing w:line="253" w:lineRule="auto"/>
        <w:ind w:left="314" w:right="2941"/>
        <w:rPr>
          <w:rFonts w:asciiTheme="minorHAnsi" w:hAnsiTheme="minorHAnsi" w:cstheme="minorHAnsi"/>
          <w:sz w:val="22"/>
          <w:szCs w:val="22"/>
        </w:rPr>
      </w:pPr>
      <w:r w:rsidRPr="001C7AC8">
        <w:rPr>
          <w:rFonts w:asciiTheme="minorHAnsi" w:hAnsiTheme="minorHAnsi" w:cstheme="minorHAnsi"/>
          <w:spacing w:val="4"/>
          <w:w w:val="87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l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y</w:t>
      </w:r>
      <w:r w:rsidRPr="001C7AC8">
        <w:rPr>
          <w:rFonts w:asciiTheme="minorHAnsi" w:hAnsiTheme="minorHAnsi" w:cstheme="minorHAnsi"/>
          <w:spacing w:val="-11"/>
          <w:w w:val="8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5"/>
          <w:w w:val="87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esp</w:t>
      </w:r>
      <w:r w:rsidRPr="001C7AC8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l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23"/>
          <w:w w:val="8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f</w:t>
      </w:r>
      <w:r w:rsidRPr="001C7AC8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10"/>
          <w:w w:val="8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2"/>
          <w:w w:val="87"/>
          <w:sz w:val="22"/>
          <w:szCs w:val="22"/>
        </w:rPr>
        <w:t>k</w:t>
      </w: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12"/>
          <w:w w:val="8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su</w:t>
      </w:r>
      <w:r w:rsidRPr="001C7AC8">
        <w:rPr>
          <w:rFonts w:asciiTheme="minorHAnsi" w:hAnsiTheme="minorHAnsi" w:cstheme="minorHAnsi"/>
          <w:spacing w:val="5"/>
          <w:w w:val="87"/>
          <w:sz w:val="22"/>
          <w:szCs w:val="22"/>
        </w:rPr>
        <w:t>r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10"/>
          <w:w w:val="8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1C7AC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C7AC8">
        <w:rPr>
          <w:rFonts w:asciiTheme="minorHAnsi" w:hAnsiTheme="minorHAnsi" w:cstheme="minorHAnsi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1"/>
          <w:w w:val="90"/>
          <w:sz w:val="22"/>
          <w:szCs w:val="22"/>
        </w:rPr>
        <w:t>oo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k</w:t>
      </w:r>
      <w:r w:rsidRPr="001C7AC8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1C7AC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5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ill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1C7AC8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ss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C7AC8">
        <w:rPr>
          <w:rFonts w:asciiTheme="minorHAnsi" w:hAnsiTheme="minorHAnsi" w:cstheme="minorHAnsi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2"/>
          <w:w w:val="91"/>
          <w:sz w:val="22"/>
          <w:szCs w:val="22"/>
        </w:rPr>
        <w:t>k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p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-9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4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1C7AC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k</w:t>
      </w:r>
      <w:r w:rsidRPr="001C7AC8">
        <w:rPr>
          <w:rFonts w:asciiTheme="minorHAnsi" w:hAnsiTheme="minorHAnsi" w:cstheme="minorHAnsi"/>
          <w:spacing w:val="-10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hr</w:t>
      </w:r>
      <w:r w:rsidRPr="001C7AC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1C7AC8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1C7AC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24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4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1C7AC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C7AC8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5AE1D6B0" w14:textId="77777777" w:rsidR="00C74548" w:rsidRPr="001C7AC8" w:rsidRDefault="001C7AC8">
      <w:pPr>
        <w:ind w:left="314"/>
        <w:rPr>
          <w:rFonts w:asciiTheme="minorHAnsi" w:hAnsiTheme="minorHAnsi" w:cstheme="minorHAnsi"/>
          <w:sz w:val="22"/>
          <w:szCs w:val="22"/>
        </w:rPr>
      </w:pP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esp</w:t>
      </w:r>
      <w:r w:rsidRPr="001C7AC8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l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4"/>
          <w:w w:val="8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f</w:t>
      </w:r>
      <w:r w:rsidRPr="001C7AC8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10"/>
          <w:w w:val="8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2"/>
          <w:w w:val="87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v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p</w:t>
      </w: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19"/>
          <w:w w:val="8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w</w:t>
      </w:r>
      <w:r w:rsidRPr="001C7AC8">
        <w:rPr>
          <w:rFonts w:asciiTheme="minorHAnsi" w:hAnsiTheme="minorHAnsi" w:cstheme="minorHAnsi"/>
          <w:spacing w:val="8"/>
          <w:w w:val="8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2"/>
          <w:w w:val="87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5"/>
          <w:w w:val="87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k</w:t>
      </w:r>
      <w:r w:rsidRPr="001C7AC8">
        <w:rPr>
          <w:rFonts w:asciiTheme="minorHAnsi" w:hAnsiTheme="minorHAnsi" w:cstheme="minorHAnsi"/>
          <w:spacing w:val="20"/>
          <w:w w:val="8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5"/>
          <w:w w:val="87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pe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11"/>
          <w:w w:val="8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1C7AC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C7AC8">
        <w:rPr>
          <w:rFonts w:asciiTheme="minorHAnsi" w:hAnsiTheme="minorHAnsi" w:cstheme="minorHAnsi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4"/>
          <w:w w:val="89"/>
          <w:sz w:val="22"/>
          <w:szCs w:val="22"/>
        </w:rPr>
        <w:t>w</w:t>
      </w:r>
      <w:r w:rsidRPr="001C7AC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1C7AC8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be</w:t>
      </w:r>
      <w:r w:rsidRPr="001C7AC8">
        <w:rPr>
          <w:rFonts w:asciiTheme="minorHAnsi" w:hAnsiTheme="minorHAnsi" w:cstheme="minorHAnsi"/>
          <w:spacing w:val="-7"/>
          <w:w w:val="89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us</w:t>
      </w:r>
      <w:r w:rsidRPr="001C7AC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f</w:t>
      </w:r>
      <w:r w:rsidRPr="001C7AC8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sp</w:t>
      </w:r>
      <w:r w:rsidRPr="001C7AC8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v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C7AC8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24F607E3" w14:textId="77777777" w:rsidR="00C74548" w:rsidRPr="001C7AC8" w:rsidRDefault="00C74548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0D99632A" w14:textId="77777777" w:rsidR="00C74548" w:rsidRPr="001C7AC8" w:rsidRDefault="00C745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7DF19D" w14:textId="77777777" w:rsidR="00C74548" w:rsidRPr="001C7AC8" w:rsidRDefault="001C7AC8">
      <w:pPr>
        <w:spacing w:before="24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C7AC8">
        <w:rPr>
          <w:rFonts w:asciiTheme="minorHAnsi" w:eastAsia="Tahoma" w:hAnsiTheme="minorHAnsi" w:cstheme="minorHAnsi"/>
          <w:spacing w:val="2"/>
          <w:w w:val="97"/>
          <w:position w:val="-1"/>
          <w:sz w:val="22"/>
          <w:szCs w:val="22"/>
        </w:rPr>
        <w:t>S</w:t>
      </w:r>
      <w:r w:rsidRPr="001C7AC8">
        <w:rPr>
          <w:rFonts w:asciiTheme="minorHAnsi" w:eastAsia="Tahoma" w:hAnsiTheme="minorHAnsi" w:cstheme="minorHAnsi"/>
          <w:spacing w:val="-3"/>
          <w:w w:val="97"/>
          <w:position w:val="-1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spacing w:val="-1"/>
          <w:w w:val="97"/>
          <w:position w:val="-1"/>
          <w:sz w:val="22"/>
          <w:szCs w:val="22"/>
        </w:rPr>
        <w:t>rv</w:t>
      </w:r>
      <w:r w:rsidRPr="001C7AC8">
        <w:rPr>
          <w:rFonts w:asciiTheme="minorHAnsi" w:eastAsia="Tahoma" w:hAnsiTheme="minorHAnsi" w:cstheme="minorHAnsi"/>
          <w:spacing w:val="-3"/>
          <w:w w:val="97"/>
          <w:position w:val="-1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spacing w:val="-12"/>
          <w:w w:val="97"/>
          <w:position w:val="-1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B</w:t>
      </w:r>
      <w:r w:rsidRPr="001C7AC8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1C7AC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1C7AC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1C7AC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                                                                             </w:t>
      </w:r>
      <w:r w:rsidRPr="001C7AC8">
        <w:rPr>
          <w:rFonts w:asciiTheme="minorHAnsi" w:eastAsia="Tahoma" w:hAnsiTheme="minorHAnsi" w:cstheme="minorHAnsi"/>
          <w:spacing w:val="31"/>
          <w:position w:val="-1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7</w:t>
      </w:r>
      <w:r w:rsidRPr="001C7AC8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1C7AC8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1C7AC8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1C7AC8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199</w:t>
      </w:r>
      <w:r w:rsidRPr="001C7AC8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8</w:t>
      </w:r>
      <w:r w:rsidRPr="001C7AC8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1C7AC8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1C7AC8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1C7AC8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1C7AC8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1C7AC8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200</w:t>
      </w:r>
      <w:r w:rsidRPr="001C7AC8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3</w:t>
      </w:r>
    </w:p>
    <w:p w14:paraId="0AAAE616" w14:textId="77777777" w:rsidR="00C74548" w:rsidRPr="001C7AC8" w:rsidRDefault="001C7AC8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C7AC8">
        <w:rPr>
          <w:rFonts w:asciiTheme="minorHAnsi" w:eastAsia="Tahoma" w:hAnsiTheme="minorHAnsi" w:cstheme="minorHAnsi"/>
          <w:spacing w:val="-5"/>
          <w:w w:val="97"/>
          <w:sz w:val="22"/>
          <w:szCs w:val="22"/>
        </w:rPr>
        <w:t>G</w:t>
      </w:r>
      <w:r w:rsidRPr="001C7AC8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o</w:t>
      </w:r>
      <w:r w:rsidRPr="001C7AC8">
        <w:rPr>
          <w:rFonts w:asciiTheme="minorHAnsi" w:eastAsia="Tahoma" w:hAnsiTheme="minorHAnsi" w:cstheme="minorHAnsi"/>
          <w:spacing w:val="-1"/>
          <w:w w:val="97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d</w:t>
      </w:r>
      <w:r w:rsidRPr="001C7AC8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o</w:t>
      </w:r>
      <w:r w:rsidRPr="001C7AC8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1C7AC8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'</w:t>
      </w:r>
      <w:r w:rsidRPr="001C7AC8">
        <w:rPr>
          <w:rFonts w:asciiTheme="minorHAnsi" w:eastAsia="Tahoma" w:hAnsiTheme="minorHAnsi" w:cstheme="minorHAnsi"/>
          <w:w w:val="97"/>
          <w:sz w:val="22"/>
          <w:szCs w:val="22"/>
        </w:rPr>
        <w:t>s</w:t>
      </w:r>
      <w:r w:rsidRPr="001C7AC8">
        <w:rPr>
          <w:rFonts w:asciiTheme="minorHAnsi" w:eastAsia="Tahoma" w:hAnsiTheme="minorHAnsi" w:cstheme="minorHAnsi"/>
          <w:spacing w:val="-15"/>
          <w:w w:val="97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1C7AC8">
        <w:rPr>
          <w:rFonts w:asciiTheme="minorHAnsi" w:eastAsia="Tahoma" w:hAnsiTheme="minorHAnsi" w:cstheme="minorHAnsi"/>
          <w:spacing w:val="-14"/>
          <w:sz w:val="22"/>
          <w:szCs w:val="22"/>
        </w:rPr>
        <w:t>l</w:t>
      </w:r>
      <w:r w:rsidRPr="001C7AC8">
        <w:rPr>
          <w:rFonts w:asciiTheme="minorHAnsi" w:eastAsia="Tahoma" w:hAnsiTheme="minorHAnsi" w:cstheme="minorHAnsi"/>
          <w:spacing w:val="-4"/>
          <w:sz w:val="22"/>
          <w:szCs w:val="22"/>
        </w:rPr>
        <w:t>ac</w:t>
      </w:r>
      <w:r w:rsidRPr="001C7AC8">
        <w:rPr>
          <w:rFonts w:asciiTheme="minorHAnsi" w:eastAsia="Tahoma" w:hAnsiTheme="minorHAnsi" w:cstheme="minorHAnsi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</w:t>
      </w:r>
      <w:r w:rsidRPr="001C7AC8">
        <w:rPr>
          <w:rFonts w:asciiTheme="minorHAnsi" w:eastAsia="Tahoma" w:hAnsiTheme="minorHAnsi" w:cstheme="minorHAnsi"/>
          <w:spacing w:val="32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3"/>
          <w:w w:val="98"/>
          <w:sz w:val="22"/>
          <w:szCs w:val="22"/>
        </w:rPr>
        <w:t>N</w:t>
      </w:r>
      <w:r w:rsidRPr="001C7AC8">
        <w:rPr>
          <w:rFonts w:asciiTheme="minorHAnsi" w:eastAsia="Tahoma" w:hAnsiTheme="minorHAnsi" w:cstheme="minorHAnsi"/>
          <w:spacing w:val="-3"/>
          <w:w w:val="98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w w:val="98"/>
          <w:sz w:val="22"/>
          <w:szCs w:val="22"/>
        </w:rPr>
        <w:t>w</w:t>
      </w:r>
      <w:r w:rsidRPr="001C7AC8">
        <w:rPr>
          <w:rFonts w:asciiTheme="minorHAnsi" w:eastAsia="Tahoma" w:hAnsiTheme="minorHAnsi" w:cstheme="minorHAnsi"/>
          <w:spacing w:val="-20"/>
          <w:w w:val="98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-2"/>
          <w:w w:val="98"/>
          <w:sz w:val="22"/>
          <w:szCs w:val="22"/>
        </w:rPr>
        <w:t>P</w:t>
      </w:r>
      <w:r w:rsidRPr="001C7AC8">
        <w:rPr>
          <w:rFonts w:asciiTheme="minorHAnsi" w:eastAsia="Tahoma" w:hAnsiTheme="minorHAnsi" w:cstheme="minorHAnsi"/>
          <w:spacing w:val="-4"/>
          <w:w w:val="98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spacing w:val="-1"/>
          <w:w w:val="98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spacing w:val="-5"/>
          <w:w w:val="98"/>
          <w:sz w:val="22"/>
          <w:szCs w:val="22"/>
        </w:rPr>
        <w:t>k</w:t>
      </w:r>
      <w:r w:rsidRPr="001C7AC8">
        <w:rPr>
          <w:rFonts w:asciiTheme="minorHAnsi" w:eastAsia="Tahoma" w:hAnsiTheme="minorHAnsi" w:cstheme="minorHAnsi"/>
          <w:spacing w:val="-14"/>
          <w:w w:val="98"/>
          <w:sz w:val="22"/>
          <w:szCs w:val="22"/>
        </w:rPr>
        <w:t>l</w:t>
      </w:r>
      <w:r w:rsidRPr="001C7AC8">
        <w:rPr>
          <w:rFonts w:asciiTheme="minorHAnsi" w:eastAsia="Tahoma" w:hAnsiTheme="minorHAnsi" w:cstheme="minorHAnsi"/>
          <w:spacing w:val="-4"/>
          <w:w w:val="98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spacing w:val="1"/>
          <w:w w:val="98"/>
          <w:sz w:val="22"/>
          <w:szCs w:val="22"/>
        </w:rPr>
        <w:t>n</w:t>
      </w:r>
      <w:r w:rsidRPr="001C7AC8">
        <w:rPr>
          <w:rFonts w:asciiTheme="minorHAnsi" w:eastAsia="Tahoma" w:hAnsiTheme="minorHAnsi" w:cstheme="minorHAnsi"/>
          <w:spacing w:val="2"/>
          <w:w w:val="98"/>
          <w:sz w:val="22"/>
          <w:szCs w:val="22"/>
        </w:rPr>
        <w:t>d</w:t>
      </w:r>
      <w:r w:rsidRPr="001C7AC8">
        <w:rPr>
          <w:rFonts w:asciiTheme="minorHAnsi" w:eastAsia="Tahoma" w:hAnsiTheme="minorHAnsi" w:cstheme="minorHAnsi"/>
          <w:w w:val="98"/>
          <w:sz w:val="22"/>
          <w:szCs w:val="22"/>
        </w:rPr>
        <w:t>,</w:t>
      </w:r>
      <w:r w:rsidRPr="001C7AC8">
        <w:rPr>
          <w:rFonts w:asciiTheme="minorHAnsi" w:eastAsia="Tahoma" w:hAnsiTheme="minorHAnsi" w:cstheme="minorHAnsi"/>
          <w:spacing w:val="-19"/>
          <w:w w:val="98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1C7AC8">
        <w:rPr>
          <w:rFonts w:asciiTheme="minorHAnsi" w:eastAsia="Tahoma" w:hAnsiTheme="minorHAnsi" w:cstheme="minorHAnsi"/>
          <w:sz w:val="22"/>
          <w:szCs w:val="22"/>
        </w:rPr>
        <w:t>A</w:t>
      </w:r>
    </w:p>
    <w:p w14:paraId="5949897F" w14:textId="77777777" w:rsidR="00C74548" w:rsidRPr="001C7AC8" w:rsidRDefault="00C74548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52CAD1E" w14:textId="77777777" w:rsidR="00C74548" w:rsidRPr="001C7AC8" w:rsidRDefault="001C7AC8">
      <w:pPr>
        <w:spacing w:line="253" w:lineRule="auto"/>
        <w:ind w:left="314" w:right="2457"/>
        <w:rPr>
          <w:rFonts w:asciiTheme="minorHAnsi" w:hAnsiTheme="minorHAnsi" w:cstheme="minorHAnsi"/>
          <w:sz w:val="22"/>
          <w:szCs w:val="22"/>
        </w:rPr>
      </w:pPr>
      <w:r w:rsidRPr="001C7AC8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ss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C7AC8">
        <w:rPr>
          <w:rFonts w:asciiTheme="minorHAnsi" w:hAnsiTheme="minorHAnsi" w:cstheme="minorHAnsi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up</w:t>
      </w:r>
      <w:r w:rsidRPr="001C7AC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4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4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k</w:t>
      </w:r>
      <w:r w:rsidRPr="001C7AC8">
        <w:rPr>
          <w:rFonts w:asciiTheme="minorHAnsi" w:hAnsiTheme="minorHAnsi" w:cstheme="minorHAnsi"/>
          <w:spacing w:val="2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u</w:t>
      </w:r>
      <w:r w:rsidRPr="001C7AC8">
        <w:rPr>
          <w:rFonts w:asciiTheme="minorHAnsi" w:hAnsiTheme="minorHAnsi" w:cstheme="minorHAnsi"/>
          <w:spacing w:val="-5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ce</w:t>
      </w:r>
      <w:r w:rsidRPr="001C7AC8">
        <w:rPr>
          <w:rFonts w:asciiTheme="minorHAnsi" w:hAnsiTheme="minorHAnsi" w:cstheme="minorHAnsi"/>
          <w:spacing w:val="-12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-11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h</w:t>
      </w:r>
      <w:r w:rsidRPr="001C7AC8">
        <w:rPr>
          <w:rFonts w:asciiTheme="minorHAnsi" w:hAnsiTheme="minorHAnsi" w:cstheme="minorHAnsi"/>
          <w:spacing w:val="14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it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h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w</w:t>
      </w:r>
      <w:r w:rsidRPr="001C7AC8">
        <w:rPr>
          <w:rFonts w:asciiTheme="minorHAnsi" w:hAnsiTheme="minorHAnsi" w:cstheme="minorHAnsi"/>
          <w:spacing w:val="-6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p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-11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89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C7AC8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1C7AC8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ss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C7AC8">
        <w:rPr>
          <w:rFonts w:asciiTheme="minorHAnsi" w:hAnsiTheme="minorHAnsi" w:cstheme="minorHAnsi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v</w:t>
      </w:r>
      <w:r w:rsidRPr="001C7AC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1C7AC8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14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1C7AC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C7AC8">
        <w:rPr>
          <w:rFonts w:asciiTheme="minorHAnsi" w:hAnsiTheme="minorHAnsi" w:cstheme="minorHAnsi"/>
          <w:w w:val="90"/>
          <w:sz w:val="22"/>
          <w:szCs w:val="22"/>
        </w:rPr>
        <w:t>ms</w:t>
      </w:r>
      <w:r w:rsidRPr="001C7AC8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C7AC8">
        <w:rPr>
          <w:rFonts w:asciiTheme="minorHAnsi" w:hAnsiTheme="minorHAnsi" w:cstheme="minorHAnsi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6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3"/>
          <w:w w:val="96"/>
          <w:sz w:val="22"/>
          <w:szCs w:val="22"/>
        </w:rPr>
        <w:t>tt</w:t>
      </w:r>
      <w:r w:rsidRPr="001C7AC8">
        <w:rPr>
          <w:rFonts w:asciiTheme="minorHAnsi" w:hAnsiTheme="minorHAnsi" w:cstheme="minorHAnsi"/>
          <w:spacing w:val="6"/>
          <w:w w:val="96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3"/>
          <w:w w:val="96"/>
          <w:sz w:val="22"/>
          <w:szCs w:val="22"/>
        </w:rPr>
        <w:t>a</w:t>
      </w:r>
      <w:r w:rsidRPr="001C7AC8">
        <w:rPr>
          <w:rFonts w:asciiTheme="minorHAnsi" w:hAnsiTheme="minorHAnsi" w:cstheme="minorHAnsi"/>
          <w:w w:val="96"/>
          <w:sz w:val="22"/>
          <w:szCs w:val="22"/>
        </w:rPr>
        <w:t>ct</w:t>
      </w:r>
      <w:r w:rsidRPr="001C7AC8">
        <w:rPr>
          <w:rFonts w:asciiTheme="minorHAnsi" w:hAnsiTheme="minorHAnsi" w:cstheme="minorHAnsi"/>
          <w:spacing w:val="2"/>
          <w:w w:val="96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6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3"/>
          <w:w w:val="96"/>
          <w:sz w:val="22"/>
          <w:szCs w:val="22"/>
        </w:rPr>
        <w:t>tt</w:t>
      </w:r>
      <w:r w:rsidRPr="001C7AC8">
        <w:rPr>
          <w:rFonts w:asciiTheme="minorHAnsi" w:hAnsiTheme="minorHAnsi" w:cstheme="minorHAnsi"/>
          <w:spacing w:val="-4"/>
          <w:w w:val="96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96"/>
          <w:sz w:val="22"/>
          <w:szCs w:val="22"/>
        </w:rPr>
        <w:t>ti</w:t>
      </w:r>
      <w:r w:rsidRPr="001C7AC8">
        <w:rPr>
          <w:rFonts w:asciiTheme="minorHAnsi" w:hAnsiTheme="minorHAnsi" w:cstheme="minorHAnsi"/>
          <w:spacing w:val="1"/>
          <w:w w:val="96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96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4"/>
          <w:w w:val="96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C7AC8">
        <w:rPr>
          <w:rFonts w:asciiTheme="minorHAnsi" w:hAnsiTheme="minorHAnsi" w:cstheme="minorHAnsi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3"/>
          <w:w w:val="91"/>
          <w:sz w:val="22"/>
          <w:szCs w:val="22"/>
        </w:rPr>
        <w:t>tiviti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-11"/>
          <w:w w:val="91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e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v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C7AC8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esp</w:t>
      </w:r>
      <w:r w:rsidRPr="001C7AC8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l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4"/>
          <w:w w:val="8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f</w:t>
      </w:r>
      <w:r w:rsidRPr="001C7AC8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10"/>
          <w:w w:val="8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2"/>
          <w:w w:val="87"/>
          <w:sz w:val="22"/>
          <w:szCs w:val="22"/>
        </w:rPr>
        <w:t>k</w:t>
      </w:r>
      <w:r w:rsidRPr="001C7AC8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g</w:t>
      </w:r>
      <w:r w:rsidRPr="001C7AC8">
        <w:rPr>
          <w:rFonts w:asciiTheme="minorHAnsi" w:hAnsiTheme="minorHAnsi" w:cstheme="minorHAnsi"/>
          <w:spacing w:val="12"/>
          <w:w w:val="8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su</w:t>
      </w:r>
      <w:r w:rsidRPr="001C7AC8">
        <w:rPr>
          <w:rFonts w:asciiTheme="minorHAnsi" w:hAnsiTheme="minorHAnsi" w:cstheme="minorHAnsi"/>
          <w:spacing w:val="5"/>
          <w:w w:val="87"/>
          <w:sz w:val="22"/>
          <w:szCs w:val="22"/>
        </w:rPr>
        <w:t>r</w:t>
      </w:r>
      <w:r w:rsidRPr="001C7AC8">
        <w:rPr>
          <w:rFonts w:asciiTheme="minorHAnsi" w:hAnsiTheme="minorHAnsi" w:cstheme="minorHAnsi"/>
          <w:w w:val="87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10"/>
          <w:w w:val="87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1C7AC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C7AC8">
        <w:rPr>
          <w:rFonts w:asciiTheme="minorHAnsi" w:hAnsiTheme="minorHAnsi" w:cstheme="minorHAnsi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12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w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lw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y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1C7AC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C7AC8">
        <w:rPr>
          <w:rFonts w:asciiTheme="minorHAnsi" w:hAnsiTheme="minorHAnsi" w:cstheme="minorHAnsi"/>
          <w:spacing w:val="-3"/>
          <w:w w:val="88"/>
          <w:sz w:val="22"/>
          <w:szCs w:val="22"/>
        </w:rPr>
        <w:t>pe</w:t>
      </w:r>
      <w:r w:rsidRPr="001C7AC8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1C7AC8">
        <w:rPr>
          <w:rFonts w:asciiTheme="minorHAnsi" w:hAnsiTheme="minorHAnsi" w:cstheme="minorHAnsi"/>
          <w:w w:val="88"/>
          <w:sz w:val="22"/>
          <w:szCs w:val="22"/>
        </w:rPr>
        <w:t>y</w:t>
      </w:r>
      <w:r w:rsidRPr="001C7AC8">
        <w:rPr>
          <w:rFonts w:asciiTheme="minorHAnsi" w:hAnsiTheme="minorHAnsi" w:cstheme="minorHAnsi"/>
          <w:spacing w:val="24"/>
          <w:w w:val="88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2"/>
          <w:w w:val="87"/>
          <w:sz w:val="22"/>
          <w:szCs w:val="22"/>
        </w:rPr>
        <w:t>k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4DFA4BE3" w14:textId="77777777" w:rsidR="00C74548" w:rsidRPr="001C7AC8" w:rsidRDefault="00C745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3E2433" w14:textId="77777777" w:rsidR="00C74548" w:rsidRPr="001C7AC8" w:rsidRDefault="00C745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FF7F1C" w14:textId="77777777" w:rsidR="00C74548" w:rsidRPr="001C7AC8" w:rsidRDefault="00C74548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2CBC330F" w14:textId="77777777" w:rsidR="00C74548" w:rsidRPr="001C7AC8" w:rsidRDefault="001C7AC8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C7AC8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1C7AC8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1C7AC8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1C7AC8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1C7AC8">
        <w:rPr>
          <w:rFonts w:asciiTheme="minorHAnsi" w:eastAsia="Tahoma" w:hAnsiTheme="minorHAnsi" w:cstheme="minorHAnsi"/>
          <w:sz w:val="22"/>
          <w:szCs w:val="22"/>
        </w:rPr>
        <w:t>n</w:t>
      </w:r>
    </w:p>
    <w:p w14:paraId="4AFF90C7" w14:textId="77777777" w:rsidR="00C74548" w:rsidRPr="001C7AC8" w:rsidRDefault="001C7AC8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C7AC8">
        <w:rPr>
          <w:rFonts w:asciiTheme="minorHAnsi" w:eastAsia="Tahoma" w:hAnsiTheme="minorHAnsi" w:cstheme="minorHAnsi"/>
          <w:spacing w:val="5"/>
          <w:w w:val="96"/>
          <w:position w:val="-1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spacing w:val="-2"/>
          <w:w w:val="96"/>
          <w:position w:val="-1"/>
          <w:sz w:val="22"/>
          <w:szCs w:val="22"/>
        </w:rPr>
        <w:t>ss</w:t>
      </w:r>
      <w:r w:rsidRPr="001C7AC8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</w:t>
      </w:r>
      <w:r w:rsidRPr="001C7AC8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c</w:t>
      </w:r>
      <w:r w:rsidRPr="001C7AC8">
        <w:rPr>
          <w:rFonts w:asciiTheme="minorHAnsi" w:eastAsia="Tahoma" w:hAnsiTheme="minorHAnsi" w:cstheme="minorHAnsi"/>
          <w:spacing w:val="-13"/>
          <w:w w:val="96"/>
          <w:position w:val="-1"/>
          <w:sz w:val="22"/>
          <w:szCs w:val="22"/>
        </w:rPr>
        <w:t>i</w:t>
      </w:r>
      <w:r w:rsidRPr="001C7AC8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t</w:t>
      </w:r>
      <w:r w:rsidRPr="001C7AC8">
        <w:rPr>
          <w:rFonts w:asciiTheme="minorHAnsi" w:eastAsia="Tahoma" w:hAnsiTheme="minorHAnsi" w:cstheme="minorHAnsi"/>
          <w:spacing w:val="-3"/>
          <w:w w:val="96"/>
          <w:position w:val="-1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'</w:t>
      </w:r>
      <w:r w:rsidRPr="001C7AC8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s</w:t>
      </w:r>
      <w:r w:rsidRPr="001C7AC8">
        <w:rPr>
          <w:rFonts w:asciiTheme="minorHAnsi" w:eastAsia="Tahoma" w:hAnsiTheme="minorHAnsi" w:cstheme="minorHAnsi"/>
          <w:spacing w:val="5"/>
          <w:w w:val="96"/>
          <w:position w:val="-1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-7"/>
          <w:w w:val="96"/>
          <w:position w:val="-1"/>
          <w:sz w:val="22"/>
          <w:szCs w:val="22"/>
        </w:rPr>
        <w:t>D</w:t>
      </w:r>
      <w:r w:rsidRPr="001C7AC8">
        <w:rPr>
          <w:rFonts w:asciiTheme="minorHAnsi" w:eastAsia="Tahoma" w:hAnsiTheme="minorHAnsi" w:cstheme="minorHAnsi"/>
          <w:spacing w:val="-3"/>
          <w:w w:val="96"/>
          <w:position w:val="-1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g</w:t>
      </w:r>
      <w:r w:rsidRPr="001C7AC8">
        <w:rPr>
          <w:rFonts w:asciiTheme="minorHAnsi" w:eastAsia="Tahoma" w:hAnsiTheme="minorHAnsi" w:cstheme="minorHAnsi"/>
          <w:spacing w:val="-1"/>
          <w:w w:val="96"/>
          <w:position w:val="-1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spacing w:val="-3"/>
          <w:w w:val="96"/>
          <w:position w:val="-1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spacing w:val="-20"/>
          <w:w w:val="96"/>
          <w:position w:val="-1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1C7AC8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B</w:t>
      </w:r>
      <w:r w:rsidRPr="001C7AC8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1C7AC8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1C7AC8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1C7AC8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1C7AC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1C7AC8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1C7AC8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       </w:t>
      </w:r>
      <w:r w:rsidRPr="001C7AC8">
        <w:rPr>
          <w:rFonts w:asciiTheme="minorHAnsi" w:eastAsia="Tahoma" w:hAnsiTheme="minorHAnsi" w:cstheme="minorHAnsi"/>
          <w:spacing w:val="44"/>
          <w:position w:val="-1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199</w:t>
      </w:r>
      <w:r w:rsidRPr="001C7AC8">
        <w:rPr>
          <w:rFonts w:asciiTheme="minorHAnsi" w:eastAsia="Tahoma" w:hAnsiTheme="minorHAnsi" w:cstheme="minorHAnsi"/>
          <w:position w:val="-1"/>
          <w:sz w:val="22"/>
          <w:szCs w:val="22"/>
        </w:rPr>
        <w:t>8</w:t>
      </w:r>
    </w:p>
    <w:p w14:paraId="49620353" w14:textId="77777777" w:rsidR="00C74548" w:rsidRPr="001C7AC8" w:rsidRDefault="001C7AC8">
      <w:pPr>
        <w:spacing w:line="160" w:lineRule="exact"/>
        <w:ind w:left="142"/>
        <w:rPr>
          <w:rFonts w:asciiTheme="minorHAnsi" w:hAnsiTheme="minorHAnsi" w:cstheme="minorHAnsi"/>
          <w:sz w:val="22"/>
          <w:szCs w:val="22"/>
        </w:rPr>
      </w:pPr>
      <w:r w:rsidRPr="001C7AC8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-3"/>
          <w:w w:val="86"/>
          <w:sz w:val="22"/>
          <w:szCs w:val="22"/>
        </w:rPr>
        <w:t>ea</w:t>
      </w:r>
      <w:r w:rsidRPr="001C7AC8">
        <w:rPr>
          <w:rFonts w:asciiTheme="minorHAnsi" w:hAnsiTheme="minorHAnsi" w:cstheme="minorHAnsi"/>
          <w:w w:val="86"/>
          <w:sz w:val="22"/>
          <w:szCs w:val="22"/>
        </w:rPr>
        <w:t>m</w:t>
      </w:r>
      <w:r w:rsidRPr="001C7AC8">
        <w:rPr>
          <w:rFonts w:asciiTheme="minorHAnsi" w:hAnsiTheme="minorHAnsi" w:cstheme="minorHAnsi"/>
          <w:spacing w:val="-3"/>
          <w:w w:val="86"/>
          <w:sz w:val="22"/>
          <w:szCs w:val="22"/>
        </w:rPr>
        <w:t>u</w:t>
      </w:r>
      <w:r w:rsidRPr="001C7AC8">
        <w:rPr>
          <w:rFonts w:asciiTheme="minorHAnsi" w:hAnsiTheme="minorHAnsi" w:cstheme="minorHAnsi"/>
          <w:w w:val="86"/>
          <w:sz w:val="22"/>
          <w:szCs w:val="22"/>
        </w:rPr>
        <w:t>s</w:t>
      </w:r>
      <w:r w:rsidRPr="001C7AC8">
        <w:rPr>
          <w:rFonts w:asciiTheme="minorHAnsi" w:hAnsiTheme="minorHAnsi" w:cstheme="minorHAnsi"/>
          <w:spacing w:val="-1"/>
          <w:w w:val="86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1C7AC8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C7AC8">
        <w:rPr>
          <w:rFonts w:asciiTheme="minorHAnsi" w:hAnsiTheme="minorHAnsi" w:cstheme="minorHAnsi"/>
          <w:spacing w:val="4"/>
          <w:w w:val="86"/>
          <w:sz w:val="22"/>
          <w:szCs w:val="22"/>
        </w:rPr>
        <w:t>h</w:t>
      </w:r>
      <w:r w:rsidRPr="001C7AC8">
        <w:rPr>
          <w:rFonts w:asciiTheme="minorHAnsi" w:hAnsiTheme="minorHAnsi" w:cstheme="minorHAnsi"/>
          <w:spacing w:val="1"/>
          <w:w w:val="86"/>
          <w:sz w:val="22"/>
          <w:szCs w:val="22"/>
        </w:rPr>
        <w:t>oo</w:t>
      </w:r>
      <w:r w:rsidRPr="001C7AC8">
        <w:rPr>
          <w:rFonts w:asciiTheme="minorHAnsi" w:hAnsiTheme="minorHAnsi" w:cstheme="minorHAnsi"/>
          <w:w w:val="86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1"/>
          <w:w w:val="86"/>
          <w:sz w:val="22"/>
          <w:szCs w:val="22"/>
        </w:rPr>
        <w:t>o</w:t>
      </w:r>
      <w:r w:rsidRPr="001C7AC8">
        <w:rPr>
          <w:rFonts w:asciiTheme="minorHAnsi" w:hAnsiTheme="minorHAnsi" w:cstheme="minorHAnsi"/>
          <w:w w:val="86"/>
          <w:sz w:val="22"/>
          <w:szCs w:val="22"/>
        </w:rPr>
        <w:t>f</w:t>
      </w:r>
      <w:r w:rsidRPr="001C7AC8">
        <w:rPr>
          <w:rFonts w:asciiTheme="minorHAnsi" w:hAnsiTheme="minorHAnsi" w:cstheme="minorHAnsi"/>
          <w:spacing w:val="-8"/>
          <w:w w:val="86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5"/>
          <w:w w:val="72"/>
          <w:sz w:val="22"/>
          <w:szCs w:val="22"/>
        </w:rPr>
        <w:t>B</w:t>
      </w:r>
      <w:r w:rsidRPr="001C7AC8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C7AC8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C7AC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C7AC8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C7AC8">
        <w:rPr>
          <w:rFonts w:asciiTheme="minorHAnsi" w:hAnsiTheme="minorHAnsi" w:cstheme="minorHAnsi"/>
          <w:w w:val="85"/>
          <w:sz w:val="22"/>
          <w:szCs w:val="22"/>
        </w:rPr>
        <w:t>g</w:t>
      </w:r>
      <w:r w:rsidRPr="001C7AC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</w:t>
      </w:r>
      <w:r w:rsidRPr="001C7A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1"/>
          <w:w w:val="86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3"/>
          <w:w w:val="86"/>
          <w:sz w:val="22"/>
          <w:szCs w:val="22"/>
        </w:rPr>
        <w:t>e</w:t>
      </w:r>
      <w:r w:rsidRPr="001C7AC8">
        <w:rPr>
          <w:rFonts w:asciiTheme="minorHAnsi" w:hAnsiTheme="minorHAnsi" w:cstheme="minorHAnsi"/>
          <w:w w:val="86"/>
          <w:sz w:val="22"/>
          <w:szCs w:val="22"/>
        </w:rPr>
        <w:t>w</w:t>
      </w:r>
      <w:r w:rsidRPr="001C7AC8">
        <w:rPr>
          <w:rFonts w:asciiTheme="minorHAnsi" w:hAnsiTheme="minorHAnsi" w:cstheme="minorHAnsi"/>
          <w:spacing w:val="-9"/>
          <w:w w:val="86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-2"/>
          <w:w w:val="86"/>
          <w:sz w:val="22"/>
          <w:szCs w:val="22"/>
        </w:rPr>
        <w:t>P</w:t>
      </w:r>
      <w:r w:rsidRPr="001C7AC8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5"/>
          <w:w w:val="86"/>
          <w:sz w:val="22"/>
          <w:szCs w:val="22"/>
        </w:rPr>
        <w:t>r</w:t>
      </w:r>
      <w:r w:rsidRPr="001C7AC8">
        <w:rPr>
          <w:rFonts w:asciiTheme="minorHAnsi" w:hAnsiTheme="minorHAnsi" w:cstheme="minorHAnsi"/>
          <w:spacing w:val="2"/>
          <w:w w:val="86"/>
          <w:sz w:val="22"/>
          <w:szCs w:val="22"/>
        </w:rPr>
        <w:t>k</w:t>
      </w:r>
      <w:r w:rsidRPr="001C7AC8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1C7AC8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1C7AC8">
        <w:rPr>
          <w:rFonts w:asciiTheme="minorHAnsi" w:hAnsiTheme="minorHAnsi" w:cstheme="minorHAnsi"/>
          <w:spacing w:val="4"/>
          <w:w w:val="86"/>
          <w:sz w:val="22"/>
          <w:szCs w:val="22"/>
        </w:rPr>
        <w:t>n</w:t>
      </w:r>
      <w:r w:rsidRPr="001C7AC8">
        <w:rPr>
          <w:rFonts w:asciiTheme="minorHAnsi" w:hAnsiTheme="minorHAnsi" w:cstheme="minorHAnsi"/>
          <w:spacing w:val="-2"/>
          <w:w w:val="86"/>
          <w:sz w:val="22"/>
          <w:szCs w:val="22"/>
        </w:rPr>
        <w:t>d</w:t>
      </w:r>
      <w:r w:rsidRPr="001C7AC8">
        <w:rPr>
          <w:rFonts w:asciiTheme="minorHAnsi" w:hAnsiTheme="minorHAnsi" w:cstheme="minorHAnsi"/>
          <w:w w:val="86"/>
          <w:sz w:val="22"/>
          <w:szCs w:val="22"/>
        </w:rPr>
        <w:t>,</w:t>
      </w:r>
      <w:r w:rsidRPr="001C7AC8">
        <w:rPr>
          <w:rFonts w:asciiTheme="minorHAnsi" w:hAnsiTheme="minorHAnsi" w:cstheme="minorHAnsi"/>
          <w:spacing w:val="20"/>
          <w:w w:val="86"/>
          <w:sz w:val="22"/>
          <w:szCs w:val="22"/>
        </w:rPr>
        <w:t xml:space="preserve"> </w:t>
      </w:r>
      <w:r w:rsidRPr="001C7AC8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1C7AC8">
        <w:rPr>
          <w:rFonts w:asciiTheme="minorHAnsi" w:hAnsiTheme="minorHAnsi" w:cstheme="minorHAnsi"/>
          <w:w w:val="72"/>
          <w:sz w:val="22"/>
          <w:szCs w:val="22"/>
        </w:rPr>
        <w:t>A</w:t>
      </w:r>
    </w:p>
    <w:p w14:paraId="5026699C" w14:textId="77777777" w:rsidR="00C74548" w:rsidRPr="001C7AC8" w:rsidRDefault="00C745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AE5312" w14:textId="77777777" w:rsidR="00C74548" w:rsidRPr="001C7AC8" w:rsidRDefault="00C745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B5CBBA" w14:textId="77777777" w:rsidR="00C74548" w:rsidRPr="001C7AC8" w:rsidRDefault="00C745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5597E1" w14:textId="77777777" w:rsidR="00C74548" w:rsidRPr="001C7AC8" w:rsidRDefault="00C745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B06F92" w14:textId="77777777" w:rsidR="00C74548" w:rsidRPr="001C7AC8" w:rsidRDefault="00C7454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B53644" w14:textId="77777777" w:rsidR="00C74548" w:rsidRPr="001C7AC8" w:rsidRDefault="00C74548">
      <w:pPr>
        <w:spacing w:before="6" w:line="220" w:lineRule="exact"/>
        <w:rPr>
          <w:rFonts w:asciiTheme="minorHAnsi" w:hAnsiTheme="minorHAnsi" w:cstheme="minorHAnsi"/>
          <w:sz w:val="22"/>
          <w:szCs w:val="22"/>
        </w:rPr>
        <w:sectPr w:rsidR="00C74548" w:rsidRPr="001C7AC8">
          <w:type w:val="continuous"/>
          <w:pgSz w:w="11900" w:h="16840"/>
          <w:pgMar w:top="1320" w:right="1680" w:bottom="280" w:left="1680" w:header="720" w:footer="720" w:gutter="0"/>
          <w:cols w:space="720"/>
        </w:sectPr>
      </w:pPr>
    </w:p>
    <w:p w14:paraId="32EF9CB4" w14:textId="5767CCCD" w:rsidR="00C74548" w:rsidRPr="001C7AC8" w:rsidRDefault="001C7AC8">
      <w:pPr>
        <w:spacing w:before="12"/>
        <w:ind w:left="142" w:right="-53"/>
        <w:rPr>
          <w:rFonts w:asciiTheme="minorHAnsi" w:eastAsia="Tahoma" w:hAnsiTheme="minorHAnsi" w:cstheme="minorHAnsi"/>
          <w:sz w:val="22"/>
          <w:szCs w:val="22"/>
        </w:rPr>
      </w:pPr>
      <w:r w:rsidRPr="001C7AC8">
        <w:rPr>
          <w:rFonts w:asciiTheme="minorHAnsi" w:eastAsia="Tahoma" w:hAnsiTheme="minorHAnsi" w:cstheme="minorHAnsi"/>
          <w:spacing w:val="-10"/>
          <w:w w:val="80"/>
          <w:sz w:val="22"/>
          <w:szCs w:val="22"/>
        </w:rPr>
        <w:lastRenderedPageBreak/>
        <w:t>W</w:t>
      </w:r>
      <w:r w:rsidRPr="001C7AC8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n</w:t>
      </w:r>
      <w:r w:rsidRPr="001C7AC8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1C7AC8">
        <w:rPr>
          <w:rFonts w:asciiTheme="minorHAnsi" w:eastAsia="Tahoma" w:hAnsiTheme="minorHAnsi" w:cstheme="minorHAnsi"/>
          <w:spacing w:val="4"/>
          <w:w w:val="80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8"/>
          <w:w w:val="80"/>
          <w:sz w:val="22"/>
          <w:szCs w:val="22"/>
        </w:rPr>
        <w:t>m</w:t>
      </w:r>
      <w:r w:rsidRPr="001C7AC8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1C7AC8">
        <w:rPr>
          <w:rFonts w:asciiTheme="minorHAnsi" w:eastAsia="Tahoma" w:hAnsiTheme="minorHAnsi" w:cstheme="minorHAnsi"/>
          <w:spacing w:val="3"/>
          <w:w w:val="80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w w:val="80"/>
          <w:sz w:val="22"/>
          <w:szCs w:val="22"/>
        </w:rPr>
        <w:t>?</w:t>
      </w:r>
      <w:r w:rsidRPr="001C7AC8">
        <w:rPr>
          <w:rFonts w:asciiTheme="minorHAnsi" w:eastAsia="Tahoma" w:hAnsiTheme="minorHAnsi" w:cstheme="minorHAnsi"/>
          <w:spacing w:val="19"/>
          <w:w w:val="80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6"/>
          <w:w w:val="80"/>
          <w:sz w:val="22"/>
          <w:szCs w:val="22"/>
        </w:rPr>
        <w:t>C</w:t>
      </w:r>
      <w:r w:rsidRPr="001C7AC8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1C7AC8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ec</w:t>
      </w:r>
      <w:r w:rsidRPr="001C7AC8">
        <w:rPr>
          <w:rFonts w:asciiTheme="minorHAnsi" w:eastAsia="Tahoma" w:hAnsiTheme="minorHAnsi" w:cstheme="minorHAnsi"/>
          <w:w w:val="80"/>
          <w:sz w:val="22"/>
          <w:szCs w:val="22"/>
        </w:rPr>
        <w:t>k</w:t>
      </w:r>
      <w:r w:rsidRPr="001C7AC8">
        <w:rPr>
          <w:rFonts w:asciiTheme="minorHAnsi" w:eastAsia="Tahoma" w:hAnsiTheme="minorHAnsi" w:cstheme="minorHAnsi"/>
          <w:spacing w:val="13"/>
          <w:w w:val="80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1C7AC8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1C7AC8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1C7AC8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 xml:space="preserve"> o</w:t>
      </w:r>
      <w:r w:rsidRPr="001C7AC8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1C7AC8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1C7AC8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t</w:t>
      </w:r>
      <w:r w:rsidRPr="001C7AC8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1C7AC8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1C7AC8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1C7AC8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spacing w:val="3"/>
          <w:w w:val="81"/>
          <w:sz w:val="22"/>
          <w:szCs w:val="22"/>
        </w:rPr>
        <w:t>x</w:t>
      </w:r>
      <w:r w:rsidRPr="001C7AC8">
        <w:rPr>
          <w:rFonts w:asciiTheme="minorHAnsi" w:eastAsia="Tahoma" w:hAnsiTheme="minorHAnsi" w:cstheme="minorHAnsi"/>
          <w:spacing w:val="-2"/>
          <w:w w:val="82"/>
          <w:sz w:val="22"/>
          <w:szCs w:val="22"/>
        </w:rPr>
        <w:t>a</w:t>
      </w:r>
      <w:r w:rsidRPr="001C7AC8">
        <w:rPr>
          <w:rFonts w:asciiTheme="minorHAnsi" w:eastAsia="Tahoma" w:hAnsiTheme="minorHAnsi" w:cstheme="minorHAnsi"/>
          <w:spacing w:val="10"/>
          <w:w w:val="81"/>
          <w:sz w:val="22"/>
          <w:szCs w:val="22"/>
        </w:rPr>
        <w:t>m</w:t>
      </w:r>
      <w:r w:rsidRPr="001C7AC8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p</w:t>
      </w:r>
      <w:r w:rsidRPr="001C7AC8">
        <w:rPr>
          <w:rFonts w:asciiTheme="minorHAnsi" w:eastAsia="Tahoma" w:hAnsiTheme="minorHAnsi" w:cstheme="minorHAnsi"/>
          <w:spacing w:val="5"/>
          <w:w w:val="82"/>
          <w:sz w:val="22"/>
          <w:szCs w:val="22"/>
        </w:rPr>
        <w:t>l</w:t>
      </w:r>
      <w:r w:rsidRPr="001C7AC8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1C7AC8">
        <w:rPr>
          <w:rFonts w:asciiTheme="minorHAnsi" w:eastAsia="Tahoma" w:hAnsiTheme="minorHAnsi" w:cstheme="minorHAnsi"/>
          <w:w w:val="81"/>
          <w:sz w:val="22"/>
          <w:szCs w:val="22"/>
        </w:rPr>
        <w:t>s</w:t>
      </w:r>
      <w:r w:rsidRPr="001C7AC8">
        <w:rPr>
          <w:rFonts w:asciiTheme="minorHAnsi" w:eastAsia="Tahoma" w:hAnsiTheme="minorHAnsi" w:cstheme="minorHAnsi"/>
          <w:w w:val="82"/>
          <w:sz w:val="22"/>
          <w:szCs w:val="22"/>
        </w:rPr>
        <w:t>.</w:t>
      </w:r>
    </w:p>
    <w:p w14:paraId="2D5B829A" w14:textId="77777777" w:rsidR="00C74548" w:rsidRPr="001C7AC8" w:rsidRDefault="001C7AC8">
      <w:pPr>
        <w:spacing w:before="58"/>
        <w:rPr>
          <w:rFonts w:asciiTheme="minorHAnsi" w:eastAsia="Tahoma" w:hAnsiTheme="minorHAnsi" w:cstheme="minorHAnsi"/>
          <w:sz w:val="22"/>
          <w:szCs w:val="22"/>
        </w:rPr>
        <w:sectPr w:rsidR="00C74548" w:rsidRPr="001C7AC8">
          <w:type w:val="continuous"/>
          <w:pgSz w:w="11900" w:h="16840"/>
          <w:pgMar w:top="1320" w:right="1680" w:bottom="280" w:left="1680" w:header="720" w:footer="720" w:gutter="0"/>
          <w:cols w:num="2" w:space="720" w:equalWidth="0">
            <w:col w:w="3675" w:space="2582"/>
            <w:col w:w="2283"/>
          </w:cols>
        </w:sectPr>
      </w:pPr>
      <w:r w:rsidRPr="001C7AC8">
        <w:rPr>
          <w:rFonts w:asciiTheme="minorHAnsi" w:hAnsiTheme="minorHAnsi" w:cstheme="minorHAnsi"/>
          <w:sz w:val="22"/>
          <w:szCs w:val="22"/>
        </w:rPr>
        <w:br w:type="column"/>
      </w:r>
      <w:hyperlink r:id="rId7">
        <w:r w:rsidRPr="001C7AC8">
          <w:rPr>
            <w:rFonts w:asciiTheme="minorHAnsi" w:eastAsia="Tahoma" w:hAnsiTheme="minorHAnsi" w:cstheme="minorHAnsi"/>
            <w:spacing w:val="2"/>
            <w:w w:val="81"/>
            <w:sz w:val="22"/>
            <w:szCs w:val="22"/>
          </w:rPr>
          <w:t>S</w:t>
        </w:r>
        <w:r w:rsidRPr="001C7AC8">
          <w:rPr>
            <w:rFonts w:asciiTheme="minorHAnsi" w:eastAsia="Tahoma" w:hAnsiTheme="minorHAnsi" w:cstheme="minorHAnsi"/>
            <w:spacing w:val="-2"/>
            <w:w w:val="81"/>
            <w:sz w:val="22"/>
            <w:szCs w:val="22"/>
          </w:rPr>
          <w:t>e</w:t>
        </w:r>
        <w:r w:rsidRPr="001C7AC8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1C7AC8">
          <w:rPr>
            <w:rFonts w:asciiTheme="minorHAnsi" w:eastAsia="Tahoma" w:hAnsiTheme="minorHAnsi" w:cstheme="minorHAnsi"/>
            <w:spacing w:val="-1"/>
            <w:w w:val="81"/>
            <w:sz w:val="22"/>
            <w:szCs w:val="22"/>
          </w:rPr>
          <w:t xml:space="preserve"> M</w:t>
        </w:r>
        <w:r w:rsidRPr="001C7AC8">
          <w:rPr>
            <w:rFonts w:asciiTheme="minorHAnsi" w:eastAsia="Tahoma" w:hAnsiTheme="minorHAnsi" w:cstheme="minorHAnsi"/>
            <w:spacing w:val="5"/>
            <w:w w:val="81"/>
            <w:sz w:val="22"/>
            <w:szCs w:val="22"/>
          </w:rPr>
          <w:t>o</w:t>
        </w:r>
        <w:r w:rsidRPr="001C7AC8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r</w:t>
        </w:r>
        <w:r w:rsidRPr="001C7AC8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1C7AC8">
          <w:rPr>
            <w:rFonts w:asciiTheme="minorHAnsi" w:eastAsia="Tahoma" w:hAnsiTheme="minorHAnsi" w:cstheme="minorHAnsi"/>
            <w:spacing w:val="1"/>
            <w:w w:val="81"/>
            <w:sz w:val="22"/>
            <w:szCs w:val="22"/>
          </w:rPr>
          <w:t xml:space="preserve"> </w:t>
        </w:r>
        <w:r w:rsidRPr="001C7AC8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Ex</w:t>
        </w:r>
        <w:r w:rsidRPr="001C7AC8">
          <w:rPr>
            <w:rFonts w:asciiTheme="minorHAnsi" w:eastAsia="Tahoma" w:hAnsiTheme="minorHAnsi" w:cstheme="minorHAnsi"/>
            <w:spacing w:val="-2"/>
            <w:w w:val="82"/>
            <w:sz w:val="22"/>
            <w:szCs w:val="22"/>
          </w:rPr>
          <w:t>a</w:t>
        </w:r>
        <w:r w:rsidRPr="001C7AC8">
          <w:rPr>
            <w:rFonts w:asciiTheme="minorHAnsi" w:eastAsia="Tahoma" w:hAnsiTheme="minorHAnsi" w:cstheme="minorHAnsi"/>
            <w:spacing w:val="10"/>
            <w:w w:val="81"/>
            <w:sz w:val="22"/>
            <w:szCs w:val="22"/>
          </w:rPr>
          <w:t>m</w:t>
        </w:r>
        <w:r w:rsidRPr="001C7AC8">
          <w:rPr>
            <w:rFonts w:asciiTheme="minorHAnsi" w:eastAsia="Tahoma" w:hAnsiTheme="minorHAnsi" w:cstheme="minorHAnsi"/>
            <w:spacing w:val="4"/>
            <w:w w:val="81"/>
            <w:sz w:val="22"/>
            <w:szCs w:val="22"/>
          </w:rPr>
          <w:t>p</w:t>
        </w:r>
        <w:r w:rsidRPr="001C7AC8">
          <w:rPr>
            <w:rFonts w:asciiTheme="minorHAnsi" w:eastAsia="Tahoma" w:hAnsiTheme="minorHAnsi" w:cstheme="minorHAnsi"/>
            <w:spacing w:val="5"/>
            <w:w w:val="82"/>
            <w:sz w:val="22"/>
            <w:szCs w:val="22"/>
          </w:rPr>
          <w:t>l</w:t>
        </w:r>
        <w:r w:rsidRPr="001C7AC8">
          <w:rPr>
            <w:rFonts w:asciiTheme="minorHAnsi" w:eastAsia="Tahoma" w:hAnsiTheme="minorHAnsi" w:cstheme="minorHAnsi"/>
            <w:spacing w:val="-3"/>
            <w:w w:val="81"/>
            <w:sz w:val="22"/>
            <w:szCs w:val="22"/>
          </w:rPr>
          <w:t>e</w:t>
        </w:r>
        <w:r w:rsidRPr="001C7AC8">
          <w:rPr>
            <w:rFonts w:asciiTheme="minorHAnsi" w:eastAsia="Tahoma" w:hAnsiTheme="minorHAnsi" w:cstheme="minorHAnsi"/>
            <w:w w:val="81"/>
            <w:sz w:val="22"/>
            <w:szCs w:val="22"/>
          </w:rPr>
          <w:t>s</w:t>
        </w:r>
      </w:hyperlink>
    </w:p>
    <w:p w14:paraId="2AAE264A" w14:textId="77777777" w:rsidR="00C74548" w:rsidRPr="001C7AC8" w:rsidRDefault="001C7AC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1C7AC8">
        <w:rPr>
          <w:rFonts w:asciiTheme="minorHAnsi" w:hAnsiTheme="minorHAnsi" w:cstheme="minorHAnsi"/>
          <w:sz w:val="22"/>
          <w:szCs w:val="22"/>
        </w:rPr>
        <w:lastRenderedPageBreak/>
        <w:pict w14:anchorId="6A67E8E0">
          <v:group id="_x0000_s1026" style="position:absolute;margin-left:28.3pt;margin-top:28.3pt;width:537.85pt;height:6.35pt;z-index:-251658240;mso-position-horizontal-relative:page;mso-position-vertical-relative:page" coordorigin="566,566" coordsize="10757,127">
            <v:shape id="_x0000_s1027" style="position:absolute;left:566;top:566;width:10757;height:127" coordorigin="566,566" coordsize="10757,127" path="m11323,566r,127l566,693r,-127l11323,566xe" fillcolor="#f0f5fa" stroked="f">
              <v:path arrowok="t"/>
            </v:shape>
            <w10:wrap anchorx="page" anchory="page"/>
          </v:group>
        </w:pict>
      </w:r>
    </w:p>
    <w:sectPr w:rsidR="00C74548" w:rsidRPr="001C7AC8">
      <w:pgSz w:w="1190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27174"/>
    <w:multiLevelType w:val="multilevel"/>
    <w:tmpl w:val="85DCAA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548"/>
    <w:rsid w:val="001C7AC8"/>
    <w:rsid w:val="00C7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B96B549"/>
  <w15:docId w15:val="{F440A1F5-DCCB-414B-B975-2A00BC26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C7AC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7A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vecareer.com/resume-samples/bartender-resum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ivecareer.com/c/12363" TargetMode="External"/><Relationship Id="rId5" Type="http://schemas.openxmlformats.org/officeDocument/2006/relationships/hyperlink" Target="mailto:edgar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2021-07-16T10:55:00Z</dcterms:created>
  <dcterms:modified xsi:type="dcterms:W3CDTF">2021-07-16T11:01:00Z</dcterms:modified>
</cp:coreProperties>
</file>